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837EA" w14:textId="77777777" w:rsidR="00EE1DA5" w:rsidRPr="00111C22" w:rsidRDefault="00EE1DA5" w:rsidP="00EE1DA5">
      <w:pPr>
        <w:framePr w:w="4865" w:hSpace="141" w:wrap="around" w:vAnchor="text" w:hAnchor="page" w:x="6273" w:y="7"/>
        <w:rPr>
          <w:rFonts w:cs="Arial"/>
        </w:rPr>
      </w:pPr>
      <w:r w:rsidRPr="00111C22">
        <w:rPr>
          <w:rFonts w:cs="Arial"/>
          <w:noProof/>
          <w:lang w:eastAsia="en-GB"/>
        </w:rPr>
        <w:drawing>
          <wp:inline distT="0" distB="0" distL="0" distR="0" wp14:anchorId="368B1E73" wp14:editId="121BE3F1">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C7619FF" w14:textId="77777777" w:rsidR="00EE1DA5" w:rsidRPr="00111C22" w:rsidRDefault="00EE1DA5" w:rsidP="00EE1DA5">
      <w:pPr>
        <w:pStyle w:val="BodyText2"/>
        <w:rPr>
          <w:rFonts w:ascii="Times New Roman" w:hAnsi="Times New Roman"/>
        </w:rPr>
      </w:pPr>
    </w:p>
    <w:p w14:paraId="39D02D92" w14:textId="77777777" w:rsidR="00EE1DA5" w:rsidRPr="00111C22" w:rsidRDefault="00EE1DA5" w:rsidP="00EE1DA5">
      <w:pPr>
        <w:pStyle w:val="BodyText2"/>
        <w:rPr>
          <w:rFonts w:ascii="Times New Roman" w:hAnsi="Times New Roman"/>
        </w:rPr>
      </w:pPr>
    </w:p>
    <w:p w14:paraId="0270FD07" w14:textId="77777777" w:rsidR="00EE1DA5" w:rsidRPr="00111C22" w:rsidRDefault="00EE1DA5" w:rsidP="00EE1DA5">
      <w:pPr>
        <w:pStyle w:val="BodyText2"/>
        <w:rPr>
          <w:rFonts w:ascii="Times New Roman" w:hAnsi="Times New Roman"/>
        </w:rPr>
      </w:pPr>
    </w:p>
    <w:p w14:paraId="43A7B7DB" w14:textId="77777777" w:rsidR="00EE1DA5" w:rsidRPr="00111C22" w:rsidRDefault="00EE1DA5" w:rsidP="00EE1DA5">
      <w:pPr>
        <w:pStyle w:val="BodyText2"/>
        <w:rPr>
          <w:rFonts w:ascii="Times New Roman" w:hAnsi="Times New Roman"/>
        </w:rPr>
      </w:pPr>
    </w:p>
    <w:p w14:paraId="14451CE3" w14:textId="77777777" w:rsidR="00EE1DA5" w:rsidRPr="00111C22" w:rsidRDefault="00EE1DA5" w:rsidP="00EE1DA5">
      <w:pPr>
        <w:pStyle w:val="BodyText2"/>
        <w:rPr>
          <w:rFonts w:ascii="Times New Roman" w:hAnsi="Times New Roman"/>
        </w:rPr>
      </w:pPr>
    </w:p>
    <w:p w14:paraId="3A71F028" w14:textId="77777777" w:rsidR="00EE1DA5" w:rsidRPr="00111C22" w:rsidRDefault="00EE1DA5" w:rsidP="00EE1DA5">
      <w:pPr>
        <w:pStyle w:val="BodyText2"/>
        <w:rPr>
          <w:rFonts w:ascii="Times New Roman" w:hAnsi="Times New Roman"/>
        </w:rPr>
      </w:pPr>
    </w:p>
    <w:p w14:paraId="4016F125" w14:textId="77777777" w:rsidR="00EE1DA5" w:rsidRPr="00111C22" w:rsidRDefault="00EE1DA5" w:rsidP="00EE1DA5">
      <w:pPr>
        <w:pStyle w:val="BodyText2"/>
        <w:rPr>
          <w:rFonts w:ascii="Times New Roman" w:hAnsi="Times New Roman"/>
        </w:rPr>
      </w:pPr>
    </w:p>
    <w:p w14:paraId="4B2DDE46" w14:textId="77777777" w:rsidR="00EE1DA5" w:rsidRPr="00111C22" w:rsidRDefault="00EE1DA5" w:rsidP="00EE1DA5">
      <w:pPr>
        <w:pStyle w:val="BodyText2"/>
        <w:rPr>
          <w:rFonts w:ascii="Times New Roman" w:hAnsi="Times New Roman"/>
        </w:rPr>
      </w:pPr>
    </w:p>
    <w:p w14:paraId="39B5085C" w14:textId="77777777" w:rsidR="00EE1DA5" w:rsidRPr="00111C22" w:rsidRDefault="00EE1DA5" w:rsidP="00EE1DA5">
      <w:pPr>
        <w:pStyle w:val="BodyText2"/>
        <w:rPr>
          <w:rFonts w:ascii="Times New Roman" w:hAnsi="Times New Roman"/>
        </w:rPr>
      </w:pPr>
    </w:p>
    <w:p w14:paraId="710E7E98" w14:textId="77777777" w:rsidR="00EE1DA5" w:rsidRPr="00111C22" w:rsidRDefault="00EE1DA5" w:rsidP="00EE1DA5">
      <w:pPr>
        <w:pStyle w:val="BodyText2"/>
        <w:rPr>
          <w:rFonts w:ascii="Times New Roman" w:hAnsi="Times New Roman"/>
        </w:rPr>
      </w:pPr>
    </w:p>
    <w:p w14:paraId="541B90DE" w14:textId="77777777" w:rsidR="00EE1DA5" w:rsidRPr="00111C22" w:rsidRDefault="00EE1DA5" w:rsidP="00EE1DA5">
      <w:pPr>
        <w:pStyle w:val="BodyText2"/>
        <w:rPr>
          <w:rFonts w:ascii="Times New Roman" w:hAnsi="Times New Roman"/>
        </w:rPr>
      </w:pPr>
    </w:p>
    <w:p w14:paraId="40917408" w14:textId="77777777" w:rsidR="00EE1DA5" w:rsidRPr="00111C22" w:rsidRDefault="00EE1DA5" w:rsidP="00EE1DA5">
      <w:pPr>
        <w:pStyle w:val="BodyText2"/>
        <w:rPr>
          <w:rFonts w:ascii="Times New Roman" w:hAnsi="Times New Roman"/>
        </w:rPr>
      </w:pPr>
    </w:p>
    <w:p w14:paraId="271D3984" w14:textId="77777777" w:rsidR="00EE1DA5" w:rsidRPr="00111C22" w:rsidRDefault="00EE1DA5" w:rsidP="00EE1DA5">
      <w:pPr>
        <w:pStyle w:val="BodyText2"/>
        <w:rPr>
          <w:rFonts w:ascii="Times New Roman" w:hAnsi="Times New Roman"/>
        </w:rPr>
      </w:pPr>
    </w:p>
    <w:p w14:paraId="273431EE" w14:textId="77777777" w:rsidR="00EE1DA5" w:rsidRPr="00111C22" w:rsidRDefault="00EE1DA5" w:rsidP="00EE1DA5">
      <w:pPr>
        <w:pStyle w:val="BodyText2"/>
        <w:rPr>
          <w:rFonts w:ascii="Times New Roman" w:hAnsi="Times New Roman"/>
        </w:rPr>
      </w:pPr>
    </w:p>
    <w:p w14:paraId="186C3B0D" w14:textId="77777777" w:rsidR="00EE1DA5" w:rsidRPr="00111C22" w:rsidRDefault="00EE1DA5" w:rsidP="00EE1DA5">
      <w:pPr>
        <w:pStyle w:val="BodyText2"/>
        <w:rPr>
          <w:rFonts w:ascii="Times New Roman" w:hAnsi="Times New Roman"/>
        </w:rPr>
      </w:pPr>
    </w:p>
    <w:p w14:paraId="0B220F0F" w14:textId="77777777" w:rsidR="00EE1DA5" w:rsidRPr="00111C22" w:rsidRDefault="00EE1DA5" w:rsidP="00EE1DA5">
      <w:pPr>
        <w:pStyle w:val="BodyText2"/>
        <w:rPr>
          <w:rFonts w:ascii="Times New Roman" w:hAnsi="Times New Roman"/>
        </w:rPr>
      </w:pPr>
    </w:p>
    <w:p w14:paraId="34A861CE" w14:textId="77777777" w:rsidR="00EE1DA5" w:rsidRPr="00111C22" w:rsidRDefault="00EE1DA5" w:rsidP="00EE1DA5">
      <w:pPr>
        <w:pStyle w:val="BodyText2"/>
        <w:rPr>
          <w:rFonts w:ascii="Times New Roman" w:hAnsi="Times New Roman"/>
        </w:rPr>
      </w:pPr>
    </w:p>
    <w:p w14:paraId="5DBCED02" w14:textId="77777777" w:rsidR="002B4710" w:rsidRPr="009117C1" w:rsidRDefault="002B4710" w:rsidP="002B4710">
      <w:pPr>
        <w:pStyle w:val="BodyText2"/>
        <w:jc w:val="center"/>
        <w:rPr>
          <w:rFonts w:cs="Arial"/>
          <w:b w:val="0"/>
          <w:bCs/>
          <w:noProof/>
          <w:sz w:val="32"/>
          <w:szCs w:val="32"/>
        </w:rPr>
      </w:pPr>
      <w:r w:rsidRPr="009117C1">
        <w:rPr>
          <w:b w:val="0"/>
          <w:noProof/>
          <w:sz w:val="32"/>
          <w:szCs w:val="32"/>
        </w:rPr>
        <w:t>DOKUMENTACIJA V ZVEZI Z ODDAJO JAVNEGA NAROČILA</w:t>
      </w:r>
    </w:p>
    <w:p w14:paraId="33DD5585" w14:textId="77777777" w:rsidR="002B4710" w:rsidRPr="009117C1" w:rsidRDefault="002B4710" w:rsidP="002B4710">
      <w:pPr>
        <w:pStyle w:val="BodyText2"/>
        <w:jc w:val="center"/>
        <w:rPr>
          <w:b w:val="0"/>
          <w:strike/>
          <w:noProof/>
          <w:sz w:val="32"/>
          <w:szCs w:val="32"/>
        </w:rPr>
      </w:pPr>
      <w:r w:rsidRPr="009117C1">
        <w:rPr>
          <w:rFonts w:cs="Arial"/>
          <w:b w:val="0"/>
          <w:bCs/>
          <w:strike/>
          <w:noProof/>
          <w:sz w:val="32"/>
          <w:szCs w:val="32"/>
        </w:rPr>
        <w:t xml:space="preserve"> </w:t>
      </w:r>
    </w:p>
    <w:p w14:paraId="4D26A974" w14:textId="77777777" w:rsidR="002B4710" w:rsidRPr="009117C1" w:rsidRDefault="002B4710" w:rsidP="002B4710">
      <w:pPr>
        <w:pStyle w:val="BodyText2"/>
        <w:rPr>
          <w:rFonts w:cs="Arial"/>
          <w:b w:val="0"/>
          <w:bCs/>
          <w:noProof/>
          <w:sz w:val="32"/>
          <w:szCs w:val="32"/>
        </w:rPr>
      </w:pPr>
    </w:p>
    <w:p w14:paraId="5F3FB4AF" w14:textId="77777777" w:rsidR="002B4710" w:rsidRPr="009117C1" w:rsidRDefault="002B4710" w:rsidP="002B4710">
      <w:pPr>
        <w:pStyle w:val="BodyText2"/>
        <w:jc w:val="center"/>
        <w:rPr>
          <w:rFonts w:cs="Arial"/>
          <w:b w:val="0"/>
          <w:bCs/>
          <w:noProof/>
          <w:sz w:val="32"/>
          <w:szCs w:val="32"/>
        </w:rPr>
      </w:pPr>
      <w:r w:rsidRPr="009117C1">
        <w:rPr>
          <w:rFonts w:cs="Arial"/>
          <w:b w:val="0"/>
          <w:bCs/>
          <w:noProof/>
          <w:sz w:val="32"/>
          <w:szCs w:val="32"/>
        </w:rPr>
        <w:t xml:space="preserve">PO ODPRTEM POSTOPKU </w:t>
      </w:r>
    </w:p>
    <w:p w14:paraId="2E3CDD6F" w14:textId="77777777" w:rsidR="00EE1DA5" w:rsidRPr="00111C22" w:rsidRDefault="00EE1DA5" w:rsidP="00EE1DA5">
      <w:pPr>
        <w:pStyle w:val="BodyText2"/>
        <w:jc w:val="center"/>
        <w:rPr>
          <w:rFonts w:cs="Arial"/>
          <w:b w:val="0"/>
          <w:bCs/>
          <w:sz w:val="32"/>
          <w:szCs w:val="32"/>
        </w:rPr>
      </w:pPr>
    </w:p>
    <w:p w14:paraId="7007ADC8" w14:textId="77777777" w:rsidR="00EE1DA5" w:rsidRPr="00111C22" w:rsidRDefault="00EE1DA5" w:rsidP="00EE1DA5">
      <w:pPr>
        <w:pStyle w:val="BodyText2"/>
        <w:jc w:val="center"/>
        <w:rPr>
          <w:rFonts w:cs="Arial"/>
          <w:b w:val="0"/>
          <w:bCs/>
          <w:sz w:val="32"/>
          <w:szCs w:val="32"/>
        </w:rPr>
      </w:pPr>
      <w:r w:rsidRPr="00111C22">
        <w:rPr>
          <w:rFonts w:cs="Arial"/>
          <w:b w:val="0"/>
          <w:bCs/>
          <w:sz w:val="32"/>
          <w:szCs w:val="32"/>
        </w:rPr>
        <w:t>Z OZNAKO</w:t>
      </w:r>
    </w:p>
    <w:p w14:paraId="71A2D647" w14:textId="77777777" w:rsidR="00EE1DA5" w:rsidRPr="00111C22" w:rsidRDefault="00EE1DA5" w:rsidP="00EE1DA5">
      <w:pPr>
        <w:pStyle w:val="BodyText2"/>
        <w:jc w:val="center"/>
        <w:rPr>
          <w:rFonts w:cs="Arial"/>
          <w:b w:val="0"/>
          <w:bCs/>
          <w:sz w:val="32"/>
          <w:szCs w:val="32"/>
        </w:rPr>
      </w:pPr>
    </w:p>
    <w:p w14:paraId="0F034F1E" w14:textId="000140E7" w:rsidR="00EE1DA5" w:rsidRPr="00111C22" w:rsidRDefault="00EE1DA5" w:rsidP="00EE1DA5">
      <w:pPr>
        <w:pStyle w:val="BodyText2"/>
        <w:jc w:val="center"/>
        <w:rPr>
          <w:b w:val="0"/>
          <w:sz w:val="32"/>
          <w:szCs w:val="32"/>
        </w:rPr>
      </w:pPr>
      <w:r w:rsidRPr="00111C22">
        <w:rPr>
          <w:b w:val="0"/>
          <w:sz w:val="32"/>
          <w:szCs w:val="32"/>
        </w:rPr>
        <w:t>JN-</w:t>
      </w:r>
      <w:r w:rsidR="009421FE">
        <w:rPr>
          <w:b w:val="0"/>
          <w:sz w:val="32"/>
          <w:szCs w:val="32"/>
        </w:rPr>
        <w:t>S0658</w:t>
      </w:r>
    </w:p>
    <w:p w14:paraId="0CFEE5FA" w14:textId="77777777" w:rsidR="00EE1DA5" w:rsidRPr="00111C22" w:rsidRDefault="00EE1DA5" w:rsidP="00EE1DA5">
      <w:pPr>
        <w:pStyle w:val="BodyText2"/>
        <w:rPr>
          <w:b w:val="0"/>
          <w:sz w:val="32"/>
          <w:szCs w:val="32"/>
        </w:rPr>
      </w:pPr>
    </w:p>
    <w:p w14:paraId="29C96484" w14:textId="77777777" w:rsidR="00EE1DA5" w:rsidRPr="00111C22" w:rsidRDefault="00EE1DA5" w:rsidP="00EE1DA5">
      <w:pPr>
        <w:pStyle w:val="BodyText2"/>
        <w:rPr>
          <w:rFonts w:ascii="Times New Roman" w:hAnsi="Times New Roman"/>
          <w:sz w:val="32"/>
          <w:szCs w:val="32"/>
        </w:rPr>
      </w:pPr>
    </w:p>
    <w:p w14:paraId="2E21D460" w14:textId="77777777" w:rsidR="00EE1DA5" w:rsidRPr="00111C22" w:rsidRDefault="00EE1DA5" w:rsidP="00EE1DA5">
      <w:pPr>
        <w:pStyle w:val="BodyText"/>
        <w:rPr>
          <w:sz w:val="32"/>
          <w:szCs w:val="32"/>
        </w:rPr>
      </w:pPr>
    </w:p>
    <w:p w14:paraId="62DD3818" w14:textId="77777777" w:rsidR="008D23AE" w:rsidRPr="00DE385A" w:rsidRDefault="008D23AE" w:rsidP="008D23AE">
      <w:pPr>
        <w:pStyle w:val="BodyText"/>
        <w:jc w:val="center"/>
        <w:rPr>
          <w:rFonts w:cs="Arial"/>
          <w:b/>
          <w:bCs/>
          <w:sz w:val="34"/>
          <w:szCs w:val="34"/>
        </w:rPr>
      </w:pPr>
      <w:r w:rsidRPr="00DE385A">
        <w:rPr>
          <w:rFonts w:cs="Arial"/>
          <w:bCs/>
          <w:sz w:val="34"/>
          <w:szCs w:val="34"/>
        </w:rPr>
        <w:t xml:space="preserve">Razširjeno premoženjsko zavarovanje nepremičnin, opreme </w:t>
      </w:r>
    </w:p>
    <w:p w14:paraId="5BBDED06" w14:textId="77777777" w:rsidR="008D23AE" w:rsidRPr="00DE385A" w:rsidRDefault="008D23AE" w:rsidP="008D23AE">
      <w:pPr>
        <w:pStyle w:val="BodyText"/>
        <w:jc w:val="center"/>
        <w:rPr>
          <w:rFonts w:cs="Arial"/>
          <w:b/>
          <w:bCs/>
          <w:sz w:val="34"/>
          <w:szCs w:val="34"/>
        </w:rPr>
      </w:pPr>
      <w:r w:rsidRPr="00DE385A">
        <w:rPr>
          <w:rFonts w:cs="Arial"/>
          <w:bCs/>
          <w:sz w:val="34"/>
          <w:szCs w:val="34"/>
        </w:rPr>
        <w:t>in zalog ter zavarovanje splošne odgovornosti</w:t>
      </w:r>
    </w:p>
    <w:p w14:paraId="203AE622" w14:textId="77777777" w:rsidR="00EE1DA5" w:rsidRPr="00111C22" w:rsidRDefault="00EE1DA5" w:rsidP="00EE1DA5">
      <w:pPr>
        <w:pStyle w:val="BodyText"/>
        <w:rPr>
          <w:b/>
        </w:rPr>
      </w:pPr>
    </w:p>
    <w:p w14:paraId="0E9B6FDC" w14:textId="77777777" w:rsidR="00EE1DA5" w:rsidRPr="00111C22" w:rsidRDefault="00EE1DA5" w:rsidP="00EE1DA5">
      <w:pPr>
        <w:pStyle w:val="BodyText"/>
        <w:rPr>
          <w:b/>
        </w:rPr>
      </w:pPr>
    </w:p>
    <w:p w14:paraId="7C1F05AA" w14:textId="77777777" w:rsidR="00EE1DA5" w:rsidRPr="00111C22" w:rsidRDefault="00EE1DA5" w:rsidP="00EE1DA5">
      <w:pPr>
        <w:pStyle w:val="BodyText"/>
        <w:rPr>
          <w:b/>
        </w:rPr>
      </w:pPr>
    </w:p>
    <w:p w14:paraId="4D29342E" w14:textId="77777777" w:rsidR="00EE1DA5" w:rsidRPr="00111C22" w:rsidRDefault="00EE1DA5" w:rsidP="00EE1DA5">
      <w:pPr>
        <w:pStyle w:val="BodyText"/>
        <w:rPr>
          <w:b/>
        </w:rPr>
      </w:pPr>
    </w:p>
    <w:p w14:paraId="40C3B86E" w14:textId="77777777" w:rsidR="00EE1DA5" w:rsidRPr="00111C22" w:rsidRDefault="00EE1DA5" w:rsidP="00EE1DA5">
      <w:pPr>
        <w:pStyle w:val="BodyText"/>
        <w:rPr>
          <w:b/>
        </w:rPr>
      </w:pPr>
    </w:p>
    <w:p w14:paraId="2F872722" w14:textId="77777777" w:rsidR="00EE1DA5" w:rsidRPr="00111C22" w:rsidRDefault="00EE1DA5" w:rsidP="00EE1DA5">
      <w:pPr>
        <w:pStyle w:val="BodyText"/>
        <w:rPr>
          <w:b/>
        </w:rPr>
      </w:pPr>
    </w:p>
    <w:p w14:paraId="6EF50EA7" w14:textId="77777777" w:rsidR="00EE1DA5" w:rsidRPr="00111C22" w:rsidRDefault="00EE1DA5" w:rsidP="00EE1DA5">
      <w:pPr>
        <w:pStyle w:val="BodyText"/>
        <w:rPr>
          <w:b/>
        </w:rPr>
      </w:pPr>
    </w:p>
    <w:p w14:paraId="4A400B90" w14:textId="77777777" w:rsidR="00EE1DA5" w:rsidRPr="00111C22" w:rsidRDefault="00EE1DA5" w:rsidP="00EE1DA5">
      <w:pPr>
        <w:pStyle w:val="BodyText"/>
        <w:rPr>
          <w:b/>
        </w:rPr>
      </w:pPr>
    </w:p>
    <w:p w14:paraId="16086690" w14:textId="77777777" w:rsidR="00EE1DA5" w:rsidRPr="00111C22" w:rsidRDefault="00EE1DA5" w:rsidP="00EE1DA5">
      <w:pPr>
        <w:pStyle w:val="BodyText"/>
        <w:rPr>
          <w:b/>
        </w:rPr>
      </w:pPr>
    </w:p>
    <w:p w14:paraId="5B534E38" w14:textId="77777777" w:rsidR="00EE1DA5" w:rsidRPr="00111C22" w:rsidRDefault="00EE1DA5" w:rsidP="00EE1DA5"/>
    <w:p w14:paraId="25ECA51E" w14:textId="77777777" w:rsidR="00EE1DA5" w:rsidRPr="00111C22" w:rsidRDefault="00EE1DA5" w:rsidP="00EE1DA5"/>
    <w:p w14:paraId="02874386" w14:textId="77777777" w:rsidR="00EE1DA5" w:rsidRPr="00111C22" w:rsidRDefault="00EE1DA5" w:rsidP="00EE1DA5">
      <w:pPr>
        <w:pStyle w:val="FootnoteText"/>
      </w:pPr>
    </w:p>
    <w:p w14:paraId="1A361412" w14:textId="77777777" w:rsidR="00EE1DA5" w:rsidRPr="00111C22" w:rsidRDefault="00EE1DA5" w:rsidP="00EE1DA5">
      <w:pPr>
        <w:pStyle w:val="FootnoteText"/>
      </w:pPr>
    </w:p>
    <w:p w14:paraId="27ACA659" w14:textId="77777777" w:rsidR="00EE1DA5" w:rsidRPr="00111C22" w:rsidRDefault="00EE1DA5" w:rsidP="00EE1DA5">
      <w:pPr>
        <w:pStyle w:val="FootnoteText"/>
      </w:pPr>
    </w:p>
    <w:p w14:paraId="25766A78" w14:textId="77777777" w:rsidR="00EE1DA5" w:rsidRPr="00111C22" w:rsidRDefault="00EE1DA5" w:rsidP="00EE1DA5">
      <w:pPr>
        <w:pStyle w:val="FootnoteText"/>
      </w:pPr>
    </w:p>
    <w:p w14:paraId="4ADF31AB" w14:textId="77777777" w:rsidR="00EE1DA5" w:rsidRPr="00111C22" w:rsidRDefault="00EE1DA5" w:rsidP="00EE1DA5">
      <w:pPr>
        <w:pStyle w:val="FootnoteText"/>
      </w:pPr>
    </w:p>
    <w:p w14:paraId="6F81502C" w14:textId="77777777" w:rsidR="00EE1DA5" w:rsidRPr="00111C22" w:rsidRDefault="00EE1DA5" w:rsidP="00EE1DA5">
      <w:pPr>
        <w:pStyle w:val="FootnoteText"/>
      </w:pPr>
    </w:p>
    <w:p w14:paraId="4EEDAD22" w14:textId="77777777" w:rsidR="00EE1DA5" w:rsidRPr="00111C22" w:rsidRDefault="00EE1DA5" w:rsidP="00EE1DA5">
      <w:pPr>
        <w:jc w:val="center"/>
        <w:rPr>
          <w:b/>
        </w:rPr>
      </w:pPr>
    </w:p>
    <w:p w14:paraId="0F17C2A7" w14:textId="77777777" w:rsidR="00EE1DA5" w:rsidRPr="00111C22" w:rsidRDefault="00EE1DA5" w:rsidP="00EE1DA5">
      <w:pPr>
        <w:jc w:val="center"/>
        <w:rPr>
          <w:b/>
        </w:rPr>
      </w:pPr>
    </w:p>
    <w:p w14:paraId="1D933738" w14:textId="77777777" w:rsidR="00D8777E" w:rsidRPr="00111C22" w:rsidRDefault="00D8777E">
      <w:pPr>
        <w:jc w:val="left"/>
        <w:rPr>
          <w:b/>
        </w:rPr>
      </w:pPr>
      <w:r w:rsidRPr="00111C22">
        <w:rPr>
          <w:b/>
        </w:rPr>
        <w:br w:type="page"/>
      </w:r>
    </w:p>
    <w:p w14:paraId="05C9C472" w14:textId="215414EB" w:rsidR="009243A2" w:rsidRPr="00111C22" w:rsidRDefault="00EE1DA5" w:rsidP="00571679">
      <w:pPr>
        <w:jc w:val="center"/>
        <w:rPr>
          <w:b/>
        </w:rPr>
      </w:pPr>
      <w:r w:rsidRPr="00111C22">
        <w:rPr>
          <w:b/>
        </w:rPr>
        <w:lastRenderedPageBreak/>
        <w:t>VSEBINA DOKUMENTACIJE</w:t>
      </w:r>
      <w:r w:rsidR="00C20028" w:rsidRPr="00111C22">
        <w:rPr>
          <w:b/>
        </w:rPr>
        <w:t xml:space="preserve"> V ZVEZI Z ODDAJO JAVNEGA NAROČILA</w:t>
      </w:r>
    </w:p>
    <w:p w14:paraId="4A544599" w14:textId="11993016" w:rsidR="005210F8" w:rsidRDefault="00D94DF4">
      <w:pPr>
        <w:pStyle w:val="TOC1"/>
        <w:rPr>
          <w:rFonts w:asciiTheme="minorHAnsi" w:eastAsiaTheme="minorEastAsia" w:hAnsiTheme="minorHAnsi" w:cstheme="minorBidi"/>
          <w:b w:val="0"/>
          <w:bCs w:val="0"/>
          <w:sz w:val="22"/>
          <w:szCs w:val="22"/>
          <w:lang w:eastAsia="sl-SI"/>
        </w:rPr>
      </w:pPr>
      <w:r w:rsidRPr="006008F6">
        <w:rPr>
          <w:b w:val="0"/>
          <w:noProof w:val="0"/>
          <w:sz w:val="18"/>
          <w:szCs w:val="18"/>
        </w:rPr>
        <w:fldChar w:fldCharType="begin"/>
      </w:r>
      <w:r w:rsidR="00EE1DA5" w:rsidRPr="006008F6">
        <w:rPr>
          <w:b w:val="0"/>
          <w:noProof w:val="0"/>
          <w:sz w:val="18"/>
          <w:szCs w:val="18"/>
        </w:rPr>
        <w:instrText xml:space="preserve"> TOC \o "1-3" \h \z </w:instrText>
      </w:r>
      <w:r w:rsidRPr="006008F6">
        <w:rPr>
          <w:b w:val="0"/>
          <w:noProof w:val="0"/>
          <w:sz w:val="18"/>
          <w:szCs w:val="18"/>
        </w:rPr>
        <w:fldChar w:fldCharType="separate"/>
      </w:r>
      <w:hyperlink w:anchor="_Toc132872206" w:history="1">
        <w:r w:rsidR="005210F8" w:rsidRPr="002F7F04">
          <w:rPr>
            <w:rStyle w:val="Hyperlink"/>
          </w:rPr>
          <w:t>1</w:t>
        </w:r>
        <w:r w:rsidR="005210F8">
          <w:rPr>
            <w:rFonts w:asciiTheme="minorHAnsi" w:eastAsiaTheme="minorEastAsia" w:hAnsiTheme="minorHAnsi" w:cstheme="minorBidi"/>
            <w:b w:val="0"/>
            <w:bCs w:val="0"/>
            <w:sz w:val="22"/>
            <w:szCs w:val="22"/>
            <w:lang w:eastAsia="sl-SI"/>
          </w:rPr>
          <w:tab/>
        </w:r>
        <w:r w:rsidR="005210F8" w:rsidRPr="002F7F04">
          <w:rPr>
            <w:rStyle w:val="Hyperlink"/>
          </w:rPr>
          <w:t>POVABILO K ODDAJI PONUDBE</w:t>
        </w:r>
        <w:r w:rsidR="005210F8">
          <w:rPr>
            <w:webHidden/>
          </w:rPr>
          <w:tab/>
        </w:r>
        <w:r w:rsidR="005210F8">
          <w:rPr>
            <w:webHidden/>
          </w:rPr>
          <w:fldChar w:fldCharType="begin"/>
        </w:r>
        <w:r w:rsidR="005210F8">
          <w:rPr>
            <w:webHidden/>
          </w:rPr>
          <w:instrText xml:space="preserve"> PAGEREF _Toc132872206 \h </w:instrText>
        </w:r>
        <w:r w:rsidR="005210F8">
          <w:rPr>
            <w:webHidden/>
          </w:rPr>
        </w:r>
        <w:r w:rsidR="005210F8">
          <w:rPr>
            <w:webHidden/>
          </w:rPr>
          <w:fldChar w:fldCharType="separate"/>
        </w:r>
        <w:r w:rsidR="00F56CFA">
          <w:rPr>
            <w:webHidden/>
          </w:rPr>
          <w:t>3</w:t>
        </w:r>
        <w:r w:rsidR="005210F8">
          <w:rPr>
            <w:webHidden/>
          </w:rPr>
          <w:fldChar w:fldCharType="end"/>
        </w:r>
      </w:hyperlink>
    </w:p>
    <w:p w14:paraId="1DFEE756" w14:textId="14DEB295" w:rsidR="005210F8" w:rsidRDefault="00E61B99">
      <w:pPr>
        <w:pStyle w:val="TOC1"/>
        <w:rPr>
          <w:rFonts w:asciiTheme="minorHAnsi" w:eastAsiaTheme="minorEastAsia" w:hAnsiTheme="minorHAnsi" w:cstheme="minorBidi"/>
          <w:b w:val="0"/>
          <w:bCs w:val="0"/>
          <w:sz w:val="22"/>
          <w:szCs w:val="22"/>
          <w:lang w:eastAsia="sl-SI"/>
        </w:rPr>
      </w:pPr>
      <w:hyperlink w:anchor="_Toc132872207" w:history="1">
        <w:r w:rsidR="005210F8" w:rsidRPr="002F7F04">
          <w:rPr>
            <w:rStyle w:val="Hyperlink"/>
          </w:rPr>
          <w:t>2</w:t>
        </w:r>
        <w:r w:rsidR="005210F8">
          <w:rPr>
            <w:rFonts w:asciiTheme="minorHAnsi" w:eastAsiaTheme="minorEastAsia" w:hAnsiTheme="minorHAnsi" w:cstheme="minorBidi"/>
            <w:b w:val="0"/>
            <w:bCs w:val="0"/>
            <w:sz w:val="22"/>
            <w:szCs w:val="22"/>
            <w:lang w:eastAsia="sl-SI"/>
          </w:rPr>
          <w:tab/>
        </w:r>
        <w:r w:rsidR="005210F8" w:rsidRPr="002F7F04">
          <w:rPr>
            <w:rStyle w:val="Hyperlink"/>
          </w:rPr>
          <w:t>NAVODILO PONUDNIKOM ZA IZDELAVO PONUDBE</w:t>
        </w:r>
        <w:r w:rsidR="005210F8">
          <w:rPr>
            <w:webHidden/>
          </w:rPr>
          <w:tab/>
        </w:r>
        <w:r w:rsidR="005210F8">
          <w:rPr>
            <w:webHidden/>
          </w:rPr>
          <w:fldChar w:fldCharType="begin"/>
        </w:r>
        <w:r w:rsidR="005210F8">
          <w:rPr>
            <w:webHidden/>
          </w:rPr>
          <w:instrText xml:space="preserve"> PAGEREF _Toc132872207 \h </w:instrText>
        </w:r>
        <w:r w:rsidR="005210F8">
          <w:rPr>
            <w:webHidden/>
          </w:rPr>
        </w:r>
        <w:r w:rsidR="005210F8">
          <w:rPr>
            <w:webHidden/>
          </w:rPr>
          <w:fldChar w:fldCharType="separate"/>
        </w:r>
        <w:r w:rsidR="00F56CFA">
          <w:rPr>
            <w:webHidden/>
          </w:rPr>
          <w:t>4</w:t>
        </w:r>
        <w:r w:rsidR="005210F8">
          <w:rPr>
            <w:webHidden/>
          </w:rPr>
          <w:fldChar w:fldCharType="end"/>
        </w:r>
      </w:hyperlink>
    </w:p>
    <w:p w14:paraId="56FD7F2B" w14:textId="448A34B6" w:rsidR="005210F8" w:rsidRDefault="00E61B99">
      <w:pPr>
        <w:pStyle w:val="TOC2"/>
        <w:rPr>
          <w:rFonts w:asciiTheme="minorHAnsi" w:eastAsiaTheme="minorEastAsia" w:hAnsiTheme="minorHAnsi" w:cstheme="minorBidi"/>
          <w:sz w:val="22"/>
          <w:szCs w:val="22"/>
          <w:lang w:eastAsia="sl-SI"/>
        </w:rPr>
      </w:pPr>
      <w:hyperlink w:anchor="_Toc132872208" w:history="1">
        <w:r w:rsidR="005210F8" w:rsidRPr="002F7F04">
          <w:rPr>
            <w:rStyle w:val="Hyperlink"/>
            <w:b/>
          </w:rPr>
          <w:t>2.1</w:t>
        </w:r>
        <w:r w:rsidR="005210F8">
          <w:rPr>
            <w:rFonts w:asciiTheme="minorHAnsi" w:eastAsiaTheme="minorEastAsia" w:hAnsiTheme="minorHAnsi" w:cstheme="minorBidi"/>
            <w:sz w:val="22"/>
            <w:szCs w:val="22"/>
            <w:lang w:eastAsia="sl-SI"/>
          </w:rPr>
          <w:tab/>
        </w:r>
        <w:r w:rsidR="005210F8" w:rsidRPr="002F7F04">
          <w:rPr>
            <w:rStyle w:val="Hyperlink"/>
            <w:b/>
          </w:rPr>
          <w:t>Naročnik javnega naročila</w:t>
        </w:r>
        <w:r w:rsidR="005210F8">
          <w:rPr>
            <w:webHidden/>
          </w:rPr>
          <w:tab/>
        </w:r>
        <w:r w:rsidR="005210F8">
          <w:rPr>
            <w:webHidden/>
          </w:rPr>
          <w:fldChar w:fldCharType="begin"/>
        </w:r>
        <w:r w:rsidR="005210F8">
          <w:rPr>
            <w:webHidden/>
          </w:rPr>
          <w:instrText xml:space="preserve"> PAGEREF _Toc132872208 \h </w:instrText>
        </w:r>
        <w:r w:rsidR="005210F8">
          <w:rPr>
            <w:webHidden/>
          </w:rPr>
        </w:r>
        <w:r w:rsidR="005210F8">
          <w:rPr>
            <w:webHidden/>
          </w:rPr>
          <w:fldChar w:fldCharType="separate"/>
        </w:r>
        <w:r w:rsidR="00F56CFA">
          <w:rPr>
            <w:webHidden/>
          </w:rPr>
          <w:t>4</w:t>
        </w:r>
        <w:r w:rsidR="005210F8">
          <w:rPr>
            <w:webHidden/>
          </w:rPr>
          <w:fldChar w:fldCharType="end"/>
        </w:r>
      </w:hyperlink>
    </w:p>
    <w:p w14:paraId="560485E9" w14:textId="14D22252" w:rsidR="005210F8" w:rsidRDefault="00E61B99">
      <w:pPr>
        <w:pStyle w:val="TOC2"/>
        <w:rPr>
          <w:rFonts w:asciiTheme="minorHAnsi" w:eastAsiaTheme="minorEastAsia" w:hAnsiTheme="minorHAnsi" w:cstheme="minorBidi"/>
          <w:sz w:val="22"/>
          <w:szCs w:val="22"/>
          <w:lang w:eastAsia="sl-SI"/>
        </w:rPr>
      </w:pPr>
      <w:hyperlink w:anchor="_Toc132872209" w:history="1">
        <w:r w:rsidR="005210F8" w:rsidRPr="002F7F04">
          <w:rPr>
            <w:rStyle w:val="Hyperlink"/>
            <w:b/>
          </w:rPr>
          <w:t>2.2</w:t>
        </w:r>
        <w:r w:rsidR="005210F8">
          <w:rPr>
            <w:rFonts w:asciiTheme="minorHAnsi" w:eastAsiaTheme="minorEastAsia" w:hAnsiTheme="minorHAnsi" w:cstheme="minorBidi"/>
            <w:sz w:val="22"/>
            <w:szCs w:val="22"/>
            <w:lang w:eastAsia="sl-SI"/>
          </w:rPr>
          <w:tab/>
        </w:r>
        <w:r w:rsidR="005210F8" w:rsidRPr="002F7F04">
          <w:rPr>
            <w:rStyle w:val="Hyperlink"/>
            <w:b/>
          </w:rPr>
          <w:t>Pravna podlaga</w:t>
        </w:r>
        <w:r w:rsidR="005210F8">
          <w:rPr>
            <w:webHidden/>
          </w:rPr>
          <w:tab/>
        </w:r>
        <w:r w:rsidR="005210F8">
          <w:rPr>
            <w:webHidden/>
          </w:rPr>
          <w:fldChar w:fldCharType="begin"/>
        </w:r>
        <w:r w:rsidR="005210F8">
          <w:rPr>
            <w:webHidden/>
          </w:rPr>
          <w:instrText xml:space="preserve"> PAGEREF _Toc132872209 \h </w:instrText>
        </w:r>
        <w:r w:rsidR="005210F8">
          <w:rPr>
            <w:webHidden/>
          </w:rPr>
        </w:r>
        <w:r w:rsidR="005210F8">
          <w:rPr>
            <w:webHidden/>
          </w:rPr>
          <w:fldChar w:fldCharType="separate"/>
        </w:r>
        <w:r w:rsidR="00F56CFA">
          <w:rPr>
            <w:webHidden/>
          </w:rPr>
          <w:t>4</w:t>
        </w:r>
        <w:r w:rsidR="005210F8">
          <w:rPr>
            <w:webHidden/>
          </w:rPr>
          <w:fldChar w:fldCharType="end"/>
        </w:r>
      </w:hyperlink>
    </w:p>
    <w:p w14:paraId="06922E10" w14:textId="0647D56B" w:rsidR="005210F8" w:rsidRDefault="00E61B99">
      <w:pPr>
        <w:pStyle w:val="TOC2"/>
        <w:rPr>
          <w:rFonts w:asciiTheme="minorHAnsi" w:eastAsiaTheme="minorEastAsia" w:hAnsiTheme="minorHAnsi" w:cstheme="minorBidi"/>
          <w:sz w:val="22"/>
          <w:szCs w:val="22"/>
          <w:lang w:eastAsia="sl-SI"/>
        </w:rPr>
      </w:pPr>
      <w:hyperlink w:anchor="_Toc132872210" w:history="1">
        <w:r w:rsidR="005210F8" w:rsidRPr="002F7F04">
          <w:rPr>
            <w:rStyle w:val="Hyperlink"/>
            <w:b/>
          </w:rPr>
          <w:t>2.3</w:t>
        </w:r>
        <w:r w:rsidR="005210F8">
          <w:rPr>
            <w:rFonts w:asciiTheme="minorHAnsi" w:eastAsiaTheme="minorEastAsia" w:hAnsiTheme="minorHAnsi" w:cstheme="minorBidi"/>
            <w:sz w:val="22"/>
            <w:szCs w:val="22"/>
            <w:lang w:eastAsia="sl-SI"/>
          </w:rPr>
          <w:tab/>
        </w:r>
        <w:r w:rsidR="005210F8" w:rsidRPr="002F7F04">
          <w:rPr>
            <w:rStyle w:val="Hyperlink"/>
            <w:b/>
          </w:rPr>
          <w:t>Temeljna pravila poslovanja</w:t>
        </w:r>
        <w:r w:rsidR="005210F8">
          <w:rPr>
            <w:webHidden/>
          </w:rPr>
          <w:tab/>
        </w:r>
        <w:r w:rsidR="005210F8">
          <w:rPr>
            <w:webHidden/>
          </w:rPr>
          <w:fldChar w:fldCharType="begin"/>
        </w:r>
        <w:r w:rsidR="005210F8">
          <w:rPr>
            <w:webHidden/>
          </w:rPr>
          <w:instrText xml:space="preserve"> PAGEREF _Toc132872210 \h </w:instrText>
        </w:r>
        <w:r w:rsidR="005210F8">
          <w:rPr>
            <w:webHidden/>
          </w:rPr>
        </w:r>
        <w:r w:rsidR="005210F8">
          <w:rPr>
            <w:webHidden/>
          </w:rPr>
          <w:fldChar w:fldCharType="separate"/>
        </w:r>
        <w:r w:rsidR="00F56CFA">
          <w:rPr>
            <w:webHidden/>
          </w:rPr>
          <w:t>4</w:t>
        </w:r>
        <w:r w:rsidR="005210F8">
          <w:rPr>
            <w:webHidden/>
          </w:rPr>
          <w:fldChar w:fldCharType="end"/>
        </w:r>
      </w:hyperlink>
    </w:p>
    <w:p w14:paraId="30FDDD4D" w14:textId="18EBDE96" w:rsidR="005210F8" w:rsidRDefault="00E61B99">
      <w:pPr>
        <w:pStyle w:val="TOC1"/>
        <w:rPr>
          <w:rFonts w:asciiTheme="minorHAnsi" w:eastAsiaTheme="minorEastAsia" w:hAnsiTheme="minorHAnsi" w:cstheme="minorBidi"/>
          <w:b w:val="0"/>
          <w:bCs w:val="0"/>
          <w:sz w:val="22"/>
          <w:szCs w:val="22"/>
          <w:lang w:eastAsia="sl-SI"/>
        </w:rPr>
      </w:pPr>
      <w:hyperlink w:anchor="_Toc132872211" w:history="1">
        <w:r w:rsidR="005210F8" w:rsidRPr="002F7F04">
          <w:rPr>
            <w:rStyle w:val="Hyperlink"/>
          </w:rPr>
          <w:t>3</w:t>
        </w:r>
        <w:r w:rsidR="005210F8">
          <w:rPr>
            <w:rFonts w:asciiTheme="minorHAnsi" w:eastAsiaTheme="minorEastAsia" w:hAnsiTheme="minorHAnsi" w:cstheme="minorBidi"/>
            <w:b w:val="0"/>
            <w:bCs w:val="0"/>
            <w:sz w:val="22"/>
            <w:szCs w:val="22"/>
            <w:lang w:eastAsia="sl-SI"/>
          </w:rPr>
          <w:tab/>
        </w:r>
        <w:r w:rsidR="005210F8" w:rsidRPr="002F7F04">
          <w:rPr>
            <w:rStyle w:val="Hyperlink"/>
          </w:rPr>
          <w:t>PREDMET JAVNEGA NAROČILA</w:t>
        </w:r>
        <w:r w:rsidR="005210F8">
          <w:rPr>
            <w:webHidden/>
          </w:rPr>
          <w:tab/>
        </w:r>
        <w:r w:rsidR="005210F8">
          <w:rPr>
            <w:webHidden/>
          </w:rPr>
          <w:fldChar w:fldCharType="begin"/>
        </w:r>
        <w:r w:rsidR="005210F8">
          <w:rPr>
            <w:webHidden/>
          </w:rPr>
          <w:instrText xml:space="preserve"> PAGEREF _Toc132872211 \h </w:instrText>
        </w:r>
        <w:r w:rsidR="005210F8">
          <w:rPr>
            <w:webHidden/>
          </w:rPr>
        </w:r>
        <w:r w:rsidR="005210F8">
          <w:rPr>
            <w:webHidden/>
          </w:rPr>
          <w:fldChar w:fldCharType="separate"/>
        </w:r>
        <w:r w:rsidR="00F56CFA">
          <w:rPr>
            <w:webHidden/>
          </w:rPr>
          <w:t>5</w:t>
        </w:r>
        <w:r w:rsidR="005210F8">
          <w:rPr>
            <w:webHidden/>
          </w:rPr>
          <w:fldChar w:fldCharType="end"/>
        </w:r>
      </w:hyperlink>
    </w:p>
    <w:p w14:paraId="161FA360" w14:textId="0748710D" w:rsidR="005210F8" w:rsidRDefault="00E61B99">
      <w:pPr>
        <w:pStyle w:val="TOC2"/>
        <w:rPr>
          <w:rFonts w:asciiTheme="minorHAnsi" w:eastAsiaTheme="minorEastAsia" w:hAnsiTheme="minorHAnsi" w:cstheme="minorBidi"/>
          <w:sz w:val="22"/>
          <w:szCs w:val="22"/>
          <w:lang w:eastAsia="sl-SI"/>
        </w:rPr>
      </w:pPr>
      <w:hyperlink w:anchor="_Toc132872212" w:history="1">
        <w:r w:rsidR="005210F8" w:rsidRPr="002F7F04">
          <w:rPr>
            <w:rStyle w:val="Hyperlink"/>
            <w:rFonts w:cs="Arial"/>
            <w:b/>
          </w:rPr>
          <w:t>3.1</w:t>
        </w:r>
        <w:r w:rsidR="005210F8">
          <w:rPr>
            <w:rFonts w:asciiTheme="minorHAnsi" w:eastAsiaTheme="minorEastAsia" w:hAnsiTheme="minorHAnsi" w:cstheme="minorBidi"/>
            <w:sz w:val="22"/>
            <w:szCs w:val="22"/>
            <w:lang w:eastAsia="sl-SI"/>
          </w:rPr>
          <w:tab/>
        </w:r>
        <w:r w:rsidR="005210F8" w:rsidRPr="002F7F04">
          <w:rPr>
            <w:rStyle w:val="Hyperlink"/>
            <w:rFonts w:cs="Arial"/>
            <w:b/>
          </w:rPr>
          <w:t>RAZŠIRJENO PREMOŽENJSKO ZAVAROVANJE nepremičnin,  opreme ter zalog</w:t>
        </w:r>
        <w:r w:rsidR="005210F8">
          <w:rPr>
            <w:webHidden/>
          </w:rPr>
          <w:tab/>
        </w:r>
        <w:r w:rsidR="005210F8">
          <w:rPr>
            <w:webHidden/>
          </w:rPr>
          <w:fldChar w:fldCharType="begin"/>
        </w:r>
        <w:r w:rsidR="005210F8">
          <w:rPr>
            <w:webHidden/>
          </w:rPr>
          <w:instrText xml:space="preserve"> PAGEREF _Toc132872212 \h </w:instrText>
        </w:r>
        <w:r w:rsidR="005210F8">
          <w:rPr>
            <w:webHidden/>
          </w:rPr>
        </w:r>
        <w:r w:rsidR="005210F8">
          <w:rPr>
            <w:webHidden/>
          </w:rPr>
          <w:fldChar w:fldCharType="separate"/>
        </w:r>
        <w:r w:rsidR="00F56CFA">
          <w:rPr>
            <w:webHidden/>
          </w:rPr>
          <w:t>5</w:t>
        </w:r>
        <w:r w:rsidR="005210F8">
          <w:rPr>
            <w:webHidden/>
          </w:rPr>
          <w:fldChar w:fldCharType="end"/>
        </w:r>
      </w:hyperlink>
    </w:p>
    <w:p w14:paraId="56CB4987" w14:textId="1FE80B3A"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13" w:history="1">
        <w:r w:rsidR="005210F8" w:rsidRPr="002F7F04">
          <w:rPr>
            <w:rStyle w:val="Hyperlink"/>
            <w:b/>
            <w:noProof/>
          </w:rPr>
          <w:t>3.1.1</w:t>
        </w:r>
        <w:r w:rsidR="005210F8">
          <w:rPr>
            <w:rFonts w:asciiTheme="minorHAnsi" w:eastAsiaTheme="minorEastAsia" w:hAnsiTheme="minorHAnsi" w:cstheme="minorBidi"/>
            <w:noProof/>
            <w:sz w:val="22"/>
            <w:szCs w:val="22"/>
            <w:lang w:eastAsia="sl-SI"/>
          </w:rPr>
          <w:tab/>
        </w:r>
        <w:r w:rsidR="005210F8" w:rsidRPr="002F7F04">
          <w:rPr>
            <w:rStyle w:val="Hyperlink"/>
            <w:b/>
            <w:noProof/>
          </w:rPr>
          <w:t>OPREDELITEV RAZŠIRJENEGA PREMOŽENJSKEGA ZAVAROVANJA</w:t>
        </w:r>
        <w:r w:rsidR="005210F8">
          <w:rPr>
            <w:noProof/>
            <w:webHidden/>
          </w:rPr>
          <w:tab/>
        </w:r>
        <w:r w:rsidR="005210F8">
          <w:rPr>
            <w:noProof/>
            <w:webHidden/>
          </w:rPr>
          <w:fldChar w:fldCharType="begin"/>
        </w:r>
        <w:r w:rsidR="005210F8">
          <w:rPr>
            <w:noProof/>
            <w:webHidden/>
          </w:rPr>
          <w:instrText xml:space="preserve"> PAGEREF _Toc132872213 \h </w:instrText>
        </w:r>
        <w:r w:rsidR="005210F8">
          <w:rPr>
            <w:noProof/>
            <w:webHidden/>
          </w:rPr>
        </w:r>
        <w:r w:rsidR="005210F8">
          <w:rPr>
            <w:noProof/>
            <w:webHidden/>
          </w:rPr>
          <w:fldChar w:fldCharType="separate"/>
        </w:r>
        <w:r w:rsidR="00F56CFA">
          <w:rPr>
            <w:noProof/>
            <w:webHidden/>
          </w:rPr>
          <w:t>5</w:t>
        </w:r>
        <w:r w:rsidR="005210F8">
          <w:rPr>
            <w:noProof/>
            <w:webHidden/>
          </w:rPr>
          <w:fldChar w:fldCharType="end"/>
        </w:r>
      </w:hyperlink>
    </w:p>
    <w:p w14:paraId="4FD0ADF6" w14:textId="31622B49" w:rsidR="005210F8" w:rsidRDefault="00E61B99">
      <w:pPr>
        <w:pStyle w:val="TOC2"/>
        <w:rPr>
          <w:rFonts w:asciiTheme="minorHAnsi" w:eastAsiaTheme="minorEastAsia" w:hAnsiTheme="minorHAnsi" w:cstheme="minorBidi"/>
          <w:sz w:val="22"/>
          <w:szCs w:val="22"/>
          <w:lang w:eastAsia="sl-SI"/>
        </w:rPr>
      </w:pPr>
      <w:hyperlink w:anchor="_Toc132872214" w:history="1">
        <w:r w:rsidR="005210F8" w:rsidRPr="002F7F04">
          <w:rPr>
            <w:rStyle w:val="Hyperlink"/>
            <w:rFonts w:cs="Arial"/>
            <w:b/>
          </w:rPr>
          <w:t>3.2</w:t>
        </w:r>
        <w:r w:rsidR="005210F8">
          <w:rPr>
            <w:rFonts w:asciiTheme="minorHAnsi" w:eastAsiaTheme="minorEastAsia" w:hAnsiTheme="minorHAnsi" w:cstheme="minorBidi"/>
            <w:sz w:val="22"/>
            <w:szCs w:val="22"/>
            <w:lang w:eastAsia="sl-SI"/>
          </w:rPr>
          <w:tab/>
        </w:r>
        <w:r w:rsidR="005210F8" w:rsidRPr="002F7F04">
          <w:rPr>
            <w:rStyle w:val="Hyperlink"/>
            <w:rFonts w:cs="Arial"/>
            <w:b/>
          </w:rPr>
          <w:t>Zavarovanje splošne odgovornosti</w:t>
        </w:r>
        <w:r w:rsidR="005210F8">
          <w:rPr>
            <w:webHidden/>
          </w:rPr>
          <w:tab/>
        </w:r>
        <w:r w:rsidR="005210F8">
          <w:rPr>
            <w:webHidden/>
          </w:rPr>
          <w:fldChar w:fldCharType="begin"/>
        </w:r>
        <w:r w:rsidR="005210F8">
          <w:rPr>
            <w:webHidden/>
          </w:rPr>
          <w:instrText xml:space="preserve"> PAGEREF _Toc132872214 \h </w:instrText>
        </w:r>
        <w:r w:rsidR="005210F8">
          <w:rPr>
            <w:webHidden/>
          </w:rPr>
        </w:r>
        <w:r w:rsidR="005210F8">
          <w:rPr>
            <w:webHidden/>
          </w:rPr>
          <w:fldChar w:fldCharType="separate"/>
        </w:r>
        <w:r w:rsidR="00F56CFA">
          <w:rPr>
            <w:webHidden/>
          </w:rPr>
          <w:t>19</w:t>
        </w:r>
        <w:r w:rsidR="005210F8">
          <w:rPr>
            <w:webHidden/>
          </w:rPr>
          <w:fldChar w:fldCharType="end"/>
        </w:r>
      </w:hyperlink>
    </w:p>
    <w:p w14:paraId="13AEA21E" w14:textId="4B45216E"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15" w:history="1">
        <w:r w:rsidR="005210F8" w:rsidRPr="002F7F04">
          <w:rPr>
            <w:rStyle w:val="Hyperlink"/>
            <w:b/>
            <w:noProof/>
          </w:rPr>
          <w:t>3.2.1</w:t>
        </w:r>
        <w:r w:rsidR="005210F8">
          <w:rPr>
            <w:rFonts w:asciiTheme="minorHAnsi" w:eastAsiaTheme="minorEastAsia" w:hAnsiTheme="minorHAnsi" w:cstheme="minorBidi"/>
            <w:noProof/>
            <w:sz w:val="22"/>
            <w:szCs w:val="22"/>
            <w:lang w:eastAsia="sl-SI"/>
          </w:rPr>
          <w:tab/>
        </w:r>
        <w:r w:rsidR="005210F8" w:rsidRPr="002F7F04">
          <w:rPr>
            <w:rStyle w:val="Hyperlink"/>
            <w:b/>
            <w:noProof/>
          </w:rPr>
          <w:t>ZAVAROVANJE ODGOVORNOSTI</w:t>
        </w:r>
        <w:r w:rsidR="005210F8">
          <w:rPr>
            <w:noProof/>
            <w:webHidden/>
          </w:rPr>
          <w:tab/>
        </w:r>
        <w:r w:rsidR="005210F8">
          <w:rPr>
            <w:noProof/>
            <w:webHidden/>
          </w:rPr>
          <w:fldChar w:fldCharType="begin"/>
        </w:r>
        <w:r w:rsidR="005210F8">
          <w:rPr>
            <w:noProof/>
            <w:webHidden/>
          </w:rPr>
          <w:instrText xml:space="preserve"> PAGEREF _Toc132872215 \h </w:instrText>
        </w:r>
        <w:r w:rsidR="005210F8">
          <w:rPr>
            <w:noProof/>
            <w:webHidden/>
          </w:rPr>
        </w:r>
        <w:r w:rsidR="005210F8">
          <w:rPr>
            <w:noProof/>
            <w:webHidden/>
          </w:rPr>
          <w:fldChar w:fldCharType="separate"/>
        </w:r>
        <w:r w:rsidR="00F56CFA">
          <w:rPr>
            <w:noProof/>
            <w:webHidden/>
          </w:rPr>
          <w:t>19</w:t>
        </w:r>
        <w:r w:rsidR="005210F8">
          <w:rPr>
            <w:noProof/>
            <w:webHidden/>
          </w:rPr>
          <w:fldChar w:fldCharType="end"/>
        </w:r>
      </w:hyperlink>
    </w:p>
    <w:p w14:paraId="2D8E1405" w14:textId="13C8A502" w:rsidR="005210F8" w:rsidRDefault="00E61B99">
      <w:pPr>
        <w:pStyle w:val="TOC2"/>
        <w:rPr>
          <w:rFonts w:asciiTheme="minorHAnsi" w:eastAsiaTheme="minorEastAsia" w:hAnsiTheme="minorHAnsi" w:cstheme="minorBidi"/>
          <w:sz w:val="22"/>
          <w:szCs w:val="22"/>
          <w:lang w:eastAsia="sl-SI"/>
        </w:rPr>
      </w:pPr>
      <w:hyperlink w:anchor="_Toc132872216" w:history="1">
        <w:r w:rsidR="005210F8" w:rsidRPr="002F7F04">
          <w:rPr>
            <w:rStyle w:val="Hyperlink"/>
            <w:rFonts w:cs="Arial"/>
            <w:b/>
          </w:rPr>
          <w:t>3.3</w:t>
        </w:r>
        <w:r w:rsidR="005210F8">
          <w:rPr>
            <w:rFonts w:asciiTheme="minorHAnsi" w:eastAsiaTheme="minorEastAsia" w:hAnsiTheme="minorHAnsi" w:cstheme="minorBidi"/>
            <w:sz w:val="22"/>
            <w:szCs w:val="22"/>
            <w:lang w:eastAsia="sl-SI"/>
          </w:rPr>
          <w:tab/>
        </w:r>
        <w:r w:rsidR="005210F8" w:rsidRPr="002F7F04">
          <w:rPr>
            <w:rStyle w:val="Hyperlink"/>
            <w:rFonts w:cs="Arial"/>
            <w:b/>
          </w:rPr>
          <w:t>ŠKODNI REZULTAT ZA ZADNJA TRI LETA</w:t>
        </w:r>
        <w:r w:rsidR="005210F8">
          <w:rPr>
            <w:webHidden/>
          </w:rPr>
          <w:tab/>
        </w:r>
        <w:r w:rsidR="005210F8">
          <w:rPr>
            <w:webHidden/>
          </w:rPr>
          <w:fldChar w:fldCharType="begin"/>
        </w:r>
        <w:r w:rsidR="005210F8">
          <w:rPr>
            <w:webHidden/>
          </w:rPr>
          <w:instrText xml:space="preserve"> PAGEREF _Toc132872216 \h </w:instrText>
        </w:r>
        <w:r w:rsidR="005210F8">
          <w:rPr>
            <w:webHidden/>
          </w:rPr>
        </w:r>
        <w:r w:rsidR="005210F8">
          <w:rPr>
            <w:webHidden/>
          </w:rPr>
          <w:fldChar w:fldCharType="separate"/>
        </w:r>
        <w:r w:rsidR="00F56CFA">
          <w:rPr>
            <w:webHidden/>
          </w:rPr>
          <w:t>20</w:t>
        </w:r>
        <w:r w:rsidR="005210F8">
          <w:rPr>
            <w:webHidden/>
          </w:rPr>
          <w:fldChar w:fldCharType="end"/>
        </w:r>
      </w:hyperlink>
    </w:p>
    <w:p w14:paraId="3EA2C35B" w14:textId="2284256D" w:rsidR="005210F8" w:rsidRDefault="00E61B99">
      <w:pPr>
        <w:pStyle w:val="TOC1"/>
        <w:rPr>
          <w:rFonts w:asciiTheme="minorHAnsi" w:eastAsiaTheme="minorEastAsia" w:hAnsiTheme="minorHAnsi" w:cstheme="minorBidi"/>
          <w:b w:val="0"/>
          <w:bCs w:val="0"/>
          <w:sz w:val="22"/>
          <w:szCs w:val="22"/>
          <w:lang w:eastAsia="sl-SI"/>
        </w:rPr>
      </w:pPr>
      <w:hyperlink w:anchor="_Toc132872217" w:history="1">
        <w:r w:rsidR="005210F8" w:rsidRPr="002F7F04">
          <w:rPr>
            <w:rStyle w:val="Hyperlink"/>
          </w:rPr>
          <w:t>4</w:t>
        </w:r>
        <w:r w:rsidR="005210F8">
          <w:rPr>
            <w:rFonts w:asciiTheme="minorHAnsi" w:eastAsiaTheme="minorEastAsia" w:hAnsiTheme="minorHAnsi" w:cstheme="minorBidi"/>
            <w:b w:val="0"/>
            <w:bCs w:val="0"/>
            <w:sz w:val="22"/>
            <w:szCs w:val="22"/>
            <w:lang w:eastAsia="sl-SI"/>
          </w:rPr>
          <w:tab/>
        </w:r>
        <w:r w:rsidR="005210F8" w:rsidRPr="002F7F04">
          <w:rPr>
            <w:rStyle w:val="Hyperlink"/>
          </w:rPr>
          <w:t>PONUDBENA DOKUMENTACIJA</w:t>
        </w:r>
        <w:r w:rsidR="005210F8">
          <w:rPr>
            <w:webHidden/>
          </w:rPr>
          <w:tab/>
        </w:r>
        <w:r w:rsidR="005210F8">
          <w:rPr>
            <w:webHidden/>
          </w:rPr>
          <w:fldChar w:fldCharType="begin"/>
        </w:r>
        <w:r w:rsidR="005210F8">
          <w:rPr>
            <w:webHidden/>
          </w:rPr>
          <w:instrText xml:space="preserve"> PAGEREF _Toc132872217 \h </w:instrText>
        </w:r>
        <w:r w:rsidR="005210F8">
          <w:rPr>
            <w:webHidden/>
          </w:rPr>
        </w:r>
        <w:r w:rsidR="005210F8">
          <w:rPr>
            <w:webHidden/>
          </w:rPr>
          <w:fldChar w:fldCharType="separate"/>
        </w:r>
        <w:r w:rsidR="00F56CFA">
          <w:rPr>
            <w:webHidden/>
          </w:rPr>
          <w:t>21</w:t>
        </w:r>
        <w:r w:rsidR="005210F8">
          <w:rPr>
            <w:webHidden/>
          </w:rPr>
          <w:fldChar w:fldCharType="end"/>
        </w:r>
      </w:hyperlink>
    </w:p>
    <w:p w14:paraId="052D551A" w14:textId="0B2E981C" w:rsidR="005210F8" w:rsidRDefault="00E61B99">
      <w:pPr>
        <w:pStyle w:val="TOC2"/>
        <w:rPr>
          <w:rFonts w:asciiTheme="minorHAnsi" w:eastAsiaTheme="minorEastAsia" w:hAnsiTheme="minorHAnsi" w:cstheme="minorBidi"/>
          <w:sz w:val="22"/>
          <w:szCs w:val="22"/>
          <w:lang w:eastAsia="sl-SI"/>
        </w:rPr>
      </w:pPr>
      <w:hyperlink w:anchor="_Toc132872218" w:history="1">
        <w:r w:rsidR="005210F8" w:rsidRPr="002F7F04">
          <w:rPr>
            <w:rStyle w:val="Hyperlink"/>
            <w:b/>
          </w:rPr>
          <w:t>4.1</w:t>
        </w:r>
        <w:r w:rsidR="005210F8">
          <w:rPr>
            <w:rFonts w:asciiTheme="minorHAnsi" w:eastAsiaTheme="minorEastAsia" w:hAnsiTheme="minorHAnsi" w:cstheme="minorBidi"/>
            <w:sz w:val="22"/>
            <w:szCs w:val="22"/>
            <w:lang w:eastAsia="sl-SI"/>
          </w:rPr>
          <w:tab/>
        </w:r>
        <w:r w:rsidR="005210F8" w:rsidRPr="002F7F04">
          <w:rPr>
            <w:rStyle w:val="Hyperlink"/>
            <w:b/>
          </w:rPr>
          <w:t>Splošni pogoji za izdelavo ponudbene dokumentacije</w:t>
        </w:r>
        <w:r w:rsidR="005210F8">
          <w:rPr>
            <w:webHidden/>
          </w:rPr>
          <w:tab/>
        </w:r>
        <w:r w:rsidR="005210F8">
          <w:rPr>
            <w:webHidden/>
          </w:rPr>
          <w:fldChar w:fldCharType="begin"/>
        </w:r>
        <w:r w:rsidR="005210F8">
          <w:rPr>
            <w:webHidden/>
          </w:rPr>
          <w:instrText xml:space="preserve"> PAGEREF _Toc132872218 \h </w:instrText>
        </w:r>
        <w:r w:rsidR="005210F8">
          <w:rPr>
            <w:webHidden/>
          </w:rPr>
        </w:r>
        <w:r w:rsidR="005210F8">
          <w:rPr>
            <w:webHidden/>
          </w:rPr>
          <w:fldChar w:fldCharType="separate"/>
        </w:r>
        <w:r w:rsidR="00F56CFA">
          <w:rPr>
            <w:webHidden/>
          </w:rPr>
          <w:t>21</w:t>
        </w:r>
        <w:r w:rsidR="005210F8">
          <w:rPr>
            <w:webHidden/>
          </w:rPr>
          <w:fldChar w:fldCharType="end"/>
        </w:r>
      </w:hyperlink>
    </w:p>
    <w:p w14:paraId="37266E28" w14:textId="0653CF28"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19" w:history="1">
        <w:r w:rsidR="005210F8" w:rsidRPr="002F7F04">
          <w:rPr>
            <w:rStyle w:val="Hyperlink"/>
            <w:b/>
            <w:noProof/>
          </w:rPr>
          <w:t>4.1.1</w:t>
        </w:r>
        <w:r w:rsidR="005210F8">
          <w:rPr>
            <w:rFonts w:asciiTheme="minorHAnsi" w:eastAsiaTheme="minorEastAsia" w:hAnsiTheme="minorHAnsi" w:cstheme="minorBidi"/>
            <w:noProof/>
            <w:sz w:val="22"/>
            <w:szCs w:val="22"/>
            <w:lang w:eastAsia="sl-SI"/>
          </w:rPr>
          <w:tab/>
        </w:r>
        <w:r w:rsidR="005210F8" w:rsidRPr="002F7F04">
          <w:rPr>
            <w:rStyle w:val="Hyperlink"/>
            <w:b/>
            <w:noProof/>
          </w:rPr>
          <w:t>Pojasnila k dokumentaciji v zvezi z oddajo javnega naročila</w:t>
        </w:r>
        <w:r w:rsidR="005210F8">
          <w:rPr>
            <w:noProof/>
            <w:webHidden/>
          </w:rPr>
          <w:tab/>
        </w:r>
        <w:r w:rsidR="005210F8">
          <w:rPr>
            <w:noProof/>
            <w:webHidden/>
          </w:rPr>
          <w:fldChar w:fldCharType="begin"/>
        </w:r>
        <w:r w:rsidR="005210F8">
          <w:rPr>
            <w:noProof/>
            <w:webHidden/>
          </w:rPr>
          <w:instrText xml:space="preserve"> PAGEREF _Toc132872219 \h </w:instrText>
        </w:r>
        <w:r w:rsidR="005210F8">
          <w:rPr>
            <w:noProof/>
            <w:webHidden/>
          </w:rPr>
        </w:r>
        <w:r w:rsidR="005210F8">
          <w:rPr>
            <w:noProof/>
            <w:webHidden/>
          </w:rPr>
          <w:fldChar w:fldCharType="separate"/>
        </w:r>
        <w:r w:rsidR="00F56CFA">
          <w:rPr>
            <w:noProof/>
            <w:webHidden/>
          </w:rPr>
          <w:t>21</w:t>
        </w:r>
        <w:r w:rsidR="005210F8">
          <w:rPr>
            <w:noProof/>
            <w:webHidden/>
          </w:rPr>
          <w:fldChar w:fldCharType="end"/>
        </w:r>
      </w:hyperlink>
    </w:p>
    <w:p w14:paraId="585CD8B6" w14:textId="7E6EA035"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0" w:history="1">
        <w:r w:rsidR="005210F8" w:rsidRPr="002F7F04">
          <w:rPr>
            <w:rStyle w:val="Hyperlink"/>
            <w:b/>
            <w:noProof/>
          </w:rPr>
          <w:t>4.1.2</w:t>
        </w:r>
        <w:r w:rsidR="005210F8">
          <w:rPr>
            <w:rFonts w:asciiTheme="minorHAnsi" w:eastAsiaTheme="minorEastAsia" w:hAnsiTheme="minorHAnsi" w:cstheme="minorBidi"/>
            <w:noProof/>
            <w:sz w:val="22"/>
            <w:szCs w:val="22"/>
            <w:lang w:eastAsia="sl-SI"/>
          </w:rPr>
          <w:tab/>
        </w:r>
        <w:r w:rsidR="005210F8" w:rsidRPr="002F7F04">
          <w:rPr>
            <w:rStyle w:val="Hyperlink"/>
            <w:b/>
            <w:noProof/>
          </w:rPr>
          <w:t>Jezik</w:t>
        </w:r>
        <w:r w:rsidR="005210F8">
          <w:rPr>
            <w:noProof/>
            <w:webHidden/>
          </w:rPr>
          <w:tab/>
        </w:r>
        <w:r w:rsidR="005210F8">
          <w:rPr>
            <w:noProof/>
            <w:webHidden/>
          </w:rPr>
          <w:fldChar w:fldCharType="begin"/>
        </w:r>
        <w:r w:rsidR="005210F8">
          <w:rPr>
            <w:noProof/>
            <w:webHidden/>
          </w:rPr>
          <w:instrText xml:space="preserve"> PAGEREF _Toc132872220 \h </w:instrText>
        </w:r>
        <w:r w:rsidR="005210F8">
          <w:rPr>
            <w:noProof/>
            <w:webHidden/>
          </w:rPr>
        </w:r>
        <w:r w:rsidR="005210F8">
          <w:rPr>
            <w:noProof/>
            <w:webHidden/>
          </w:rPr>
          <w:fldChar w:fldCharType="separate"/>
        </w:r>
        <w:r w:rsidR="00F56CFA">
          <w:rPr>
            <w:noProof/>
            <w:webHidden/>
          </w:rPr>
          <w:t>21</w:t>
        </w:r>
        <w:r w:rsidR="005210F8">
          <w:rPr>
            <w:noProof/>
            <w:webHidden/>
          </w:rPr>
          <w:fldChar w:fldCharType="end"/>
        </w:r>
      </w:hyperlink>
    </w:p>
    <w:p w14:paraId="7CF29255" w14:textId="5E368A5A"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1" w:history="1">
        <w:r w:rsidR="005210F8" w:rsidRPr="002F7F04">
          <w:rPr>
            <w:rStyle w:val="Hyperlink"/>
            <w:b/>
            <w:noProof/>
          </w:rPr>
          <w:t>4.1.3</w:t>
        </w:r>
        <w:r w:rsidR="005210F8">
          <w:rPr>
            <w:rFonts w:asciiTheme="minorHAnsi" w:eastAsiaTheme="minorEastAsia" w:hAnsiTheme="minorHAnsi" w:cstheme="minorBidi"/>
            <w:noProof/>
            <w:sz w:val="22"/>
            <w:szCs w:val="22"/>
            <w:lang w:eastAsia="sl-SI"/>
          </w:rPr>
          <w:tab/>
        </w:r>
        <w:r w:rsidR="005210F8" w:rsidRPr="002F7F04">
          <w:rPr>
            <w:rStyle w:val="Hyperlink"/>
            <w:b/>
            <w:noProof/>
          </w:rPr>
          <w:t>Označevanje</w:t>
        </w:r>
        <w:r w:rsidR="005210F8">
          <w:rPr>
            <w:noProof/>
            <w:webHidden/>
          </w:rPr>
          <w:tab/>
        </w:r>
        <w:r w:rsidR="005210F8">
          <w:rPr>
            <w:noProof/>
            <w:webHidden/>
          </w:rPr>
          <w:fldChar w:fldCharType="begin"/>
        </w:r>
        <w:r w:rsidR="005210F8">
          <w:rPr>
            <w:noProof/>
            <w:webHidden/>
          </w:rPr>
          <w:instrText xml:space="preserve"> PAGEREF _Toc132872221 \h </w:instrText>
        </w:r>
        <w:r w:rsidR="005210F8">
          <w:rPr>
            <w:noProof/>
            <w:webHidden/>
          </w:rPr>
        </w:r>
        <w:r w:rsidR="005210F8">
          <w:rPr>
            <w:noProof/>
            <w:webHidden/>
          </w:rPr>
          <w:fldChar w:fldCharType="separate"/>
        </w:r>
        <w:r w:rsidR="00F56CFA">
          <w:rPr>
            <w:noProof/>
            <w:webHidden/>
          </w:rPr>
          <w:t>21</w:t>
        </w:r>
        <w:r w:rsidR="005210F8">
          <w:rPr>
            <w:noProof/>
            <w:webHidden/>
          </w:rPr>
          <w:fldChar w:fldCharType="end"/>
        </w:r>
      </w:hyperlink>
    </w:p>
    <w:p w14:paraId="00E4CD61" w14:textId="137ABFC9"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2" w:history="1">
        <w:r w:rsidR="005210F8" w:rsidRPr="002F7F04">
          <w:rPr>
            <w:rStyle w:val="Hyperlink"/>
            <w:b/>
            <w:noProof/>
          </w:rPr>
          <w:t>4.1.4</w:t>
        </w:r>
        <w:r w:rsidR="005210F8">
          <w:rPr>
            <w:rFonts w:asciiTheme="minorHAnsi" w:eastAsiaTheme="minorEastAsia" w:hAnsiTheme="minorHAnsi" w:cstheme="minorBidi"/>
            <w:noProof/>
            <w:sz w:val="22"/>
            <w:szCs w:val="22"/>
            <w:lang w:eastAsia="sl-SI"/>
          </w:rPr>
          <w:tab/>
        </w:r>
        <w:r w:rsidR="005210F8" w:rsidRPr="002F7F04">
          <w:rPr>
            <w:rStyle w:val="Hyperlink"/>
            <w:b/>
            <w:noProof/>
          </w:rPr>
          <w:t>Vsebina ponudbe</w:t>
        </w:r>
        <w:r w:rsidR="005210F8">
          <w:rPr>
            <w:noProof/>
            <w:webHidden/>
          </w:rPr>
          <w:tab/>
        </w:r>
        <w:r w:rsidR="005210F8">
          <w:rPr>
            <w:noProof/>
            <w:webHidden/>
          </w:rPr>
          <w:fldChar w:fldCharType="begin"/>
        </w:r>
        <w:r w:rsidR="005210F8">
          <w:rPr>
            <w:noProof/>
            <w:webHidden/>
          </w:rPr>
          <w:instrText xml:space="preserve"> PAGEREF _Toc132872222 \h </w:instrText>
        </w:r>
        <w:r w:rsidR="005210F8">
          <w:rPr>
            <w:noProof/>
            <w:webHidden/>
          </w:rPr>
        </w:r>
        <w:r w:rsidR="005210F8">
          <w:rPr>
            <w:noProof/>
            <w:webHidden/>
          </w:rPr>
          <w:fldChar w:fldCharType="separate"/>
        </w:r>
        <w:r w:rsidR="00F56CFA">
          <w:rPr>
            <w:noProof/>
            <w:webHidden/>
          </w:rPr>
          <w:t>21</w:t>
        </w:r>
        <w:r w:rsidR="005210F8">
          <w:rPr>
            <w:noProof/>
            <w:webHidden/>
          </w:rPr>
          <w:fldChar w:fldCharType="end"/>
        </w:r>
      </w:hyperlink>
    </w:p>
    <w:p w14:paraId="64A7B783" w14:textId="3EC1ABE1"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3" w:history="1">
        <w:r w:rsidR="005210F8" w:rsidRPr="002F7F04">
          <w:rPr>
            <w:rStyle w:val="Hyperlink"/>
            <w:b/>
            <w:noProof/>
          </w:rPr>
          <w:t>4.1.5</w:t>
        </w:r>
        <w:r w:rsidR="005210F8">
          <w:rPr>
            <w:rFonts w:asciiTheme="minorHAnsi" w:eastAsiaTheme="minorEastAsia" w:hAnsiTheme="minorHAnsi" w:cstheme="minorBidi"/>
            <w:noProof/>
            <w:sz w:val="22"/>
            <w:szCs w:val="22"/>
            <w:lang w:eastAsia="sl-SI"/>
          </w:rPr>
          <w:tab/>
        </w:r>
        <w:r w:rsidR="005210F8" w:rsidRPr="002F7F04">
          <w:rPr>
            <w:rStyle w:val="Hyperlink"/>
            <w:b/>
            <w:noProof/>
          </w:rPr>
          <w:t>Alternativne ponudbe in variante ponudbe</w:t>
        </w:r>
        <w:r w:rsidR="005210F8">
          <w:rPr>
            <w:noProof/>
            <w:webHidden/>
          </w:rPr>
          <w:tab/>
        </w:r>
        <w:r w:rsidR="005210F8">
          <w:rPr>
            <w:noProof/>
            <w:webHidden/>
          </w:rPr>
          <w:fldChar w:fldCharType="begin"/>
        </w:r>
        <w:r w:rsidR="005210F8">
          <w:rPr>
            <w:noProof/>
            <w:webHidden/>
          </w:rPr>
          <w:instrText xml:space="preserve"> PAGEREF _Toc132872223 \h </w:instrText>
        </w:r>
        <w:r w:rsidR="005210F8">
          <w:rPr>
            <w:noProof/>
            <w:webHidden/>
          </w:rPr>
        </w:r>
        <w:r w:rsidR="005210F8">
          <w:rPr>
            <w:noProof/>
            <w:webHidden/>
          </w:rPr>
          <w:fldChar w:fldCharType="separate"/>
        </w:r>
        <w:r w:rsidR="00F56CFA">
          <w:rPr>
            <w:noProof/>
            <w:webHidden/>
          </w:rPr>
          <w:t>21</w:t>
        </w:r>
        <w:r w:rsidR="005210F8">
          <w:rPr>
            <w:noProof/>
            <w:webHidden/>
          </w:rPr>
          <w:fldChar w:fldCharType="end"/>
        </w:r>
      </w:hyperlink>
    </w:p>
    <w:p w14:paraId="1137FC0E" w14:textId="3BD92451"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4" w:history="1">
        <w:r w:rsidR="005210F8" w:rsidRPr="002F7F04">
          <w:rPr>
            <w:rStyle w:val="Hyperlink"/>
            <w:b/>
            <w:noProof/>
          </w:rPr>
          <w:t>4.1.6</w:t>
        </w:r>
        <w:r w:rsidR="005210F8">
          <w:rPr>
            <w:rFonts w:asciiTheme="minorHAnsi" w:eastAsiaTheme="minorEastAsia" w:hAnsiTheme="minorHAnsi" w:cstheme="minorBidi"/>
            <w:noProof/>
            <w:sz w:val="22"/>
            <w:szCs w:val="22"/>
            <w:lang w:eastAsia="sl-SI"/>
          </w:rPr>
          <w:tab/>
        </w:r>
        <w:r w:rsidR="005210F8" w:rsidRPr="002F7F04">
          <w:rPr>
            <w:rStyle w:val="Hyperlink"/>
            <w:b/>
            <w:noProof/>
          </w:rPr>
          <w:t>Samo ena ponudba od vsakega ponudnika</w:t>
        </w:r>
        <w:r w:rsidR="005210F8">
          <w:rPr>
            <w:noProof/>
            <w:webHidden/>
          </w:rPr>
          <w:tab/>
        </w:r>
        <w:r w:rsidR="005210F8">
          <w:rPr>
            <w:noProof/>
            <w:webHidden/>
          </w:rPr>
          <w:fldChar w:fldCharType="begin"/>
        </w:r>
        <w:r w:rsidR="005210F8">
          <w:rPr>
            <w:noProof/>
            <w:webHidden/>
          </w:rPr>
          <w:instrText xml:space="preserve"> PAGEREF _Toc132872224 \h </w:instrText>
        </w:r>
        <w:r w:rsidR="005210F8">
          <w:rPr>
            <w:noProof/>
            <w:webHidden/>
          </w:rPr>
        </w:r>
        <w:r w:rsidR="005210F8">
          <w:rPr>
            <w:noProof/>
            <w:webHidden/>
          </w:rPr>
          <w:fldChar w:fldCharType="separate"/>
        </w:r>
        <w:r w:rsidR="00F56CFA">
          <w:rPr>
            <w:noProof/>
            <w:webHidden/>
          </w:rPr>
          <w:t>22</w:t>
        </w:r>
        <w:r w:rsidR="005210F8">
          <w:rPr>
            <w:noProof/>
            <w:webHidden/>
          </w:rPr>
          <w:fldChar w:fldCharType="end"/>
        </w:r>
      </w:hyperlink>
    </w:p>
    <w:p w14:paraId="2BCD4D66" w14:textId="505A3FEE"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5" w:history="1">
        <w:r w:rsidR="005210F8" w:rsidRPr="002F7F04">
          <w:rPr>
            <w:rStyle w:val="Hyperlink"/>
            <w:b/>
            <w:noProof/>
          </w:rPr>
          <w:t>4.1.7</w:t>
        </w:r>
        <w:r w:rsidR="005210F8">
          <w:rPr>
            <w:rFonts w:asciiTheme="minorHAnsi" w:eastAsiaTheme="minorEastAsia" w:hAnsiTheme="minorHAnsi" w:cstheme="minorBidi"/>
            <w:noProof/>
            <w:sz w:val="22"/>
            <w:szCs w:val="22"/>
            <w:lang w:eastAsia="sl-SI"/>
          </w:rPr>
          <w:tab/>
        </w:r>
        <w:r w:rsidR="005210F8" w:rsidRPr="002F7F04">
          <w:rPr>
            <w:rStyle w:val="Hyperlink"/>
            <w:b/>
            <w:noProof/>
          </w:rPr>
          <w:t>Oblika ponudbe</w:t>
        </w:r>
        <w:r w:rsidR="005210F8">
          <w:rPr>
            <w:noProof/>
            <w:webHidden/>
          </w:rPr>
          <w:tab/>
        </w:r>
        <w:r w:rsidR="005210F8">
          <w:rPr>
            <w:noProof/>
            <w:webHidden/>
          </w:rPr>
          <w:fldChar w:fldCharType="begin"/>
        </w:r>
        <w:r w:rsidR="005210F8">
          <w:rPr>
            <w:noProof/>
            <w:webHidden/>
          </w:rPr>
          <w:instrText xml:space="preserve"> PAGEREF _Toc132872225 \h </w:instrText>
        </w:r>
        <w:r w:rsidR="005210F8">
          <w:rPr>
            <w:noProof/>
            <w:webHidden/>
          </w:rPr>
        </w:r>
        <w:r w:rsidR="005210F8">
          <w:rPr>
            <w:noProof/>
            <w:webHidden/>
          </w:rPr>
          <w:fldChar w:fldCharType="separate"/>
        </w:r>
        <w:r w:rsidR="00F56CFA">
          <w:rPr>
            <w:noProof/>
            <w:webHidden/>
          </w:rPr>
          <w:t>22</w:t>
        </w:r>
        <w:r w:rsidR="005210F8">
          <w:rPr>
            <w:noProof/>
            <w:webHidden/>
          </w:rPr>
          <w:fldChar w:fldCharType="end"/>
        </w:r>
      </w:hyperlink>
    </w:p>
    <w:p w14:paraId="7E1F1140" w14:textId="662D97F9"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6" w:history="1">
        <w:r w:rsidR="005210F8" w:rsidRPr="002F7F04">
          <w:rPr>
            <w:rStyle w:val="Hyperlink"/>
            <w:b/>
            <w:noProof/>
          </w:rPr>
          <w:t>4.1.8</w:t>
        </w:r>
        <w:r w:rsidR="005210F8">
          <w:rPr>
            <w:rFonts w:asciiTheme="minorHAnsi" w:eastAsiaTheme="minorEastAsia" w:hAnsiTheme="minorHAnsi" w:cstheme="minorBidi"/>
            <w:noProof/>
            <w:sz w:val="22"/>
            <w:szCs w:val="22"/>
            <w:lang w:eastAsia="sl-SI"/>
          </w:rPr>
          <w:tab/>
        </w:r>
        <w:r w:rsidR="005210F8" w:rsidRPr="002F7F04">
          <w:rPr>
            <w:rStyle w:val="Hyperlink"/>
            <w:b/>
            <w:noProof/>
          </w:rPr>
          <w:t>Veljavnost ponudb</w:t>
        </w:r>
        <w:r w:rsidR="005210F8">
          <w:rPr>
            <w:noProof/>
            <w:webHidden/>
          </w:rPr>
          <w:tab/>
        </w:r>
        <w:r w:rsidR="005210F8">
          <w:rPr>
            <w:noProof/>
            <w:webHidden/>
          </w:rPr>
          <w:fldChar w:fldCharType="begin"/>
        </w:r>
        <w:r w:rsidR="005210F8">
          <w:rPr>
            <w:noProof/>
            <w:webHidden/>
          </w:rPr>
          <w:instrText xml:space="preserve"> PAGEREF _Toc132872226 \h </w:instrText>
        </w:r>
        <w:r w:rsidR="005210F8">
          <w:rPr>
            <w:noProof/>
            <w:webHidden/>
          </w:rPr>
        </w:r>
        <w:r w:rsidR="005210F8">
          <w:rPr>
            <w:noProof/>
            <w:webHidden/>
          </w:rPr>
          <w:fldChar w:fldCharType="separate"/>
        </w:r>
        <w:r w:rsidR="00F56CFA">
          <w:rPr>
            <w:noProof/>
            <w:webHidden/>
          </w:rPr>
          <w:t>22</w:t>
        </w:r>
        <w:r w:rsidR="005210F8">
          <w:rPr>
            <w:noProof/>
            <w:webHidden/>
          </w:rPr>
          <w:fldChar w:fldCharType="end"/>
        </w:r>
      </w:hyperlink>
    </w:p>
    <w:p w14:paraId="08E5C43B" w14:textId="7C076CEE" w:rsidR="005210F8" w:rsidRDefault="00E61B99">
      <w:pPr>
        <w:pStyle w:val="TOC2"/>
        <w:rPr>
          <w:rFonts w:asciiTheme="minorHAnsi" w:eastAsiaTheme="minorEastAsia" w:hAnsiTheme="minorHAnsi" w:cstheme="minorBidi"/>
          <w:sz w:val="22"/>
          <w:szCs w:val="22"/>
          <w:lang w:eastAsia="sl-SI"/>
        </w:rPr>
      </w:pPr>
      <w:hyperlink w:anchor="_Toc132872227" w:history="1">
        <w:r w:rsidR="005210F8" w:rsidRPr="002F7F04">
          <w:rPr>
            <w:rStyle w:val="Hyperlink"/>
            <w:b/>
          </w:rPr>
          <w:t>4.2</w:t>
        </w:r>
        <w:r w:rsidR="005210F8">
          <w:rPr>
            <w:rFonts w:asciiTheme="minorHAnsi" w:eastAsiaTheme="minorEastAsia" w:hAnsiTheme="minorHAnsi" w:cstheme="minorBidi"/>
            <w:sz w:val="22"/>
            <w:szCs w:val="22"/>
            <w:lang w:eastAsia="sl-SI"/>
          </w:rPr>
          <w:tab/>
        </w:r>
        <w:r w:rsidR="005210F8" w:rsidRPr="002F7F04">
          <w:rPr>
            <w:rStyle w:val="Hyperlink"/>
            <w:b/>
          </w:rPr>
          <w:t>Dokumenti v ponudbeni dokumentaciji</w:t>
        </w:r>
        <w:r w:rsidR="005210F8">
          <w:rPr>
            <w:webHidden/>
          </w:rPr>
          <w:tab/>
        </w:r>
        <w:r w:rsidR="005210F8">
          <w:rPr>
            <w:webHidden/>
          </w:rPr>
          <w:fldChar w:fldCharType="begin"/>
        </w:r>
        <w:r w:rsidR="005210F8">
          <w:rPr>
            <w:webHidden/>
          </w:rPr>
          <w:instrText xml:space="preserve"> PAGEREF _Toc132872227 \h </w:instrText>
        </w:r>
        <w:r w:rsidR="005210F8">
          <w:rPr>
            <w:webHidden/>
          </w:rPr>
        </w:r>
        <w:r w:rsidR="005210F8">
          <w:rPr>
            <w:webHidden/>
          </w:rPr>
          <w:fldChar w:fldCharType="separate"/>
        </w:r>
        <w:r w:rsidR="00F56CFA">
          <w:rPr>
            <w:webHidden/>
          </w:rPr>
          <w:t>22</w:t>
        </w:r>
        <w:r w:rsidR="005210F8">
          <w:rPr>
            <w:webHidden/>
          </w:rPr>
          <w:fldChar w:fldCharType="end"/>
        </w:r>
      </w:hyperlink>
    </w:p>
    <w:p w14:paraId="71A5C833" w14:textId="2543DDA5"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8" w:history="1">
        <w:r w:rsidR="005210F8" w:rsidRPr="002F7F04">
          <w:rPr>
            <w:rStyle w:val="Hyperlink"/>
            <w:b/>
            <w:noProof/>
          </w:rPr>
          <w:t>4.2.1</w:t>
        </w:r>
        <w:r w:rsidR="005210F8">
          <w:rPr>
            <w:rFonts w:asciiTheme="minorHAnsi" w:eastAsiaTheme="minorEastAsia" w:hAnsiTheme="minorHAnsi" w:cstheme="minorBidi"/>
            <w:noProof/>
            <w:sz w:val="22"/>
            <w:szCs w:val="22"/>
            <w:lang w:eastAsia="sl-SI"/>
          </w:rPr>
          <w:tab/>
        </w:r>
        <w:r w:rsidR="005210F8" w:rsidRPr="002F7F04">
          <w:rPr>
            <w:rStyle w:val="Hyperlink"/>
            <w:b/>
            <w:noProof/>
          </w:rPr>
          <w:t>Podatki o ponudniku oz. partnerju</w:t>
        </w:r>
        <w:r w:rsidR="005210F8">
          <w:rPr>
            <w:noProof/>
            <w:webHidden/>
          </w:rPr>
          <w:tab/>
        </w:r>
        <w:r w:rsidR="005210F8">
          <w:rPr>
            <w:noProof/>
            <w:webHidden/>
          </w:rPr>
          <w:fldChar w:fldCharType="begin"/>
        </w:r>
        <w:r w:rsidR="005210F8">
          <w:rPr>
            <w:noProof/>
            <w:webHidden/>
          </w:rPr>
          <w:instrText xml:space="preserve"> PAGEREF _Toc132872228 \h </w:instrText>
        </w:r>
        <w:r w:rsidR="005210F8">
          <w:rPr>
            <w:noProof/>
            <w:webHidden/>
          </w:rPr>
        </w:r>
        <w:r w:rsidR="005210F8">
          <w:rPr>
            <w:noProof/>
            <w:webHidden/>
          </w:rPr>
          <w:fldChar w:fldCharType="separate"/>
        </w:r>
        <w:r w:rsidR="00F56CFA">
          <w:rPr>
            <w:noProof/>
            <w:webHidden/>
          </w:rPr>
          <w:t>23</w:t>
        </w:r>
        <w:r w:rsidR="005210F8">
          <w:rPr>
            <w:noProof/>
            <w:webHidden/>
          </w:rPr>
          <w:fldChar w:fldCharType="end"/>
        </w:r>
      </w:hyperlink>
    </w:p>
    <w:p w14:paraId="7FFE3247" w14:textId="48D2F053"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29" w:history="1">
        <w:r w:rsidR="005210F8" w:rsidRPr="002F7F04">
          <w:rPr>
            <w:rStyle w:val="Hyperlink"/>
            <w:b/>
            <w:noProof/>
          </w:rPr>
          <w:t>4.2.2</w:t>
        </w:r>
        <w:r w:rsidR="005210F8">
          <w:rPr>
            <w:rFonts w:asciiTheme="minorHAnsi" w:eastAsiaTheme="minorEastAsia" w:hAnsiTheme="minorHAnsi" w:cstheme="minorBidi"/>
            <w:noProof/>
            <w:sz w:val="22"/>
            <w:szCs w:val="22"/>
            <w:lang w:eastAsia="sl-SI"/>
          </w:rPr>
          <w:tab/>
        </w:r>
        <w:r w:rsidR="005210F8" w:rsidRPr="002F7F04">
          <w:rPr>
            <w:rStyle w:val="Hyperlink"/>
            <w:b/>
            <w:noProof/>
          </w:rPr>
          <w:t>Obrazec predračun, ki mora vsebovati:</w:t>
        </w:r>
        <w:r w:rsidR="005210F8">
          <w:rPr>
            <w:noProof/>
            <w:webHidden/>
          </w:rPr>
          <w:tab/>
        </w:r>
        <w:r w:rsidR="005210F8">
          <w:rPr>
            <w:noProof/>
            <w:webHidden/>
          </w:rPr>
          <w:fldChar w:fldCharType="begin"/>
        </w:r>
        <w:r w:rsidR="005210F8">
          <w:rPr>
            <w:noProof/>
            <w:webHidden/>
          </w:rPr>
          <w:instrText xml:space="preserve"> PAGEREF _Toc132872229 \h </w:instrText>
        </w:r>
        <w:r w:rsidR="005210F8">
          <w:rPr>
            <w:noProof/>
            <w:webHidden/>
          </w:rPr>
        </w:r>
        <w:r w:rsidR="005210F8">
          <w:rPr>
            <w:noProof/>
            <w:webHidden/>
          </w:rPr>
          <w:fldChar w:fldCharType="separate"/>
        </w:r>
        <w:r w:rsidR="00F56CFA">
          <w:rPr>
            <w:noProof/>
            <w:webHidden/>
          </w:rPr>
          <w:t>23</w:t>
        </w:r>
        <w:r w:rsidR="005210F8">
          <w:rPr>
            <w:noProof/>
            <w:webHidden/>
          </w:rPr>
          <w:fldChar w:fldCharType="end"/>
        </w:r>
      </w:hyperlink>
    </w:p>
    <w:p w14:paraId="55DBC168" w14:textId="2A9CD2C1"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0" w:history="1">
        <w:r w:rsidR="005210F8" w:rsidRPr="002F7F04">
          <w:rPr>
            <w:rStyle w:val="Hyperlink"/>
            <w:b/>
            <w:noProof/>
          </w:rPr>
          <w:t>4.2.3</w:t>
        </w:r>
        <w:r w:rsidR="005210F8">
          <w:rPr>
            <w:rFonts w:asciiTheme="minorHAnsi" w:eastAsiaTheme="minorEastAsia" w:hAnsiTheme="minorHAnsi" w:cstheme="minorBidi"/>
            <w:noProof/>
            <w:sz w:val="22"/>
            <w:szCs w:val="22"/>
            <w:lang w:eastAsia="sl-SI"/>
          </w:rPr>
          <w:tab/>
        </w:r>
        <w:r w:rsidR="005210F8" w:rsidRPr="002F7F04">
          <w:rPr>
            <w:rStyle w:val="Hyperlink"/>
            <w:b/>
            <w:noProof/>
          </w:rPr>
          <w:t>Specifikacija predračuna</w:t>
        </w:r>
        <w:r w:rsidR="005210F8">
          <w:rPr>
            <w:noProof/>
            <w:webHidden/>
          </w:rPr>
          <w:tab/>
        </w:r>
        <w:r w:rsidR="005210F8">
          <w:rPr>
            <w:noProof/>
            <w:webHidden/>
          </w:rPr>
          <w:fldChar w:fldCharType="begin"/>
        </w:r>
        <w:r w:rsidR="005210F8">
          <w:rPr>
            <w:noProof/>
            <w:webHidden/>
          </w:rPr>
          <w:instrText xml:space="preserve"> PAGEREF _Toc132872230 \h </w:instrText>
        </w:r>
        <w:r w:rsidR="005210F8">
          <w:rPr>
            <w:noProof/>
            <w:webHidden/>
          </w:rPr>
        </w:r>
        <w:r w:rsidR="005210F8">
          <w:rPr>
            <w:noProof/>
            <w:webHidden/>
          </w:rPr>
          <w:fldChar w:fldCharType="separate"/>
        </w:r>
        <w:r w:rsidR="00F56CFA">
          <w:rPr>
            <w:noProof/>
            <w:webHidden/>
          </w:rPr>
          <w:t>23</w:t>
        </w:r>
        <w:r w:rsidR="005210F8">
          <w:rPr>
            <w:noProof/>
            <w:webHidden/>
          </w:rPr>
          <w:fldChar w:fldCharType="end"/>
        </w:r>
      </w:hyperlink>
    </w:p>
    <w:p w14:paraId="6A97971C" w14:textId="1182B1F8"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1" w:history="1">
        <w:r w:rsidR="005210F8" w:rsidRPr="002F7F04">
          <w:rPr>
            <w:rStyle w:val="Hyperlink"/>
            <w:b/>
            <w:noProof/>
          </w:rPr>
          <w:t>4.2.4</w:t>
        </w:r>
        <w:r w:rsidR="005210F8">
          <w:rPr>
            <w:rFonts w:asciiTheme="minorHAnsi" w:eastAsiaTheme="minorEastAsia" w:hAnsiTheme="minorHAnsi" w:cstheme="minorBidi"/>
            <w:noProof/>
            <w:sz w:val="22"/>
            <w:szCs w:val="22"/>
            <w:lang w:eastAsia="sl-SI"/>
          </w:rPr>
          <w:tab/>
        </w:r>
        <w:r w:rsidR="005210F8" w:rsidRPr="002F7F04">
          <w:rPr>
            <w:rStyle w:val="Hyperlink"/>
            <w:b/>
            <w:noProof/>
          </w:rPr>
          <w:t>Skupna ponudba</w:t>
        </w:r>
        <w:r w:rsidR="005210F8">
          <w:rPr>
            <w:noProof/>
            <w:webHidden/>
          </w:rPr>
          <w:tab/>
        </w:r>
        <w:r w:rsidR="005210F8">
          <w:rPr>
            <w:noProof/>
            <w:webHidden/>
          </w:rPr>
          <w:fldChar w:fldCharType="begin"/>
        </w:r>
        <w:r w:rsidR="005210F8">
          <w:rPr>
            <w:noProof/>
            <w:webHidden/>
          </w:rPr>
          <w:instrText xml:space="preserve"> PAGEREF _Toc132872231 \h </w:instrText>
        </w:r>
        <w:r w:rsidR="005210F8">
          <w:rPr>
            <w:noProof/>
            <w:webHidden/>
          </w:rPr>
        </w:r>
        <w:r w:rsidR="005210F8">
          <w:rPr>
            <w:noProof/>
            <w:webHidden/>
          </w:rPr>
          <w:fldChar w:fldCharType="separate"/>
        </w:r>
        <w:r w:rsidR="00F56CFA">
          <w:rPr>
            <w:noProof/>
            <w:webHidden/>
          </w:rPr>
          <w:t>23</w:t>
        </w:r>
        <w:r w:rsidR="005210F8">
          <w:rPr>
            <w:noProof/>
            <w:webHidden/>
          </w:rPr>
          <w:fldChar w:fldCharType="end"/>
        </w:r>
      </w:hyperlink>
    </w:p>
    <w:p w14:paraId="548CEF54" w14:textId="30773C45"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2" w:history="1">
        <w:r w:rsidR="005210F8" w:rsidRPr="002F7F04">
          <w:rPr>
            <w:rStyle w:val="Hyperlink"/>
            <w:b/>
            <w:noProof/>
          </w:rPr>
          <w:t>4.2.5</w:t>
        </w:r>
        <w:r w:rsidR="005210F8">
          <w:rPr>
            <w:rFonts w:asciiTheme="minorHAnsi" w:eastAsiaTheme="minorEastAsia" w:hAnsiTheme="minorHAnsi" w:cstheme="minorBidi"/>
            <w:noProof/>
            <w:sz w:val="22"/>
            <w:szCs w:val="22"/>
            <w:lang w:eastAsia="sl-SI"/>
          </w:rPr>
          <w:tab/>
        </w:r>
        <w:r w:rsidR="005210F8" w:rsidRPr="002F7F04">
          <w:rPr>
            <w:rStyle w:val="Hyperlink"/>
            <w:b/>
            <w:noProof/>
          </w:rPr>
          <w:t>Ponudba in pozavarovanje</w:t>
        </w:r>
        <w:r w:rsidR="005210F8">
          <w:rPr>
            <w:noProof/>
            <w:webHidden/>
          </w:rPr>
          <w:tab/>
        </w:r>
        <w:r w:rsidR="005210F8">
          <w:rPr>
            <w:noProof/>
            <w:webHidden/>
          </w:rPr>
          <w:fldChar w:fldCharType="begin"/>
        </w:r>
        <w:r w:rsidR="005210F8">
          <w:rPr>
            <w:noProof/>
            <w:webHidden/>
          </w:rPr>
          <w:instrText xml:space="preserve"> PAGEREF _Toc132872232 \h </w:instrText>
        </w:r>
        <w:r w:rsidR="005210F8">
          <w:rPr>
            <w:noProof/>
            <w:webHidden/>
          </w:rPr>
        </w:r>
        <w:r w:rsidR="005210F8">
          <w:rPr>
            <w:noProof/>
            <w:webHidden/>
          </w:rPr>
          <w:fldChar w:fldCharType="separate"/>
        </w:r>
        <w:r w:rsidR="00F56CFA">
          <w:rPr>
            <w:noProof/>
            <w:webHidden/>
          </w:rPr>
          <w:t>23</w:t>
        </w:r>
        <w:r w:rsidR="005210F8">
          <w:rPr>
            <w:noProof/>
            <w:webHidden/>
          </w:rPr>
          <w:fldChar w:fldCharType="end"/>
        </w:r>
      </w:hyperlink>
    </w:p>
    <w:p w14:paraId="3DC64168" w14:textId="3AD756C6"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3" w:history="1">
        <w:r w:rsidR="005210F8" w:rsidRPr="002F7F04">
          <w:rPr>
            <w:rStyle w:val="Hyperlink"/>
            <w:b/>
            <w:noProof/>
          </w:rPr>
          <w:t>4.2.6</w:t>
        </w:r>
        <w:r w:rsidR="005210F8">
          <w:rPr>
            <w:rFonts w:asciiTheme="minorHAnsi" w:eastAsiaTheme="minorEastAsia" w:hAnsiTheme="minorHAnsi" w:cstheme="minorBidi"/>
            <w:noProof/>
            <w:sz w:val="22"/>
            <w:szCs w:val="22"/>
            <w:lang w:eastAsia="sl-SI"/>
          </w:rPr>
          <w:tab/>
        </w:r>
        <w:r w:rsidR="005210F8" w:rsidRPr="002F7F04">
          <w:rPr>
            <w:rStyle w:val="Hyperlink"/>
            <w:b/>
            <w:noProof/>
          </w:rPr>
          <w:t>Vzorec pogodbe</w:t>
        </w:r>
        <w:r w:rsidR="005210F8">
          <w:rPr>
            <w:noProof/>
            <w:webHidden/>
          </w:rPr>
          <w:tab/>
        </w:r>
        <w:r w:rsidR="005210F8">
          <w:rPr>
            <w:noProof/>
            <w:webHidden/>
          </w:rPr>
          <w:fldChar w:fldCharType="begin"/>
        </w:r>
        <w:r w:rsidR="005210F8">
          <w:rPr>
            <w:noProof/>
            <w:webHidden/>
          </w:rPr>
          <w:instrText xml:space="preserve"> PAGEREF _Toc132872233 \h </w:instrText>
        </w:r>
        <w:r w:rsidR="005210F8">
          <w:rPr>
            <w:noProof/>
            <w:webHidden/>
          </w:rPr>
        </w:r>
        <w:r w:rsidR="005210F8">
          <w:rPr>
            <w:noProof/>
            <w:webHidden/>
          </w:rPr>
          <w:fldChar w:fldCharType="separate"/>
        </w:r>
        <w:r w:rsidR="00F56CFA">
          <w:rPr>
            <w:noProof/>
            <w:webHidden/>
          </w:rPr>
          <w:t>24</w:t>
        </w:r>
        <w:r w:rsidR="005210F8">
          <w:rPr>
            <w:noProof/>
            <w:webHidden/>
          </w:rPr>
          <w:fldChar w:fldCharType="end"/>
        </w:r>
      </w:hyperlink>
    </w:p>
    <w:p w14:paraId="79C80F17" w14:textId="228BFB7D"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4" w:history="1">
        <w:r w:rsidR="005210F8" w:rsidRPr="002F7F04">
          <w:rPr>
            <w:rStyle w:val="Hyperlink"/>
            <w:b/>
            <w:noProof/>
          </w:rPr>
          <w:t>4.2.7</w:t>
        </w:r>
        <w:r w:rsidR="005210F8">
          <w:rPr>
            <w:rFonts w:asciiTheme="minorHAnsi" w:eastAsiaTheme="minorEastAsia" w:hAnsiTheme="minorHAnsi" w:cstheme="minorBidi"/>
            <w:noProof/>
            <w:sz w:val="22"/>
            <w:szCs w:val="22"/>
            <w:lang w:eastAsia="sl-SI"/>
          </w:rPr>
          <w:tab/>
        </w:r>
        <w:r w:rsidR="005210F8" w:rsidRPr="002F7F04">
          <w:rPr>
            <w:rStyle w:val="Hyperlink"/>
            <w:b/>
            <w:noProof/>
          </w:rPr>
          <w:t>Izjava o predložitvi garancije za dobro izvedbo pogodbenih obveznosti</w:t>
        </w:r>
        <w:r w:rsidR="005210F8">
          <w:rPr>
            <w:noProof/>
            <w:webHidden/>
          </w:rPr>
          <w:tab/>
        </w:r>
        <w:r w:rsidR="005210F8">
          <w:rPr>
            <w:noProof/>
            <w:webHidden/>
          </w:rPr>
          <w:fldChar w:fldCharType="begin"/>
        </w:r>
        <w:r w:rsidR="005210F8">
          <w:rPr>
            <w:noProof/>
            <w:webHidden/>
          </w:rPr>
          <w:instrText xml:space="preserve"> PAGEREF _Toc132872234 \h </w:instrText>
        </w:r>
        <w:r w:rsidR="005210F8">
          <w:rPr>
            <w:noProof/>
            <w:webHidden/>
          </w:rPr>
        </w:r>
        <w:r w:rsidR="005210F8">
          <w:rPr>
            <w:noProof/>
            <w:webHidden/>
          </w:rPr>
          <w:fldChar w:fldCharType="separate"/>
        </w:r>
        <w:r w:rsidR="00F56CFA">
          <w:rPr>
            <w:noProof/>
            <w:webHidden/>
          </w:rPr>
          <w:t>24</w:t>
        </w:r>
        <w:r w:rsidR="005210F8">
          <w:rPr>
            <w:noProof/>
            <w:webHidden/>
          </w:rPr>
          <w:fldChar w:fldCharType="end"/>
        </w:r>
      </w:hyperlink>
    </w:p>
    <w:p w14:paraId="0AF7DD2B" w14:textId="5F8643B8"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5" w:history="1">
        <w:r w:rsidR="005210F8" w:rsidRPr="002F7F04">
          <w:rPr>
            <w:rStyle w:val="Hyperlink"/>
            <w:b/>
            <w:noProof/>
          </w:rPr>
          <w:t>4.2.8</w:t>
        </w:r>
        <w:r w:rsidR="005210F8">
          <w:rPr>
            <w:rFonts w:asciiTheme="minorHAnsi" w:eastAsiaTheme="minorEastAsia" w:hAnsiTheme="minorHAnsi" w:cstheme="minorBidi"/>
            <w:noProof/>
            <w:sz w:val="22"/>
            <w:szCs w:val="22"/>
            <w:lang w:eastAsia="sl-SI"/>
          </w:rPr>
          <w:tab/>
        </w:r>
        <w:r w:rsidR="005210F8" w:rsidRPr="002F7F04">
          <w:rPr>
            <w:rStyle w:val="Hyperlink"/>
            <w:b/>
            <w:noProof/>
          </w:rPr>
          <w:t>Izjava o posredovanju podatkov o razkritju lastništva ponudnika</w:t>
        </w:r>
        <w:r w:rsidR="005210F8">
          <w:rPr>
            <w:noProof/>
            <w:webHidden/>
          </w:rPr>
          <w:tab/>
        </w:r>
        <w:r w:rsidR="005210F8">
          <w:rPr>
            <w:noProof/>
            <w:webHidden/>
          </w:rPr>
          <w:fldChar w:fldCharType="begin"/>
        </w:r>
        <w:r w:rsidR="005210F8">
          <w:rPr>
            <w:noProof/>
            <w:webHidden/>
          </w:rPr>
          <w:instrText xml:space="preserve"> PAGEREF _Toc132872235 \h </w:instrText>
        </w:r>
        <w:r w:rsidR="005210F8">
          <w:rPr>
            <w:noProof/>
            <w:webHidden/>
          </w:rPr>
        </w:r>
        <w:r w:rsidR="005210F8">
          <w:rPr>
            <w:noProof/>
            <w:webHidden/>
          </w:rPr>
          <w:fldChar w:fldCharType="separate"/>
        </w:r>
        <w:r w:rsidR="00F56CFA">
          <w:rPr>
            <w:noProof/>
            <w:webHidden/>
          </w:rPr>
          <w:t>24</w:t>
        </w:r>
        <w:r w:rsidR="005210F8">
          <w:rPr>
            <w:noProof/>
            <w:webHidden/>
          </w:rPr>
          <w:fldChar w:fldCharType="end"/>
        </w:r>
      </w:hyperlink>
    </w:p>
    <w:p w14:paraId="61EC7F2E" w14:textId="1701D3C4"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6" w:history="1">
        <w:r w:rsidR="005210F8" w:rsidRPr="002F7F04">
          <w:rPr>
            <w:rStyle w:val="Hyperlink"/>
            <w:b/>
            <w:noProof/>
          </w:rPr>
          <w:t>4.2.9</w:t>
        </w:r>
        <w:r w:rsidR="005210F8">
          <w:rPr>
            <w:rFonts w:asciiTheme="minorHAnsi" w:eastAsiaTheme="minorEastAsia" w:hAnsiTheme="minorHAnsi" w:cstheme="minorBidi"/>
            <w:noProof/>
            <w:sz w:val="22"/>
            <w:szCs w:val="22"/>
            <w:lang w:eastAsia="sl-SI"/>
          </w:rPr>
          <w:tab/>
        </w:r>
        <w:r w:rsidR="005210F8" w:rsidRPr="002F7F04">
          <w:rPr>
            <w:rStyle w:val="Hyperlink"/>
            <w:b/>
            <w:noProof/>
          </w:rPr>
          <w:t>Bonus malus sistem</w:t>
        </w:r>
        <w:r w:rsidR="005210F8">
          <w:rPr>
            <w:noProof/>
            <w:webHidden/>
          </w:rPr>
          <w:tab/>
        </w:r>
        <w:r w:rsidR="005210F8">
          <w:rPr>
            <w:noProof/>
            <w:webHidden/>
          </w:rPr>
          <w:fldChar w:fldCharType="begin"/>
        </w:r>
        <w:r w:rsidR="005210F8">
          <w:rPr>
            <w:noProof/>
            <w:webHidden/>
          </w:rPr>
          <w:instrText xml:space="preserve"> PAGEREF _Toc132872236 \h </w:instrText>
        </w:r>
        <w:r w:rsidR="005210F8">
          <w:rPr>
            <w:noProof/>
            <w:webHidden/>
          </w:rPr>
        </w:r>
        <w:r w:rsidR="005210F8">
          <w:rPr>
            <w:noProof/>
            <w:webHidden/>
          </w:rPr>
          <w:fldChar w:fldCharType="separate"/>
        </w:r>
        <w:r w:rsidR="00F56CFA">
          <w:rPr>
            <w:noProof/>
            <w:webHidden/>
          </w:rPr>
          <w:t>25</w:t>
        </w:r>
        <w:r w:rsidR="005210F8">
          <w:rPr>
            <w:noProof/>
            <w:webHidden/>
          </w:rPr>
          <w:fldChar w:fldCharType="end"/>
        </w:r>
      </w:hyperlink>
    </w:p>
    <w:p w14:paraId="48D7E944" w14:textId="0E11DCBB"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7" w:history="1">
        <w:r w:rsidR="005210F8" w:rsidRPr="002F7F04">
          <w:rPr>
            <w:rStyle w:val="Hyperlink"/>
            <w:b/>
            <w:noProof/>
          </w:rPr>
          <w:t>4.2.10</w:t>
        </w:r>
        <w:r w:rsidR="005210F8">
          <w:rPr>
            <w:rFonts w:asciiTheme="minorHAnsi" w:eastAsiaTheme="minorEastAsia" w:hAnsiTheme="minorHAnsi" w:cstheme="minorBidi"/>
            <w:noProof/>
            <w:sz w:val="22"/>
            <w:szCs w:val="22"/>
            <w:lang w:eastAsia="sl-SI"/>
          </w:rPr>
          <w:tab/>
        </w:r>
        <w:r w:rsidR="005210F8" w:rsidRPr="002F7F04">
          <w:rPr>
            <w:rStyle w:val="Hyperlink"/>
            <w:b/>
            <w:noProof/>
          </w:rPr>
          <w:t>Obrazec ESPD</w:t>
        </w:r>
        <w:r w:rsidR="005210F8">
          <w:rPr>
            <w:noProof/>
            <w:webHidden/>
          </w:rPr>
          <w:tab/>
        </w:r>
        <w:r w:rsidR="005210F8">
          <w:rPr>
            <w:noProof/>
            <w:webHidden/>
          </w:rPr>
          <w:fldChar w:fldCharType="begin"/>
        </w:r>
        <w:r w:rsidR="005210F8">
          <w:rPr>
            <w:noProof/>
            <w:webHidden/>
          </w:rPr>
          <w:instrText xml:space="preserve"> PAGEREF _Toc132872237 \h </w:instrText>
        </w:r>
        <w:r w:rsidR="005210F8">
          <w:rPr>
            <w:noProof/>
            <w:webHidden/>
          </w:rPr>
        </w:r>
        <w:r w:rsidR="005210F8">
          <w:rPr>
            <w:noProof/>
            <w:webHidden/>
          </w:rPr>
          <w:fldChar w:fldCharType="separate"/>
        </w:r>
        <w:r w:rsidR="00F56CFA">
          <w:rPr>
            <w:noProof/>
            <w:webHidden/>
          </w:rPr>
          <w:t>25</w:t>
        </w:r>
        <w:r w:rsidR="005210F8">
          <w:rPr>
            <w:noProof/>
            <w:webHidden/>
          </w:rPr>
          <w:fldChar w:fldCharType="end"/>
        </w:r>
      </w:hyperlink>
    </w:p>
    <w:p w14:paraId="1E1CC294" w14:textId="65D4E789" w:rsidR="005210F8" w:rsidRDefault="00E61B99">
      <w:pPr>
        <w:pStyle w:val="TOC2"/>
        <w:rPr>
          <w:rFonts w:asciiTheme="minorHAnsi" w:eastAsiaTheme="minorEastAsia" w:hAnsiTheme="minorHAnsi" w:cstheme="minorBidi"/>
          <w:sz w:val="22"/>
          <w:szCs w:val="22"/>
          <w:lang w:eastAsia="sl-SI"/>
        </w:rPr>
      </w:pPr>
      <w:hyperlink w:anchor="_Toc132872238" w:history="1">
        <w:r w:rsidR="005210F8" w:rsidRPr="002F7F04">
          <w:rPr>
            <w:rStyle w:val="Hyperlink"/>
            <w:b/>
            <w:lang w:eastAsia="ar-SA"/>
          </w:rPr>
          <w:t>4.3</w:t>
        </w:r>
        <w:r w:rsidR="005210F8">
          <w:rPr>
            <w:rFonts w:asciiTheme="minorHAnsi" w:eastAsiaTheme="minorEastAsia" w:hAnsiTheme="minorHAnsi" w:cstheme="minorBidi"/>
            <w:sz w:val="22"/>
            <w:szCs w:val="22"/>
            <w:lang w:eastAsia="sl-SI"/>
          </w:rPr>
          <w:tab/>
        </w:r>
        <w:r w:rsidR="005210F8" w:rsidRPr="002F7F04">
          <w:rPr>
            <w:rStyle w:val="Hyperlink"/>
            <w:b/>
            <w:lang w:eastAsia="ar-SA"/>
          </w:rPr>
          <w:t>PREVERJANJE SPOSOBNOSTI   IN  POGOJEV  ZA  SODELOVANJE</w:t>
        </w:r>
        <w:r w:rsidR="005210F8">
          <w:rPr>
            <w:webHidden/>
          </w:rPr>
          <w:tab/>
        </w:r>
        <w:r w:rsidR="005210F8">
          <w:rPr>
            <w:webHidden/>
          </w:rPr>
          <w:fldChar w:fldCharType="begin"/>
        </w:r>
        <w:r w:rsidR="005210F8">
          <w:rPr>
            <w:webHidden/>
          </w:rPr>
          <w:instrText xml:space="preserve"> PAGEREF _Toc132872238 \h </w:instrText>
        </w:r>
        <w:r w:rsidR="005210F8">
          <w:rPr>
            <w:webHidden/>
          </w:rPr>
        </w:r>
        <w:r w:rsidR="005210F8">
          <w:rPr>
            <w:webHidden/>
          </w:rPr>
          <w:fldChar w:fldCharType="separate"/>
        </w:r>
        <w:r w:rsidR="00F56CFA">
          <w:rPr>
            <w:webHidden/>
          </w:rPr>
          <w:t>25</w:t>
        </w:r>
        <w:r w:rsidR="005210F8">
          <w:rPr>
            <w:webHidden/>
          </w:rPr>
          <w:fldChar w:fldCharType="end"/>
        </w:r>
      </w:hyperlink>
    </w:p>
    <w:p w14:paraId="50615852" w14:textId="6A1EE326"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39" w:history="1">
        <w:r w:rsidR="005210F8" w:rsidRPr="002F7F04">
          <w:rPr>
            <w:rStyle w:val="Hyperlink"/>
            <w:b/>
            <w:noProof/>
          </w:rPr>
          <w:t>4.3.1</w:t>
        </w:r>
        <w:r w:rsidR="005210F8">
          <w:rPr>
            <w:rFonts w:asciiTheme="minorHAnsi" w:eastAsiaTheme="minorEastAsia" w:hAnsiTheme="minorHAnsi" w:cstheme="minorBidi"/>
            <w:noProof/>
            <w:sz w:val="22"/>
            <w:szCs w:val="22"/>
            <w:lang w:eastAsia="sl-SI"/>
          </w:rPr>
          <w:tab/>
        </w:r>
        <w:r w:rsidR="005210F8" w:rsidRPr="002F7F04">
          <w:rPr>
            <w:rStyle w:val="Hyperlink"/>
            <w:b/>
            <w:noProof/>
          </w:rPr>
          <w:t>Preverjanje razlogov za izključitev – ponudniki s sedežem v republiki Sloveniji</w:t>
        </w:r>
        <w:r w:rsidR="005210F8">
          <w:rPr>
            <w:noProof/>
            <w:webHidden/>
          </w:rPr>
          <w:tab/>
        </w:r>
        <w:r w:rsidR="005210F8">
          <w:rPr>
            <w:noProof/>
            <w:webHidden/>
          </w:rPr>
          <w:fldChar w:fldCharType="begin"/>
        </w:r>
        <w:r w:rsidR="005210F8">
          <w:rPr>
            <w:noProof/>
            <w:webHidden/>
          </w:rPr>
          <w:instrText xml:space="preserve"> PAGEREF _Toc132872239 \h </w:instrText>
        </w:r>
        <w:r w:rsidR="005210F8">
          <w:rPr>
            <w:noProof/>
            <w:webHidden/>
          </w:rPr>
        </w:r>
        <w:r w:rsidR="005210F8">
          <w:rPr>
            <w:noProof/>
            <w:webHidden/>
          </w:rPr>
          <w:fldChar w:fldCharType="separate"/>
        </w:r>
        <w:r w:rsidR="00F56CFA">
          <w:rPr>
            <w:noProof/>
            <w:webHidden/>
          </w:rPr>
          <w:t>25</w:t>
        </w:r>
        <w:r w:rsidR="005210F8">
          <w:rPr>
            <w:noProof/>
            <w:webHidden/>
          </w:rPr>
          <w:fldChar w:fldCharType="end"/>
        </w:r>
      </w:hyperlink>
    </w:p>
    <w:p w14:paraId="4186103D" w14:textId="2EFC3E5F"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40" w:history="1">
        <w:r w:rsidR="005210F8" w:rsidRPr="002F7F04">
          <w:rPr>
            <w:rStyle w:val="Hyperlink"/>
            <w:b/>
            <w:noProof/>
          </w:rPr>
          <w:t>4.3.2</w:t>
        </w:r>
        <w:r w:rsidR="005210F8">
          <w:rPr>
            <w:rFonts w:asciiTheme="minorHAnsi" w:eastAsiaTheme="minorEastAsia" w:hAnsiTheme="minorHAnsi" w:cstheme="minorBidi"/>
            <w:noProof/>
            <w:sz w:val="22"/>
            <w:szCs w:val="22"/>
            <w:lang w:eastAsia="sl-SI"/>
          </w:rPr>
          <w:tab/>
        </w:r>
        <w:r w:rsidR="005210F8" w:rsidRPr="002F7F04">
          <w:rPr>
            <w:rStyle w:val="Hyperlink"/>
            <w:b/>
            <w:noProof/>
          </w:rPr>
          <w:t>Preverjanje pogojev za sodelovanje – ponudniki s sedežem v republiki Sloveniji</w:t>
        </w:r>
        <w:r w:rsidR="005210F8">
          <w:rPr>
            <w:noProof/>
            <w:webHidden/>
          </w:rPr>
          <w:tab/>
        </w:r>
        <w:r w:rsidR="005210F8">
          <w:rPr>
            <w:noProof/>
            <w:webHidden/>
          </w:rPr>
          <w:fldChar w:fldCharType="begin"/>
        </w:r>
        <w:r w:rsidR="005210F8">
          <w:rPr>
            <w:noProof/>
            <w:webHidden/>
          </w:rPr>
          <w:instrText xml:space="preserve"> PAGEREF _Toc132872240 \h </w:instrText>
        </w:r>
        <w:r w:rsidR="005210F8">
          <w:rPr>
            <w:noProof/>
            <w:webHidden/>
          </w:rPr>
        </w:r>
        <w:r w:rsidR="005210F8">
          <w:rPr>
            <w:noProof/>
            <w:webHidden/>
          </w:rPr>
          <w:fldChar w:fldCharType="separate"/>
        </w:r>
        <w:r w:rsidR="00F56CFA">
          <w:rPr>
            <w:noProof/>
            <w:webHidden/>
          </w:rPr>
          <w:t>26</w:t>
        </w:r>
        <w:r w:rsidR="005210F8">
          <w:rPr>
            <w:noProof/>
            <w:webHidden/>
          </w:rPr>
          <w:fldChar w:fldCharType="end"/>
        </w:r>
      </w:hyperlink>
    </w:p>
    <w:p w14:paraId="4F29D4D1" w14:textId="58DFBC2D"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41" w:history="1">
        <w:r w:rsidR="005210F8" w:rsidRPr="002F7F04">
          <w:rPr>
            <w:rStyle w:val="Hyperlink"/>
            <w:b/>
            <w:noProof/>
          </w:rPr>
          <w:t>4.3.3</w:t>
        </w:r>
        <w:r w:rsidR="005210F8">
          <w:rPr>
            <w:rFonts w:asciiTheme="minorHAnsi" w:eastAsiaTheme="minorEastAsia" w:hAnsiTheme="minorHAnsi" w:cstheme="minorBidi"/>
            <w:noProof/>
            <w:sz w:val="22"/>
            <w:szCs w:val="22"/>
            <w:lang w:eastAsia="sl-SI"/>
          </w:rPr>
          <w:tab/>
        </w:r>
        <w:r w:rsidR="005210F8" w:rsidRPr="002F7F04">
          <w:rPr>
            <w:rStyle w:val="Hyperlink"/>
            <w:b/>
            <w:noProof/>
          </w:rPr>
          <w:t>Preverjanje razlogov za izključitev – ponudniki s sedežem izven republike Slovenije</w:t>
        </w:r>
        <w:r w:rsidR="005210F8">
          <w:rPr>
            <w:noProof/>
            <w:webHidden/>
          </w:rPr>
          <w:tab/>
        </w:r>
        <w:r w:rsidR="005210F8">
          <w:rPr>
            <w:noProof/>
            <w:webHidden/>
          </w:rPr>
          <w:fldChar w:fldCharType="begin"/>
        </w:r>
        <w:r w:rsidR="005210F8">
          <w:rPr>
            <w:noProof/>
            <w:webHidden/>
          </w:rPr>
          <w:instrText xml:space="preserve"> PAGEREF _Toc132872241 \h </w:instrText>
        </w:r>
        <w:r w:rsidR="005210F8">
          <w:rPr>
            <w:noProof/>
            <w:webHidden/>
          </w:rPr>
        </w:r>
        <w:r w:rsidR="005210F8">
          <w:rPr>
            <w:noProof/>
            <w:webHidden/>
          </w:rPr>
          <w:fldChar w:fldCharType="separate"/>
        </w:r>
        <w:r w:rsidR="00F56CFA">
          <w:rPr>
            <w:noProof/>
            <w:webHidden/>
          </w:rPr>
          <w:t>26</w:t>
        </w:r>
        <w:r w:rsidR="005210F8">
          <w:rPr>
            <w:noProof/>
            <w:webHidden/>
          </w:rPr>
          <w:fldChar w:fldCharType="end"/>
        </w:r>
      </w:hyperlink>
    </w:p>
    <w:p w14:paraId="12D63BE8" w14:textId="160D3686" w:rsidR="005210F8" w:rsidRDefault="00E61B99">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32872242" w:history="1">
        <w:r w:rsidR="005210F8" w:rsidRPr="002F7F04">
          <w:rPr>
            <w:rStyle w:val="Hyperlink"/>
            <w:b/>
            <w:noProof/>
          </w:rPr>
          <w:t>4.3.4</w:t>
        </w:r>
        <w:r w:rsidR="005210F8">
          <w:rPr>
            <w:rFonts w:asciiTheme="minorHAnsi" w:eastAsiaTheme="minorEastAsia" w:hAnsiTheme="minorHAnsi" w:cstheme="minorBidi"/>
            <w:noProof/>
            <w:sz w:val="22"/>
            <w:szCs w:val="22"/>
            <w:lang w:eastAsia="sl-SI"/>
          </w:rPr>
          <w:tab/>
        </w:r>
        <w:r w:rsidR="005210F8" w:rsidRPr="002F7F04">
          <w:rPr>
            <w:rStyle w:val="Hyperlink"/>
            <w:b/>
            <w:noProof/>
          </w:rPr>
          <w:t>Preverjanje pogojev za sodelovanje – ponudniki s sedežem izven republike Slovenije</w:t>
        </w:r>
        <w:r w:rsidR="005210F8">
          <w:rPr>
            <w:noProof/>
            <w:webHidden/>
          </w:rPr>
          <w:tab/>
        </w:r>
        <w:r w:rsidR="005210F8">
          <w:rPr>
            <w:noProof/>
            <w:webHidden/>
          </w:rPr>
          <w:fldChar w:fldCharType="begin"/>
        </w:r>
        <w:r w:rsidR="005210F8">
          <w:rPr>
            <w:noProof/>
            <w:webHidden/>
          </w:rPr>
          <w:instrText xml:space="preserve"> PAGEREF _Toc132872242 \h </w:instrText>
        </w:r>
        <w:r w:rsidR="005210F8">
          <w:rPr>
            <w:noProof/>
            <w:webHidden/>
          </w:rPr>
        </w:r>
        <w:r w:rsidR="005210F8">
          <w:rPr>
            <w:noProof/>
            <w:webHidden/>
          </w:rPr>
          <w:fldChar w:fldCharType="separate"/>
        </w:r>
        <w:r w:rsidR="00F56CFA">
          <w:rPr>
            <w:noProof/>
            <w:webHidden/>
          </w:rPr>
          <w:t>27</w:t>
        </w:r>
        <w:r w:rsidR="005210F8">
          <w:rPr>
            <w:noProof/>
            <w:webHidden/>
          </w:rPr>
          <w:fldChar w:fldCharType="end"/>
        </w:r>
      </w:hyperlink>
    </w:p>
    <w:p w14:paraId="3FC4EEED" w14:textId="2E7023A3" w:rsidR="005210F8" w:rsidRDefault="00E61B99">
      <w:pPr>
        <w:pStyle w:val="TOC1"/>
        <w:rPr>
          <w:rFonts w:asciiTheme="minorHAnsi" w:eastAsiaTheme="minorEastAsia" w:hAnsiTheme="minorHAnsi" w:cstheme="minorBidi"/>
          <w:b w:val="0"/>
          <w:bCs w:val="0"/>
          <w:sz w:val="22"/>
          <w:szCs w:val="22"/>
          <w:lang w:eastAsia="sl-SI"/>
        </w:rPr>
      </w:pPr>
      <w:hyperlink w:anchor="_Toc132872243" w:history="1">
        <w:r w:rsidR="005210F8" w:rsidRPr="002F7F04">
          <w:rPr>
            <w:rStyle w:val="Hyperlink"/>
          </w:rPr>
          <w:t>5</w:t>
        </w:r>
        <w:r w:rsidR="005210F8">
          <w:rPr>
            <w:rFonts w:asciiTheme="minorHAnsi" w:eastAsiaTheme="minorEastAsia" w:hAnsiTheme="minorHAnsi" w:cstheme="minorBidi"/>
            <w:b w:val="0"/>
            <w:bCs w:val="0"/>
            <w:sz w:val="22"/>
            <w:szCs w:val="22"/>
            <w:lang w:eastAsia="sl-SI"/>
          </w:rPr>
          <w:tab/>
        </w:r>
        <w:r w:rsidR="005210F8" w:rsidRPr="002F7F04">
          <w:rPr>
            <w:rStyle w:val="Hyperlink"/>
          </w:rPr>
          <w:t>MERILA ZA IZBIRO NAJUGODNEJŠEGA PONUDNIKA</w:t>
        </w:r>
        <w:r w:rsidR="005210F8">
          <w:rPr>
            <w:webHidden/>
          </w:rPr>
          <w:tab/>
        </w:r>
        <w:r w:rsidR="005210F8">
          <w:rPr>
            <w:webHidden/>
          </w:rPr>
          <w:fldChar w:fldCharType="begin"/>
        </w:r>
        <w:r w:rsidR="005210F8">
          <w:rPr>
            <w:webHidden/>
          </w:rPr>
          <w:instrText xml:space="preserve"> PAGEREF _Toc132872243 \h </w:instrText>
        </w:r>
        <w:r w:rsidR="005210F8">
          <w:rPr>
            <w:webHidden/>
          </w:rPr>
        </w:r>
        <w:r w:rsidR="005210F8">
          <w:rPr>
            <w:webHidden/>
          </w:rPr>
          <w:fldChar w:fldCharType="separate"/>
        </w:r>
        <w:r w:rsidR="00F56CFA">
          <w:rPr>
            <w:webHidden/>
          </w:rPr>
          <w:t>28</w:t>
        </w:r>
        <w:r w:rsidR="005210F8">
          <w:rPr>
            <w:webHidden/>
          </w:rPr>
          <w:fldChar w:fldCharType="end"/>
        </w:r>
      </w:hyperlink>
    </w:p>
    <w:p w14:paraId="010EC40E" w14:textId="5A2651DD" w:rsidR="005210F8" w:rsidRDefault="00E61B99">
      <w:pPr>
        <w:pStyle w:val="TOC1"/>
        <w:rPr>
          <w:rFonts w:asciiTheme="minorHAnsi" w:eastAsiaTheme="minorEastAsia" w:hAnsiTheme="minorHAnsi" w:cstheme="minorBidi"/>
          <w:b w:val="0"/>
          <w:bCs w:val="0"/>
          <w:sz w:val="22"/>
          <w:szCs w:val="22"/>
          <w:lang w:eastAsia="sl-SI"/>
        </w:rPr>
      </w:pPr>
      <w:hyperlink w:anchor="_Toc132872244" w:history="1">
        <w:r w:rsidR="005210F8" w:rsidRPr="002F7F04">
          <w:rPr>
            <w:rStyle w:val="Hyperlink"/>
          </w:rPr>
          <w:t>6</w:t>
        </w:r>
        <w:r w:rsidR="005210F8">
          <w:rPr>
            <w:rFonts w:asciiTheme="minorHAnsi" w:eastAsiaTheme="minorEastAsia" w:hAnsiTheme="minorHAnsi" w:cstheme="minorBidi"/>
            <w:b w:val="0"/>
            <w:bCs w:val="0"/>
            <w:sz w:val="22"/>
            <w:szCs w:val="22"/>
            <w:lang w:eastAsia="sl-SI"/>
          </w:rPr>
          <w:tab/>
        </w:r>
        <w:r w:rsidR="005210F8" w:rsidRPr="002F7F04">
          <w:rPr>
            <w:rStyle w:val="Hyperlink"/>
          </w:rPr>
          <w:t>MOŽNOST REVIZIJE</w:t>
        </w:r>
        <w:r w:rsidR="005210F8">
          <w:rPr>
            <w:webHidden/>
          </w:rPr>
          <w:tab/>
        </w:r>
        <w:r w:rsidR="005210F8">
          <w:rPr>
            <w:webHidden/>
          </w:rPr>
          <w:fldChar w:fldCharType="begin"/>
        </w:r>
        <w:r w:rsidR="005210F8">
          <w:rPr>
            <w:webHidden/>
          </w:rPr>
          <w:instrText xml:space="preserve"> PAGEREF _Toc132872244 \h </w:instrText>
        </w:r>
        <w:r w:rsidR="005210F8">
          <w:rPr>
            <w:webHidden/>
          </w:rPr>
        </w:r>
        <w:r w:rsidR="005210F8">
          <w:rPr>
            <w:webHidden/>
          </w:rPr>
          <w:fldChar w:fldCharType="separate"/>
        </w:r>
        <w:r w:rsidR="00F56CFA">
          <w:rPr>
            <w:webHidden/>
          </w:rPr>
          <w:t>28</w:t>
        </w:r>
        <w:r w:rsidR="005210F8">
          <w:rPr>
            <w:webHidden/>
          </w:rPr>
          <w:fldChar w:fldCharType="end"/>
        </w:r>
      </w:hyperlink>
    </w:p>
    <w:p w14:paraId="2E840B47" w14:textId="5145EDF7" w:rsidR="005210F8" w:rsidRDefault="00E61B99">
      <w:pPr>
        <w:pStyle w:val="TOC2"/>
        <w:rPr>
          <w:rFonts w:asciiTheme="minorHAnsi" w:eastAsiaTheme="minorEastAsia" w:hAnsiTheme="minorHAnsi" w:cstheme="minorBidi"/>
          <w:sz w:val="22"/>
          <w:szCs w:val="22"/>
          <w:lang w:eastAsia="sl-SI"/>
        </w:rPr>
      </w:pPr>
      <w:hyperlink w:anchor="_Toc132872245" w:history="1">
        <w:r w:rsidR="005210F8" w:rsidRPr="002F7F04">
          <w:rPr>
            <w:rStyle w:val="Hyperlink"/>
            <w:b/>
          </w:rPr>
          <w:t>6.1</w:t>
        </w:r>
        <w:r w:rsidR="005210F8">
          <w:rPr>
            <w:rFonts w:asciiTheme="minorHAnsi" w:eastAsiaTheme="minorEastAsia" w:hAnsiTheme="minorHAnsi" w:cstheme="minorBidi"/>
            <w:sz w:val="22"/>
            <w:szCs w:val="22"/>
            <w:lang w:eastAsia="sl-SI"/>
          </w:rPr>
          <w:tab/>
        </w:r>
        <w:r w:rsidR="005210F8" w:rsidRPr="002F7F04">
          <w:rPr>
            <w:rStyle w:val="Hyperlink"/>
            <w:b/>
          </w:rPr>
          <w:t>Pravna podlaga in roki za vložitev</w:t>
        </w:r>
        <w:r w:rsidR="005210F8">
          <w:rPr>
            <w:webHidden/>
          </w:rPr>
          <w:tab/>
        </w:r>
        <w:r w:rsidR="005210F8">
          <w:rPr>
            <w:webHidden/>
          </w:rPr>
          <w:fldChar w:fldCharType="begin"/>
        </w:r>
        <w:r w:rsidR="005210F8">
          <w:rPr>
            <w:webHidden/>
          </w:rPr>
          <w:instrText xml:space="preserve"> PAGEREF _Toc132872245 \h </w:instrText>
        </w:r>
        <w:r w:rsidR="005210F8">
          <w:rPr>
            <w:webHidden/>
          </w:rPr>
        </w:r>
        <w:r w:rsidR="005210F8">
          <w:rPr>
            <w:webHidden/>
          </w:rPr>
          <w:fldChar w:fldCharType="separate"/>
        </w:r>
        <w:r w:rsidR="00F56CFA">
          <w:rPr>
            <w:webHidden/>
          </w:rPr>
          <w:t>28</w:t>
        </w:r>
        <w:r w:rsidR="005210F8">
          <w:rPr>
            <w:webHidden/>
          </w:rPr>
          <w:fldChar w:fldCharType="end"/>
        </w:r>
      </w:hyperlink>
    </w:p>
    <w:p w14:paraId="1AB1737F" w14:textId="26B187EB" w:rsidR="005210F8" w:rsidRDefault="00E61B99">
      <w:pPr>
        <w:pStyle w:val="TOC2"/>
        <w:rPr>
          <w:rFonts w:asciiTheme="minorHAnsi" w:eastAsiaTheme="minorEastAsia" w:hAnsiTheme="minorHAnsi" w:cstheme="minorBidi"/>
          <w:sz w:val="22"/>
          <w:szCs w:val="22"/>
          <w:lang w:eastAsia="sl-SI"/>
        </w:rPr>
      </w:pPr>
      <w:hyperlink w:anchor="_Toc132872246" w:history="1">
        <w:r w:rsidR="005210F8" w:rsidRPr="002F7F04">
          <w:rPr>
            <w:rStyle w:val="Hyperlink"/>
            <w:b/>
          </w:rPr>
          <w:t>6.2</w:t>
        </w:r>
        <w:r w:rsidR="005210F8">
          <w:rPr>
            <w:rFonts w:asciiTheme="minorHAnsi" w:eastAsiaTheme="minorEastAsia" w:hAnsiTheme="minorHAnsi" w:cstheme="minorBidi"/>
            <w:sz w:val="22"/>
            <w:szCs w:val="22"/>
            <w:lang w:eastAsia="sl-SI"/>
          </w:rPr>
          <w:tab/>
        </w:r>
        <w:r w:rsidR="005210F8" w:rsidRPr="002F7F04">
          <w:rPr>
            <w:rStyle w:val="Hyperlink"/>
            <w:b/>
          </w:rPr>
          <w:t>Način vložitve revizije</w:t>
        </w:r>
        <w:r w:rsidR="005210F8">
          <w:rPr>
            <w:webHidden/>
          </w:rPr>
          <w:tab/>
        </w:r>
        <w:r w:rsidR="005210F8">
          <w:rPr>
            <w:webHidden/>
          </w:rPr>
          <w:fldChar w:fldCharType="begin"/>
        </w:r>
        <w:r w:rsidR="005210F8">
          <w:rPr>
            <w:webHidden/>
          </w:rPr>
          <w:instrText xml:space="preserve"> PAGEREF _Toc132872246 \h </w:instrText>
        </w:r>
        <w:r w:rsidR="005210F8">
          <w:rPr>
            <w:webHidden/>
          </w:rPr>
        </w:r>
        <w:r w:rsidR="005210F8">
          <w:rPr>
            <w:webHidden/>
          </w:rPr>
          <w:fldChar w:fldCharType="separate"/>
        </w:r>
        <w:r w:rsidR="00F56CFA">
          <w:rPr>
            <w:webHidden/>
          </w:rPr>
          <w:t>28</w:t>
        </w:r>
        <w:r w:rsidR="005210F8">
          <w:rPr>
            <w:webHidden/>
          </w:rPr>
          <w:fldChar w:fldCharType="end"/>
        </w:r>
      </w:hyperlink>
    </w:p>
    <w:p w14:paraId="24A87FCE" w14:textId="474D813E" w:rsidR="005210F8" w:rsidRDefault="00E61B99">
      <w:pPr>
        <w:pStyle w:val="TOC1"/>
        <w:rPr>
          <w:rFonts w:asciiTheme="minorHAnsi" w:eastAsiaTheme="minorEastAsia" w:hAnsiTheme="minorHAnsi" w:cstheme="minorBidi"/>
          <w:b w:val="0"/>
          <w:bCs w:val="0"/>
          <w:sz w:val="22"/>
          <w:szCs w:val="22"/>
          <w:lang w:eastAsia="sl-SI"/>
        </w:rPr>
      </w:pPr>
      <w:hyperlink w:anchor="_Toc132872247" w:history="1">
        <w:r w:rsidR="005210F8" w:rsidRPr="002F7F04">
          <w:rPr>
            <w:rStyle w:val="Hyperlink"/>
          </w:rPr>
          <w:t>7</w:t>
        </w:r>
        <w:r w:rsidR="005210F8">
          <w:rPr>
            <w:rFonts w:asciiTheme="minorHAnsi" w:eastAsiaTheme="minorEastAsia" w:hAnsiTheme="minorHAnsi" w:cstheme="minorBidi"/>
            <w:b w:val="0"/>
            <w:bCs w:val="0"/>
            <w:sz w:val="22"/>
            <w:szCs w:val="22"/>
            <w:lang w:eastAsia="sl-SI"/>
          </w:rPr>
          <w:tab/>
        </w:r>
        <w:r w:rsidR="005210F8" w:rsidRPr="002F7F04">
          <w:rPr>
            <w:rStyle w:val="Hyperlink"/>
          </w:rPr>
          <w:t>OBRAZCI</w:t>
        </w:r>
        <w:r w:rsidR="005210F8">
          <w:rPr>
            <w:webHidden/>
          </w:rPr>
          <w:tab/>
        </w:r>
        <w:r w:rsidR="005210F8">
          <w:rPr>
            <w:webHidden/>
          </w:rPr>
          <w:fldChar w:fldCharType="begin"/>
        </w:r>
        <w:r w:rsidR="005210F8">
          <w:rPr>
            <w:webHidden/>
          </w:rPr>
          <w:instrText xml:space="preserve"> PAGEREF _Toc132872247 \h </w:instrText>
        </w:r>
        <w:r w:rsidR="005210F8">
          <w:rPr>
            <w:webHidden/>
          </w:rPr>
        </w:r>
        <w:r w:rsidR="005210F8">
          <w:rPr>
            <w:webHidden/>
          </w:rPr>
          <w:fldChar w:fldCharType="separate"/>
        </w:r>
        <w:r w:rsidR="00F56CFA">
          <w:rPr>
            <w:webHidden/>
          </w:rPr>
          <w:t>28</w:t>
        </w:r>
        <w:r w:rsidR="005210F8">
          <w:rPr>
            <w:webHidden/>
          </w:rPr>
          <w:fldChar w:fldCharType="end"/>
        </w:r>
      </w:hyperlink>
    </w:p>
    <w:p w14:paraId="6F3BC78E" w14:textId="2F78343E" w:rsidR="005210F8" w:rsidRDefault="00E61B99">
      <w:pPr>
        <w:pStyle w:val="TOC2"/>
        <w:rPr>
          <w:rFonts w:asciiTheme="minorHAnsi" w:eastAsiaTheme="minorEastAsia" w:hAnsiTheme="minorHAnsi" w:cstheme="minorBidi"/>
          <w:sz w:val="22"/>
          <w:szCs w:val="22"/>
          <w:lang w:eastAsia="sl-SI"/>
        </w:rPr>
      </w:pPr>
      <w:hyperlink w:anchor="_Toc132872248" w:history="1">
        <w:r w:rsidR="005210F8" w:rsidRPr="002F7F04">
          <w:rPr>
            <w:rStyle w:val="Hyperlink"/>
            <w:rFonts w:cs="Arial"/>
            <w:b/>
          </w:rPr>
          <w:t>Podatki o ponudniku OZ. PARTNERJU in ponudbi</w:t>
        </w:r>
        <w:r w:rsidR="005210F8">
          <w:rPr>
            <w:webHidden/>
          </w:rPr>
          <w:tab/>
        </w:r>
        <w:r w:rsidR="005210F8">
          <w:rPr>
            <w:webHidden/>
          </w:rPr>
          <w:fldChar w:fldCharType="begin"/>
        </w:r>
        <w:r w:rsidR="005210F8">
          <w:rPr>
            <w:webHidden/>
          </w:rPr>
          <w:instrText xml:space="preserve"> PAGEREF _Toc132872248 \h </w:instrText>
        </w:r>
        <w:r w:rsidR="005210F8">
          <w:rPr>
            <w:webHidden/>
          </w:rPr>
        </w:r>
        <w:r w:rsidR="005210F8">
          <w:rPr>
            <w:webHidden/>
          </w:rPr>
          <w:fldChar w:fldCharType="separate"/>
        </w:r>
        <w:r w:rsidR="00F56CFA">
          <w:rPr>
            <w:webHidden/>
          </w:rPr>
          <w:t>29</w:t>
        </w:r>
        <w:r w:rsidR="005210F8">
          <w:rPr>
            <w:webHidden/>
          </w:rPr>
          <w:fldChar w:fldCharType="end"/>
        </w:r>
      </w:hyperlink>
    </w:p>
    <w:p w14:paraId="6363803E" w14:textId="0865AA70" w:rsidR="005210F8" w:rsidRDefault="00E61B99">
      <w:pPr>
        <w:pStyle w:val="TOC2"/>
        <w:rPr>
          <w:rFonts w:asciiTheme="minorHAnsi" w:eastAsiaTheme="minorEastAsia" w:hAnsiTheme="minorHAnsi" w:cstheme="minorBidi"/>
          <w:sz w:val="22"/>
          <w:szCs w:val="22"/>
          <w:lang w:eastAsia="sl-SI"/>
        </w:rPr>
      </w:pPr>
      <w:hyperlink w:anchor="_Toc132872249" w:history="1">
        <w:r w:rsidR="005210F8" w:rsidRPr="002F7F04">
          <w:rPr>
            <w:rStyle w:val="Hyperlink"/>
            <w:rFonts w:cs="Arial"/>
            <w:b/>
          </w:rPr>
          <w:t>PREDRAČUN</w:t>
        </w:r>
        <w:r w:rsidR="005210F8">
          <w:rPr>
            <w:webHidden/>
          </w:rPr>
          <w:tab/>
        </w:r>
        <w:r w:rsidR="005210F8">
          <w:rPr>
            <w:webHidden/>
          </w:rPr>
          <w:fldChar w:fldCharType="begin"/>
        </w:r>
        <w:r w:rsidR="005210F8">
          <w:rPr>
            <w:webHidden/>
          </w:rPr>
          <w:instrText xml:space="preserve"> PAGEREF _Toc132872249 \h </w:instrText>
        </w:r>
        <w:r w:rsidR="005210F8">
          <w:rPr>
            <w:webHidden/>
          </w:rPr>
        </w:r>
        <w:r w:rsidR="005210F8">
          <w:rPr>
            <w:webHidden/>
          </w:rPr>
          <w:fldChar w:fldCharType="separate"/>
        </w:r>
        <w:r w:rsidR="00F56CFA">
          <w:rPr>
            <w:webHidden/>
          </w:rPr>
          <w:t>30</w:t>
        </w:r>
        <w:r w:rsidR="005210F8">
          <w:rPr>
            <w:webHidden/>
          </w:rPr>
          <w:fldChar w:fldCharType="end"/>
        </w:r>
      </w:hyperlink>
    </w:p>
    <w:p w14:paraId="7B3BB119" w14:textId="53B629B6" w:rsidR="005210F8" w:rsidRDefault="00E61B99">
      <w:pPr>
        <w:pStyle w:val="TOC2"/>
        <w:rPr>
          <w:rFonts w:asciiTheme="minorHAnsi" w:eastAsiaTheme="minorEastAsia" w:hAnsiTheme="minorHAnsi" w:cstheme="minorBidi"/>
          <w:sz w:val="22"/>
          <w:szCs w:val="22"/>
          <w:lang w:eastAsia="sl-SI"/>
        </w:rPr>
      </w:pPr>
      <w:hyperlink w:anchor="_Toc132872250" w:history="1">
        <w:r w:rsidR="005210F8" w:rsidRPr="002F7F04">
          <w:rPr>
            <w:rStyle w:val="Hyperlink"/>
            <w:b/>
          </w:rPr>
          <w:t>SPECIFIKACIJA PREDRAČUNA</w:t>
        </w:r>
        <w:r w:rsidR="005210F8">
          <w:rPr>
            <w:webHidden/>
          </w:rPr>
          <w:tab/>
        </w:r>
        <w:r w:rsidR="005210F8">
          <w:rPr>
            <w:webHidden/>
          </w:rPr>
          <w:fldChar w:fldCharType="begin"/>
        </w:r>
        <w:r w:rsidR="005210F8">
          <w:rPr>
            <w:webHidden/>
          </w:rPr>
          <w:instrText xml:space="preserve"> PAGEREF _Toc132872250 \h </w:instrText>
        </w:r>
        <w:r w:rsidR="005210F8">
          <w:rPr>
            <w:webHidden/>
          </w:rPr>
        </w:r>
        <w:r w:rsidR="005210F8">
          <w:rPr>
            <w:webHidden/>
          </w:rPr>
          <w:fldChar w:fldCharType="separate"/>
        </w:r>
        <w:r w:rsidR="00F56CFA">
          <w:rPr>
            <w:webHidden/>
          </w:rPr>
          <w:t>31</w:t>
        </w:r>
        <w:r w:rsidR="005210F8">
          <w:rPr>
            <w:webHidden/>
          </w:rPr>
          <w:fldChar w:fldCharType="end"/>
        </w:r>
      </w:hyperlink>
    </w:p>
    <w:p w14:paraId="3C05FF79" w14:textId="3AE659F6" w:rsidR="005210F8" w:rsidRDefault="00E61B99">
      <w:pPr>
        <w:pStyle w:val="TOC2"/>
        <w:rPr>
          <w:rFonts w:asciiTheme="minorHAnsi" w:eastAsiaTheme="minorEastAsia" w:hAnsiTheme="minorHAnsi" w:cstheme="minorBidi"/>
          <w:sz w:val="22"/>
          <w:szCs w:val="22"/>
          <w:lang w:eastAsia="sl-SI"/>
        </w:rPr>
      </w:pPr>
      <w:hyperlink w:anchor="_Toc132872251" w:history="1">
        <w:r w:rsidR="005210F8" w:rsidRPr="002F7F04">
          <w:rPr>
            <w:rStyle w:val="Hyperlink"/>
            <w:rFonts w:cs="Arial"/>
            <w:b/>
          </w:rPr>
          <w:t>Vzorec pogodbe</w:t>
        </w:r>
        <w:r w:rsidR="005210F8">
          <w:rPr>
            <w:webHidden/>
          </w:rPr>
          <w:tab/>
        </w:r>
        <w:r w:rsidR="005210F8">
          <w:rPr>
            <w:webHidden/>
          </w:rPr>
          <w:fldChar w:fldCharType="begin"/>
        </w:r>
        <w:r w:rsidR="005210F8">
          <w:rPr>
            <w:webHidden/>
          </w:rPr>
          <w:instrText xml:space="preserve"> PAGEREF _Toc132872251 \h </w:instrText>
        </w:r>
        <w:r w:rsidR="005210F8">
          <w:rPr>
            <w:webHidden/>
          </w:rPr>
        </w:r>
        <w:r w:rsidR="005210F8">
          <w:rPr>
            <w:webHidden/>
          </w:rPr>
          <w:fldChar w:fldCharType="separate"/>
        </w:r>
        <w:r w:rsidR="00F56CFA">
          <w:rPr>
            <w:webHidden/>
          </w:rPr>
          <w:t>32</w:t>
        </w:r>
        <w:r w:rsidR="005210F8">
          <w:rPr>
            <w:webHidden/>
          </w:rPr>
          <w:fldChar w:fldCharType="end"/>
        </w:r>
      </w:hyperlink>
    </w:p>
    <w:p w14:paraId="4D26944E" w14:textId="115550A6" w:rsidR="005210F8" w:rsidRDefault="00E61B99">
      <w:pPr>
        <w:pStyle w:val="TOC2"/>
        <w:rPr>
          <w:rFonts w:asciiTheme="minorHAnsi" w:eastAsiaTheme="minorEastAsia" w:hAnsiTheme="minorHAnsi" w:cstheme="minorBidi"/>
          <w:sz w:val="22"/>
          <w:szCs w:val="22"/>
          <w:lang w:eastAsia="sl-SI"/>
        </w:rPr>
      </w:pPr>
      <w:hyperlink w:anchor="_Toc132872252" w:history="1">
        <w:r w:rsidR="005210F8" w:rsidRPr="002F7F04">
          <w:rPr>
            <w:rStyle w:val="Hyperlink"/>
            <w:rFonts w:cs="Arial"/>
            <w:b/>
          </w:rPr>
          <w:t>Izjava o predložitvi garancije za dobro izvedbo pogodbenih obveznosti</w:t>
        </w:r>
        <w:r w:rsidR="005210F8">
          <w:rPr>
            <w:webHidden/>
          </w:rPr>
          <w:tab/>
        </w:r>
        <w:r w:rsidR="005210F8">
          <w:rPr>
            <w:webHidden/>
          </w:rPr>
          <w:fldChar w:fldCharType="begin"/>
        </w:r>
        <w:r w:rsidR="005210F8">
          <w:rPr>
            <w:webHidden/>
          </w:rPr>
          <w:instrText xml:space="preserve"> PAGEREF _Toc132872252 \h </w:instrText>
        </w:r>
        <w:r w:rsidR="005210F8">
          <w:rPr>
            <w:webHidden/>
          </w:rPr>
        </w:r>
        <w:r w:rsidR="005210F8">
          <w:rPr>
            <w:webHidden/>
          </w:rPr>
          <w:fldChar w:fldCharType="separate"/>
        </w:r>
        <w:r w:rsidR="00F56CFA">
          <w:rPr>
            <w:webHidden/>
          </w:rPr>
          <w:t>38</w:t>
        </w:r>
        <w:r w:rsidR="005210F8">
          <w:rPr>
            <w:webHidden/>
          </w:rPr>
          <w:fldChar w:fldCharType="end"/>
        </w:r>
      </w:hyperlink>
    </w:p>
    <w:p w14:paraId="5C145BE3" w14:textId="51FCF4DB" w:rsidR="005210F8" w:rsidRDefault="00E61B99">
      <w:pPr>
        <w:pStyle w:val="TOC2"/>
        <w:rPr>
          <w:rFonts w:asciiTheme="minorHAnsi" w:eastAsiaTheme="minorEastAsia" w:hAnsiTheme="minorHAnsi" w:cstheme="minorBidi"/>
          <w:sz w:val="22"/>
          <w:szCs w:val="22"/>
          <w:lang w:eastAsia="sl-SI"/>
        </w:rPr>
      </w:pPr>
      <w:hyperlink w:anchor="_Toc132872253" w:history="1">
        <w:r w:rsidR="005210F8" w:rsidRPr="002F7F04">
          <w:rPr>
            <w:rStyle w:val="Hyperlink"/>
            <w:b/>
          </w:rPr>
          <w:t>IZJAVA O POSREDOVANJU PODATKOV O RAZKRITJU LASTNIŠTVA PONUDNIKA</w:t>
        </w:r>
        <w:r w:rsidR="005210F8">
          <w:rPr>
            <w:webHidden/>
          </w:rPr>
          <w:tab/>
        </w:r>
        <w:r w:rsidR="005210F8">
          <w:rPr>
            <w:webHidden/>
          </w:rPr>
          <w:fldChar w:fldCharType="begin"/>
        </w:r>
        <w:r w:rsidR="005210F8">
          <w:rPr>
            <w:webHidden/>
          </w:rPr>
          <w:instrText xml:space="preserve"> PAGEREF _Toc132872253 \h </w:instrText>
        </w:r>
        <w:r w:rsidR="005210F8">
          <w:rPr>
            <w:webHidden/>
          </w:rPr>
        </w:r>
        <w:r w:rsidR="005210F8">
          <w:rPr>
            <w:webHidden/>
          </w:rPr>
          <w:fldChar w:fldCharType="separate"/>
        </w:r>
        <w:r w:rsidR="00F56CFA">
          <w:rPr>
            <w:webHidden/>
          </w:rPr>
          <w:t>39</w:t>
        </w:r>
        <w:r w:rsidR="005210F8">
          <w:rPr>
            <w:webHidden/>
          </w:rPr>
          <w:fldChar w:fldCharType="end"/>
        </w:r>
      </w:hyperlink>
    </w:p>
    <w:p w14:paraId="1415EE5B" w14:textId="6F085FE3" w:rsidR="005210F8" w:rsidRDefault="00E61B99">
      <w:pPr>
        <w:pStyle w:val="TOC2"/>
        <w:rPr>
          <w:rFonts w:asciiTheme="minorHAnsi" w:eastAsiaTheme="minorEastAsia" w:hAnsiTheme="minorHAnsi" w:cstheme="minorBidi"/>
          <w:sz w:val="22"/>
          <w:szCs w:val="22"/>
          <w:lang w:eastAsia="sl-SI"/>
        </w:rPr>
      </w:pPr>
      <w:hyperlink w:anchor="_Toc132872254" w:history="1">
        <w:r w:rsidR="005210F8" w:rsidRPr="002F7F04">
          <w:rPr>
            <w:rStyle w:val="Hyperlink"/>
            <w:b/>
          </w:rPr>
          <w:t>IZJAVO O UDELEŽBI FIZIČNIH IN PRAVNIH OSEB V LASTNIŠTVU PONUDNIKA</w:t>
        </w:r>
        <w:r w:rsidR="005210F8">
          <w:rPr>
            <w:webHidden/>
          </w:rPr>
          <w:tab/>
        </w:r>
        <w:r w:rsidR="005210F8">
          <w:rPr>
            <w:webHidden/>
          </w:rPr>
          <w:fldChar w:fldCharType="begin"/>
        </w:r>
        <w:r w:rsidR="005210F8">
          <w:rPr>
            <w:webHidden/>
          </w:rPr>
          <w:instrText xml:space="preserve"> PAGEREF _Toc132872254 \h </w:instrText>
        </w:r>
        <w:r w:rsidR="005210F8">
          <w:rPr>
            <w:webHidden/>
          </w:rPr>
        </w:r>
        <w:r w:rsidR="005210F8">
          <w:rPr>
            <w:webHidden/>
          </w:rPr>
          <w:fldChar w:fldCharType="separate"/>
        </w:r>
        <w:r w:rsidR="00F56CFA">
          <w:rPr>
            <w:webHidden/>
          </w:rPr>
          <w:t>40</w:t>
        </w:r>
        <w:r w:rsidR="005210F8">
          <w:rPr>
            <w:webHidden/>
          </w:rPr>
          <w:fldChar w:fldCharType="end"/>
        </w:r>
      </w:hyperlink>
    </w:p>
    <w:p w14:paraId="2052AEF7" w14:textId="2865D933" w:rsidR="00EE1DA5" w:rsidRPr="00111C22" w:rsidRDefault="00D94DF4" w:rsidP="00EE1DA5">
      <w:r w:rsidRPr="006008F6">
        <w:rPr>
          <w:rFonts w:cs="Arial"/>
          <w:bCs/>
          <w:sz w:val="18"/>
          <w:szCs w:val="18"/>
        </w:rPr>
        <w:lastRenderedPageBreak/>
        <w:fldChar w:fldCharType="end"/>
      </w:r>
    </w:p>
    <w:p w14:paraId="1F0EEDF5" w14:textId="77777777" w:rsidR="00EE1DA5" w:rsidRPr="00111C22" w:rsidRDefault="00EE1DA5" w:rsidP="00EE1DA5">
      <w:pPr>
        <w:framePr w:hSpace="141" w:wrap="around" w:vAnchor="text" w:hAnchor="page" w:x="6632" w:y="1"/>
        <w:rPr>
          <w:rFonts w:cs="Arial"/>
        </w:rPr>
      </w:pPr>
      <w:r w:rsidRPr="00111C22">
        <w:rPr>
          <w:rFonts w:cs="Arial"/>
          <w:noProof/>
          <w:lang w:eastAsia="en-GB"/>
        </w:rPr>
        <w:drawing>
          <wp:inline distT="0" distB="0" distL="0" distR="0" wp14:anchorId="6EBA60A9" wp14:editId="7F1B1CF7">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1ACB9AA3" w14:textId="77777777" w:rsidR="00EE1DA5" w:rsidRPr="00111C22" w:rsidRDefault="00EE1DA5" w:rsidP="00EE1DA5">
      <w:pPr>
        <w:jc w:val="center"/>
      </w:pPr>
    </w:p>
    <w:p w14:paraId="0FF80F66" w14:textId="77777777" w:rsidR="00EE1DA5" w:rsidRPr="00111C22" w:rsidRDefault="00EE1DA5" w:rsidP="00EE1DA5">
      <w:pPr>
        <w:jc w:val="center"/>
      </w:pPr>
    </w:p>
    <w:p w14:paraId="3A7367AA" w14:textId="77777777" w:rsidR="00EE1DA5" w:rsidRPr="00111C22" w:rsidRDefault="00EE1DA5" w:rsidP="00EE1DA5">
      <w:pPr>
        <w:jc w:val="center"/>
      </w:pPr>
    </w:p>
    <w:p w14:paraId="17651823" w14:textId="77777777" w:rsidR="00EE1DA5" w:rsidRPr="00111C22" w:rsidRDefault="00EE1DA5" w:rsidP="00EE1DA5"/>
    <w:p w14:paraId="1C5BC3F8" w14:textId="77777777" w:rsidR="00EE1DA5" w:rsidRPr="00111C22" w:rsidRDefault="00EE1DA5" w:rsidP="00EE1DA5">
      <w:pPr>
        <w:tabs>
          <w:tab w:val="left" w:pos="-180"/>
        </w:tabs>
      </w:pPr>
    </w:p>
    <w:p w14:paraId="0779BEFD" w14:textId="77777777" w:rsidR="00EE1DA5" w:rsidRPr="00111C22"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32872206"/>
      <w:r w:rsidRPr="00111C22">
        <w:rPr>
          <w:b/>
        </w:rPr>
        <w:t>POVABILO K ODDAJI PONUDBE</w:t>
      </w:r>
      <w:bookmarkEnd w:id="0"/>
      <w:bookmarkEnd w:id="1"/>
      <w:bookmarkEnd w:id="2"/>
      <w:bookmarkEnd w:id="3"/>
      <w:bookmarkEnd w:id="4"/>
      <w:bookmarkEnd w:id="5"/>
    </w:p>
    <w:p w14:paraId="64A0A4BC" w14:textId="77777777" w:rsidR="00EE1DA5" w:rsidRPr="00111C22" w:rsidRDefault="00EE1DA5" w:rsidP="00EE1DA5">
      <w:pPr>
        <w:tabs>
          <w:tab w:val="left" w:pos="-180"/>
        </w:tabs>
      </w:pPr>
    </w:p>
    <w:p w14:paraId="01DC9C50" w14:textId="77777777" w:rsidR="00EE1DA5" w:rsidRPr="00111C22" w:rsidRDefault="00EE1DA5" w:rsidP="00EE1DA5">
      <w:pPr>
        <w:tabs>
          <w:tab w:val="left" w:pos="-180"/>
        </w:tabs>
      </w:pPr>
    </w:p>
    <w:p w14:paraId="56EC682F" w14:textId="733E8E18" w:rsidR="00663DA0" w:rsidRDefault="00AA7930" w:rsidP="00AA7930">
      <w:pPr>
        <w:tabs>
          <w:tab w:val="left" w:pos="-180"/>
        </w:tabs>
        <w:suppressAutoHyphens/>
        <w:rPr>
          <w:rFonts w:cs="Arial"/>
          <w:noProof/>
        </w:rPr>
      </w:pPr>
      <w:r w:rsidRPr="00AA7930">
        <w:rPr>
          <w:rFonts w:cs="Arial"/>
          <w:noProof/>
        </w:rPr>
        <w:t>Radiotelevizija Slovenija, Javni zavod, objavlja na podlagi a) točke prvega ostavka 39. člena Zakona o javnem naročanju (Ur. list RS št. 91/2015 z vsemi nadaljnjimi spremembami in dopolnitvami, v nadaljevanju ZJN-3), javno naročilo po odprtem postopku za:</w:t>
      </w:r>
    </w:p>
    <w:p w14:paraId="41DE31EB" w14:textId="77777777" w:rsidR="00AA7930" w:rsidRPr="00111C22" w:rsidRDefault="00AA7930" w:rsidP="00AA7930">
      <w:pPr>
        <w:tabs>
          <w:tab w:val="left" w:pos="-180"/>
        </w:tabs>
        <w:suppressAutoHyphens/>
        <w:rPr>
          <w:rFonts w:cs="Arial"/>
          <w:szCs w:val="20"/>
          <w:lang w:eastAsia="ar-SA"/>
        </w:rPr>
      </w:pPr>
    </w:p>
    <w:p w14:paraId="48FCBC42" w14:textId="7E63D1F0" w:rsidR="00663DA0" w:rsidRDefault="008D23AE" w:rsidP="00AA7930">
      <w:pPr>
        <w:tabs>
          <w:tab w:val="left" w:pos="-180"/>
        </w:tabs>
        <w:rPr>
          <w:rFonts w:cs="Arial"/>
          <w:b/>
          <w:bCs/>
        </w:rPr>
      </w:pPr>
      <w:r>
        <w:rPr>
          <w:rFonts w:cs="Arial"/>
          <w:b/>
          <w:bCs/>
        </w:rPr>
        <w:t>r</w:t>
      </w:r>
      <w:r w:rsidRPr="00976157">
        <w:rPr>
          <w:rFonts w:cs="Arial"/>
          <w:b/>
          <w:bCs/>
        </w:rPr>
        <w:t>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w:t>
      </w:r>
      <w:r w:rsidR="002B4710">
        <w:rPr>
          <w:rFonts w:cs="Arial"/>
          <w:b/>
          <w:bCs/>
        </w:rPr>
        <w:t>treh let).</w:t>
      </w:r>
    </w:p>
    <w:p w14:paraId="1684C41A" w14:textId="77777777" w:rsidR="002B4710" w:rsidRPr="00111C22" w:rsidRDefault="002B4710" w:rsidP="00AA7930">
      <w:pPr>
        <w:tabs>
          <w:tab w:val="left" w:pos="-180"/>
        </w:tabs>
        <w:rPr>
          <w:rFonts w:cs="Arial"/>
          <w:b/>
          <w:szCs w:val="20"/>
          <w:lang w:eastAsia="ar-SA"/>
        </w:rPr>
      </w:pPr>
    </w:p>
    <w:p w14:paraId="29F548FC" w14:textId="77777777" w:rsidR="00AA7930" w:rsidRPr="00723451" w:rsidRDefault="00AA7930" w:rsidP="00AA7930">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12"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723451">
          <w:rPr>
            <w:rFonts w:eastAsia="Calibri" w:cs="Arial"/>
            <w:noProof/>
            <w:color w:val="0000FF"/>
            <w:szCs w:val="22"/>
            <w:u w:val="single"/>
          </w:rPr>
          <w:t>https://ejn.gov.si/</w:t>
        </w:r>
      </w:hyperlink>
      <w:r w:rsidRPr="00723451">
        <w:rPr>
          <w:rFonts w:eastAsia="Calibri" w:cs="Arial"/>
          <w:noProof/>
          <w:szCs w:val="22"/>
        </w:rPr>
        <w:t>.</w:t>
      </w:r>
    </w:p>
    <w:p w14:paraId="41FDA71D" w14:textId="77777777" w:rsidR="00AA7930" w:rsidRPr="00723451" w:rsidRDefault="00AA7930" w:rsidP="00AA7930">
      <w:pPr>
        <w:rPr>
          <w:rFonts w:eastAsia="Calibri" w:cs="Arial"/>
          <w:noProof/>
          <w:szCs w:val="22"/>
        </w:rPr>
      </w:pPr>
    </w:p>
    <w:p w14:paraId="3B00ECE3" w14:textId="77777777" w:rsidR="00AA7930" w:rsidRPr="00723451" w:rsidRDefault="00AA7930" w:rsidP="00AA7930">
      <w:pPr>
        <w:rPr>
          <w:rFonts w:cs="Arial"/>
          <w:noProof/>
          <w:szCs w:val="20"/>
        </w:rPr>
      </w:pPr>
      <w:r w:rsidRPr="00723451">
        <w:rPr>
          <w:rFonts w:cs="Arial"/>
          <w:noProof/>
          <w:szCs w:val="20"/>
        </w:rPr>
        <w:t xml:space="preserve">Ponudnik se mora pred oddajo ponudbe registrirati na spletnem naslovu </w:t>
      </w:r>
      <w:hyperlink r:id="rId14"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5"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2D8C82C7" w14:textId="77777777" w:rsidR="00AA7930" w:rsidRPr="00723451" w:rsidRDefault="00AA7930" w:rsidP="00AA7930">
      <w:pPr>
        <w:rPr>
          <w:rFonts w:cs="Arial"/>
          <w:noProof/>
          <w:szCs w:val="20"/>
        </w:rPr>
      </w:pPr>
    </w:p>
    <w:p w14:paraId="0281DC9F" w14:textId="77777777" w:rsidR="00AA7930" w:rsidRPr="00166629" w:rsidRDefault="00AA7930" w:rsidP="00AA7930">
      <w:pPr>
        <w:rPr>
          <w:rFonts w:cs="Arial"/>
          <w:noProof/>
          <w:szCs w:val="20"/>
        </w:rPr>
      </w:pPr>
      <w:r w:rsidRPr="00723451">
        <w:rPr>
          <w:rFonts w:cs="Arial"/>
          <w:noProof/>
          <w:szCs w:val="20"/>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w:t>
      </w:r>
      <w:r w:rsidRPr="00166629">
        <w:rPr>
          <w:rFonts w:cs="Arial"/>
          <w:noProof/>
          <w:szCs w:val="20"/>
        </w:rPr>
        <w:t>uporabnik ponudnika umakne ali spremeni pred potekom roka za oddajo ponudb.</w:t>
      </w:r>
    </w:p>
    <w:p w14:paraId="4AF96873" w14:textId="77777777" w:rsidR="00AA7930" w:rsidRPr="00166629" w:rsidRDefault="00AA7930" w:rsidP="00AA7930">
      <w:pPr>
        <w:rPr>
          <w:rFonts w:cs="Arial"/>
          <w:noProof/>
          <w:szCs w:val="20"/>
        </w:rPr>
      </w:pPr>
    </w:p>
    <w:p w14:paraId="5D28CF75" w14:textId="0E686254" w:rsidR="00AA7930" w:rsidRPr="00723451" w:rsidRDefault="00AA7930" w:rsidP="00AA7930">
      <w:pPr>
        <w:rPr>
          <w:rFonts w:eastAsia="Calibri"/>
          <w:noProof/>
          <w:szCs w:val="22"/>
        </w:rPr>
      </w:pPr>
      <w:r w:rsidRPr="00166629">
        <w:rPr>
          <w:rFonts w:eastAsia="Calibri" w:cs="Arial"/>
          <w:noProof/>
          <w:szCs w:val="22"/>
        </w:rPr>
        <w:t xml:space="preserve">Ponudba se šteje za pravočasno oddano, če jo naročnik prejme preko sistema e-JN </w:t>
      </w:r>
      <w:hyperlink r:id="rId16" w:history="1">
        <w:r w:rsidRPr="00166629">
          <w:rPr>
            <w:rFonts w:eastAsia="Calibri" w:cs="Arial"/>
            <w:noProof/>
            <w:color w:val="0000FF"/>
            <w:szCs w:val="22"/>
            <w:u w:val="single"/>
          </w:rPr>
          <w:t>https://ejn.gov.si/</w:t>
        </w:r>
      </w:hyperlink>
      <w:r w:rsidRPr="00166629">
        <w:rPr>
          <w:rFonts w:eastAsia="Calibri" w:cs="Arial"/>
          <w:noProof/>
          <w:szCs w:val="22"/>
        </w:rPr>
        <w:t xml:space="preserve">  </w:t>
      </w:r>
      <w:r w:rsidRPr="00166629">
        <w:rPr>
          <w:rFonts w:eastAsia="Calibri" w:cs="Arial"/>
          <w:b/>
          <w:noProof/>
          <w:szCs w:val="22"/>
        </w:rPr>
        <w:t xml:space="preserve">najkasneje do </w:t>
      </w:r>
      <w:bookmarkStart w:id="6" w:name="_Hlk56409037"/>
      <w:r w:rsidR="00166629" w:rsidRPr="00166629">
        <w:rPr>
          <w:rFonts w:eastAsia="Calibri" w:cs="Arial"/>
          <w:b/>
          <w:noProof/>
          <w:szCs w:val="22"/>
        </w:rPr>
        <w:t>2</w:t>
      </w:r>
      <w:r w:rsidR="0007212E">
        <w:rPr>
          <w:rFonts w:eastAsia="Calibri" w:cs="Arial"/>
          <w:b/>
          <w:noProof/>
          <w:szCs w:val="22"/>
        </w:rPr>
        <w:t>6</w:t>
      </w:r>
      <w:r w:rsidRPr="00166629">
        <w:rPr>
          <w:rFonts w:eastAsia="Calibri" w:cs="Arial"/>
          <w:b/>
          <w:noProof/>
          <w:szCs w:val="22"/>
        </w:rPr>
        <w:t xml:space="preserve">. </w:t>
      </w:r>
      <w:r w:rsidR="00B60C55" w:rsidRPr="00166629">
        <w:rPr>
          <w:rFonts w:eastAsia="Calibri" w:cs="Arial"/>
          <w:b/>
          <w:noProof/>
          <w:szCs w:val="22"/>
        </w:rPr>
        <w:t>0</w:t>
      </w:r>
      <w:r w:rsidR="00166629" w:rsidRPr="00166629">
        <w:rPr>
          <w:rFonts w:eastAsia="Calibri" w:cs="Arial"/>
          <w:b/>
          <w:noProof/>
          <w:szCs w:val="22"/>
        </w:rPr>
        <w:t>5</w:t>
      </w:r>
      <w:r w:rsidRPr="00166629">
        <w:rPr>
          <w:rFonts w:eastAsia="Calibri" w:cs="Arial"/>
          <w:b/>
          <w:noProof/>
          <w:szCs w:val="22"/>
        </w:rPr>
        <w:t>. 202</w:t>
      </w:r>
      <w:r w:rsidR="00B60C55" w:rsidRPr="00166629">
        <w:rPr>
          <w:rFonts w:eastAsia="Calibri" w:cs="Arial"/>
          <w:b/>
          <w:noProof/>
          <w:szCs w:val="22"/>
        </w:rPr>
        <w:t>3</w:t>
      </w:r>
      <w:r w:rsidRPr="00166629">
        <w:rPr>
          <w:rFonts w:eastAsia="Calibri" w:cs="Arial"/>
          <w:i/>
          <w:noProof/>
          <w:szCs w:val="22"/>
        </w:rPr>
        <w:t xml:space="preserve"> </w:t>
      </w:r>
      <w:bookmarkEnd w:id="6"/>
      <w:r w:rsidRPr="00166629">
        <w:rPr>
          <w:rFonts w:eastAsia="Calibri"/>
          <w:b/>
          <w:noProof/>
          <w:szCs w:val="22"/>
        </w:rPr>
        <w:t>do 08:00 ure</w:t>
      </w:r>
      <w:r w:rsidRPr="00166629">
        <w:rPr>
          <w:rFonts w:eastAsia="Calibri"/>
          <w:noProof/>
          <w:szCs w:val="22"/>
        </w:rPr>
        <w:t>.</w:t>
      </w:r>
      <w:r w:rsidRPr="00723451">
        <w:rPr>
          <w:rFonts w:eastAsia="Calibri"/>
          <w:noProof/>
          <w:szCs w:val="22"/>
        </w:rPr>
        <w:t xml:space="preserve"> Za oddano ponudbo se šteje ponudba, ki je v sistemu e-JN označena s statusom »ODDANA«. </w:t>
      </w:r>
    </w:p>
    <w:p w14:paraId="01AB9785" w14:textId="77777777" w:rsidR="00AA7930" w:rsidRPr="00723451" w:rsidRDefault="00AA7930" w:rsidP="00AA7930">
      <w:pPr>
        <w:rPr>
          <w:rFonts w:eastAsia="Calibri"/>
          <w:noProof/>
          <w:szCs w:val="22"/>
        </w:rPr>
      </w:pPr>
    </w:p>
    <w:p w14:paraId="2EE07EE4" w14:textId="77777777" w:rsidR="00AA7930" w:rsidRPr="00723451" w:rsidRDefault="00AA7930" w:rsidP="00AA7930">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570C5CC" w14:textId="77777777" w:rsidR="00AA7930" w:rsidRPr="00723451" w:rsidRDefault="00AA7930" w:rsidP="00AA7930">
      <w:pPr>
        <w:rPr>
          <w:rFonts w:eastAsia="Calibri"/>
          <w:noProof/>
          <w:szCs w:val="22"/>
        </w:rPr>
      </w:pPr>
    </w:p>
    <w:p w14:paraId="02611335" w14:textId="77777777" w:rsidR="00AA7930" w:rsidRPr="00723451" w:rsidRDefault="00AA7930" w:rsidP="00AA7930">
      <w:pPr>
        <w:rPr>
          <w:rFonts w:eastAsia="Calibri"/>
          <w:noProof/>
          <w:szCs w:val="22"/>
        </w:rPr>
      </w:pPr>
      <w:r w:rsidRPr="00723451">
        <w:rPr>
          <w:rFonts w:eastAsia="Calibri"/>
          <w:noProof/>
          <w:szCs w:val="22"/>
        </w:rPr>
        <w:t>Po preteku roka za predložitev ponudb ponudbe ne bo več mogoče oddati.</w:t>
      </w:r>
    </w:p>
    <w:p w14:paraId="0520E179" w14:textId="77777777" w:rsidR="0032721A" w:rsidRPr="00AA1F9B" w:rsidRDefault="0032721A" w:rsidP="00AA7930">
      <w:pPr>
        <w:rPr>
          <w:rFonts w:eastAsia="Calibri"/>
          <w:szCs w:val="22"/>
        </w:rPr>
      </w:pPr>
    </w:p>
    <w:p w14:paraId="5976877E" w14:textId="77777777" w:rsidR="0032721A" w:rsidRDefault="0032721A" w:rsidP="00AA7930">
      <w:r w:rsidRPr="00AA1F9B">
        <w:t xml:space="preserve">Dostop do povezave za oddajo elektronske ponudbe v tem postopku javnega naročila je na naslednji povezavi:  </w:t>
      </w:r>
    </w:p>
    <w:p w14:paraId="25B214FE" w14:textId="321E0941" w:rsidR="0032721A" w:rsidRDefault="00E61B99" w:rsidP="00AA7930">
      <w:hyperlink r:id="rId17" w:history="1">
        <w:r w:rsidR="00F56CFA" w:rsidRPr="00531BBF">
          <w:rPr>
            <w:rStyle w:val="Hyperlink"/>
          </w:rPr>
          <w:t>https://ejn.gov.si/ponudba/pages/aktualno/aktualno_jnc_podrobno.xhtml?zadevaId=24912</w:t>
        </w:r>
      </w:hyperlink>
    </w:p>
    <w:p w14:paraId="3FAECC34" w14:textId="77777777" w:rsidR="00F56CFA" w:rsidRDefault="00F56CFA" w:rsidP="00AA7930">
      <w:pPr>
        <w:rPr>
          <w:rFonts w:eastAsia="Calibri" w:cs="Arial"/>
          <w:szCs w:val="22"/>
        </w:rPr>
      </w:pPr>
    </w:p>
    <w:p w14:paraId="3BDC122A" w14:textId="351F5B12" w:rsidR="0032721A" w:rsidRPr="00166629" w:rsidRDefault="0032721A" w:rsidP="00AA7930">
      <w:pPr>
        <w:rPr>
          <w:rFonts w:eastAsia="Calibri" w:cs="Arial"/>
          <w:szCs w:val="22"/>
        </w:rPr>
      </w:pPr>
      <w:r w:rsidRPr="00B4674E">
        <w:rPr>
          <w:rFonts w:eastAsia="Calibri" w:cs="Arial"/>
          <w:szCs w:val="22"/>
        </w:rPr>
        <w:t xml:space="preserve">Odpiranje ponudb bo potekalo avtomatično v informacijskem sistemu e-JN </w:t>
      </w:r>
      <w:r w:rsidRPr="00166629">
        <w:rPr>
          <w:rFonts w:eastAsia="Calibri" w:cs="Arial"/>
          <w:szCs w:val="22"/>
        </w:rPr>
        <w:t xml:space="preserve">dne </w:t>
      </w:r>
      <w:r w:rsidR="00166629" w:rsidRPr="00166629">
        <w:rPr>
          <w:rFonts w:eastAsia="Calibri" w:cs="Arial"/>
          <w:b/>
          <w:bCs/>
          <w:szCs w:val="22"/>
        </w:rPr>
        <w:t>2</w:t>
      </w:r>
      <w:r w:rsidR="0007212E">
        <w:rPr>
          <w:rFonts w:eastAsia="Calibri" w:cs="Arial"/>
          <w:b/>
          <w:bCs/>
          <w:szCs w:val="22"/>
        </w:rPr>
        <w:t>6</w:t>
      </w:r>
      <w:r w:rsidRPr="00166629">
        <w:rPr>
          <w:rFonts w:eastAsia="Calibri" w:cs="Arial"/>
          <w:b/>
          <w:bCs/>
          <w:szCs w:val="22"/>
        </w:rPr>
        <w:t>. 0</w:t>
      </w:r>
      <w:r w:rsidR="00166629" w:rsidRPr="00166629">
        <w:rPr>
          <w:rFonts w:eastAsia="Calibri" w:cs="Arial"/>
          <w:b/>
          <w:bCs/>
          <w:szCs w:val="22"/>
        </w:rPr>
        <w:t>5</w:t>
      </w:r>
      <w:r w:rsidRPr="00166629">
        <w:rPr>
          <w:rFonts w:eastAsia="Calibri" w:cs="Arial"/>
          <w:b/>
          <w:bCs/>
          <w:szCs w:val="22"/>
        </w:rPr>
        <w:t>. 202</w:t>
      </w:r>
      <w:r w:rsidR="00B60C55" w:rsidRPr="00166629">
        <w:rPr>
          <w:rFonts w:eastAsia="Calibri" w:cs="Arial"/>
          <w:b/>
          <w:bCs/>
          <w:szCs w:val="22"/>
        </w:rPr>
        <w:t>3</w:t>
      </w:r>
      <w:r w:rsidRPr="00166629">
        <w:rPr>
          <w:rFonts w:eastAsia="Calibri" w:cs="Arial"/>
          <w:i/>
          <w:szCs w:val="22"/>
        </w:rPr>
        <w:t xml:space="preserve"> </w:t>
      </w:r>
      <w:r w:rsidRPr="00166629">
        <w:rPr>
          <w:rFonts w:eastAsia="Calibri"/>
          <w:szCs w:val="22"/>
        </w:rPr>
        <w:t xml:space="preserve">in se bo začelo </w:t>
      </w:r>
      <w:r w:rsidRPr="00166629">
        <w:rPr>
          <w:rFonts w:eastAsia="Calibri"/>
          <w:b/>
          <w:szCs w:val="22"/>
        </w:rPr>
        <w:t xml:space="preserve">ob </w:t>
      </w:r>
      <w:r w:rsidR="00B60C55" w:rsidRPr="00166629">
        <w:rPr>
          <w:rFonts w:eastAsia="Calibri"/>
          <w:b/>
          <w:szCs w:val="22"/>
        </w:rPr>
        <w:t>12</w:t>
      </w:r>
      <w:r w:rsidRPr="00166629">
        <w:rPr>
          <w:rFonts w:eastAsia="Calibri"/>
          <w:b/>
          <w:szCs w:val="22"/>
        </w:rPr>
        <w:t>:0</w:t>
      </w:r>
      <w:r w:rsidR="00B60C55" w:rsidRPr="00166629">
        <w:rPr>
          <w:rFonts w:eastAsia="Calibri"/>
          <w:b/>
          <w:szCs w:val="22"/>
        </w:rPr>
        <w:t>0</w:t>
      </w:r>
      <w:r w:rsidRPr="00166629">
        <w:rPr>
          <w:rFonts w:eastAsia="Calibri"/>
          <w:b/>
          <w:szCs w:val="22"/>
        </w:rPr>
        <w:t xml:space="preserve"> uri</w:t>
      </w:r>
      <w:r w:rsidRPr="00166629">
        <w:rPr>
          <w:rFonts w:eastAsia="Calibri"/>
          <w:szCs w:val="22"/>
        </w:rPr>
        <w:t xml:space="preserve"> na spletnem naslovu </w:t>
      </w:r>
      <w:hyperlink r:id="rId18" w:history="1">
        <w:r w:rsidRPr="00166629">
          <w:rPr>
            <w:rFonts w:eastAsia="Calibri" w:cs="Arial"/>
            <w:color w:val="0000FF"/>
            <w:szCs w:val="22"/>
            <w:u w:val="single"/>
          </w:rPr>
          <w:t>https://ejn.gov.si/</w:t>
        </w:r>
      </w:hyperlink>
      <w:r w:rsidRPr="00166629">
        <w:rPr>
          <w:rFonts w:eastAsia="Calibri" w:cs="Arial"/>
          <w:szCs w:val="22"/>
        </w:rPr>
        <w:t xml:space="preserve">. </w:t>
      </w:r>
    </w:p>
    <w:p w14:paraId="04B1B073" w14:textId="77777777" w:rsidR="0032721A" w:rsidRPr="00166629" w:rsidRDefault="0032721A" w:rsidP="00AA7930">
      <w:pPr>
        <w:rPr>
          <w:rFonts w:eastAsia="Calibri" w:cs="Arial"/>
          <w:szCs w:val="22"/>
        </w:rPr>
      </w:pPr>
    </w:p>
    <w:p w14:paraId="1536EE8A" w14:textId="03A13CC0" w:rsidR="0032721A" w:rsidRPr="00166629" w:rsidRDefault="00AA7930" w:rsidP="00AA7930">
      <w:pPr>
        <w:rPr>
          <w:rFonts w:eastAsia="Calibri"/>
          <w:szCs w:val="22"/>
        </w:rPr>
      </w:pPr>
      <w:r w:rsidRPr="00166629">
        <w:rPr>
          <w:rFonts w:eastAsia="Calibri"/>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vrednost«, v del »Predračun«.</w:t>
      </w:r>
    </w:p>
    <w:p w14:paraId="7769D2BC" w14:textId="77777777" w:rsidR="0032721A" w:rsidRPr="00166629" w:rsidRDefault="0032721A" w:rsidP="0032721A">
      <w:pPr>
        <w:tabs>
          <w:tab w:val="left" w:pos="-180"/>
          <w:tab w:val="center" w:pos="7020"/>
        </w:tabs>
        <w:rPr>
          <w:rFonts w:cs="Arial"/>
        </w:rPr>
      </w:pPr>
    </w:p>
    <w:p w14:paraId="31C675C0" w14:textId="7304B98E" w:rsidR="0032721A" w:rsidRPr="00166629" w:rsidRDefault="0032721A" w:rsidP="0032721A">
      <w:pPr>
        <w:tabs>
          <w:tab w:val="left" w:pos="-180"/>
          <w:tab w:val="center" w:pos="7020"/>
        </w:tabs>
        <w:rPr>
          <w:rFonts w:cs="Arial"/>
        </w:rPr>
      </w:pPr>
      <w:r w:rsidRPr="00166629">
        <w:rPr>
          <w:rFonts w:cs="Arial"/>
        </w:rPr>
        <w:t xml:space="preserve">Ljubljana,  </w:t>
      </w:r>
      <w:r w:rsidR="00A91553">
        <w:rPr>
          <w:rFonts w:cs="Arial"/>
        </w:rPr>
        <w:t>20</w:t>
      </w:r>
      <w:r w:rsidRPr="00166629">
        <w:rPr>
          <w:rFonts w:cs="Arial"/>
        </w:rPr>
        <w:t>. 04. 202</w:t>
      </w:r>
      <w:r w:rsidR="00191F59" w:rsidRPr="00166629">
        <w:rPr>
          <w:rFonts w:cs="Arial"/>
        </w:rPr>
        <w:t>3</w:t>
      </w:r>
      <w:r w:rsidRPr="00166629">
        <w:rPr>
          <w:rFonts w:cs="Arial"/>
        </w:rPr>
        <w:tab/>
        <w:t>Komercialna služba</w:t>
      </w:r>
    </w:p>
    <w:p w14:paraId="25A01F8B" w14:textId="77777777" w:rsidR="0032721A" w:rsidRPr="00681722" w:rsidRDefault="0032721A" w:rsidP="0032721A">
      <w:pPr>
        <w:tabs>
          <w:tab w:val="left" w:pos="-180"/>
          <w:tab w:val="center" w:pos="7020"/>
        </w:tabs>
        <w:rPr>
          <w:rFonts w:cs="Arial"/>
        </w:rPr>
      </w:pPr>
      <w:r w:rsidRPr="00166629">
        <w:rPr>
          <w:rFonts w:cs="Arial"/>
        </w:rPr>
        <w:t xml:space="preserve">     </w:t>
      </w:r>
      <w:r w:rsidRPr="00166629">
        <w:rPr>
          <w:rFonts w:cs="Arial"/>
        </w:rPr>
        <w:tab/>
        <w:t>RTV Slovenija</w:t>
      </w:r>
    </w:p>
    <w:p w14:paraId="4DC502A4" w14:textId="77777777" w:rsidR="00EE1DA5" w:rsidRPr="00111C22" w:rsidRDefault="00EE1DA5" w:rsidP="00EE1DA5">
      <w:pPr>
        <w:tabs>
          <w:tab w:val="left" w:pos="-180"/>
        </w:tabs>
      </w:pPr>
    </w:p>
    <w:p w14:paraId="1A0322A0" w14:textId="77777777" w:rsidR="00EE1DA5" w:rsidRPr="00111C22" w:rsidRDefault="00EE1DA5" w:rsidP="00EE1DA5">
      <w:pPr>
        <w:pStyle w:val="FootnoteText"/>
        <w:tabs>
          <w:tab w:val="left" w:pos="-180"/>
        </w:tabs>
        <w:rPr>
          <w:rFonts w:ascii="Arial" w:hAnsi="Arial"/>
        </w:rPr>
      </w:pPr>
    </w:p>
    <w:p w14:paraId="05540DD3" w14:textId="77777777" w:rsidR="00EE1DA5" w:rsidRPr="00111C22" w:rsidRDefault="00EE1DA5" w:rsidP="00EE1DA5">
      <w:pPr>
        <w:tabs>
          <w:tab w:val="left" w:pos="-180"/>
        </w:tabs>
      </w:pPr>
    </w:p>
    <w:p w14:paraId="1146A623" w14:textId="77777777" w:rsidR="00AA7930" w:rsidRDefault="00AA7930">
      <w:pPr>
        <w:jc w:val="left"/>
        <w:rPr>
          <w:rFonts w:cs="Arial"/>
          <w:b/>
          <w:kern w:val="32"/>
          <w:sz w:val="24"/>
          <w:szCs w:val="32"/>
        </w:rPr>
      </w:pPr>
      <w:bookmarkStart w:id="7" w:name="_Toc8536254"/>
      <w:bookmarkStart w:id="8" w:name="_Toc14052251"/>
      <w:bookmarkStart w:id="9" w:name="_Toc14052428"/>
      <w:bookmarkStart w:id="10" w:name="_Toc14055372"/>
      <w:bookmarkStart w:id="11" w:name="_Toc15030893"/>
      <w:r>
        <w:rPr>
          <w:b/>
        </w:rPr>
        <w:br w:type="page"/>
      </w:r>
    </w:p>
    <w:p w14:paraId="04A305E3" w14:textId="573E6F74" w:rsidR="00EE1DA5" w:rsidRPr="00111C22" w:rsidRDefault="00EE1DA5" w:rsidP="00EE1DA5">
      <w:pPr>
        <w:pStyle w:val="Heading1"/>
        <w:rPr>
          <w:b/>
        </w:rPr>
      </w:pPr>
      <w:bookmarkStart w:id="12" w:name="_Toc132872207"/>
      <w:r w:rsidRPr="00111C22">
        <w:rPr>
          <w:b/>
        </w:rPr>
        <w:lastRenderedPageBreak/>
        <w:t>NAVODILO PONUDNIKOM ZA IZDELAVO PONUDBE</w:t>
      </w:r>
      <w:bookmarkEnd w:id="7"/>
      <w:bookmarkEnd w:id="8"/>
      <w:bookmarkEnd w:id="9"/>
      <w:bookmarkEnd w:id="10"/>
      <w:bookmarkEnd w:id="11"/>
      <w:bookmarkEnd w:id="12"/>
    </w:p>
    <w:p w14:paraId="7D258BB6" w14:textId="77777777" w:rsidR="00EE1DA5" w:rsidRPr="00111C22" w:rsidRDefault="00EE1DA5" w:rsidP="00EE1DA5">
      <w:pPr>
        <w:rPr>
          <w:sz w:val="22"/>
          <w:u w:val="single"/>
        </w:rPr>
      </w:pPr>
    </w:p>
    <w:p w14:paraId="246DB271" w14:textId="77777777" w:rsidR="00087ECA" w:rsidRPr="00111C22" w:rsidRDefault="00087ECA" w:rsidP="00EE1DA5">
      <w:pPr>
        <w:rPr>
          <w:sz w:val="22"/>
          <w:u w:val="single"/>
        </w:rPr>
      </w:pPr>
    </w:p>
    <w:p w14:paraId="1F634D21" w14:textId="77777777" w:rsidR="00EE1DA5" w:rsidRPr="00111C22" w:rsidRDefault="00EE1DA5" w:rsidP="00EE1DA5">
      <w:pPr>
        <w:pStyle w:val="Heading2"/>
        <w:rPr>
          <w:b/>
        </w:rPr>
      </w:pPr>
      <w:bookmarkStart w:id="13" w:name="_Toc14052252"/>
      <w:bookmarkStart w:id="14" w:name="_Toc14052429"/>
      <w:bookmarkStart w:id="15" w:name="_Toc14055373"/>
      <w:bookmarkStart w:id="16" w:name="_Toc132872208"/>
      <w:r w:rsidRPr="00111C22">
        <w:rPr>
          <w:b/>
        </w:rPr>
        <w:t>N</w:t>
      </w:r>
      <w:bookmarkEnd w:id="13"/>
      <w:bookmarkEnd w:id="14"/>
      <w:bookmarkEnd w:id="15"/>
      <w:r w:rsidRPr="00111C22">
        <w:rPr>
          <w:b/>
        </w:rPr>
        <w:t>aročnik javnega naročila</w:t>
      </w:r>
      <w:bookmarkEnd w:id="16"/>
    </w:p>
    <w:p w14:paraId="3F92A7AE" w14:textId="77777777" w:rsidR="00EE1DA5" w:rsidRPr="00111C22" w:rsidRDefault="00EE1DA5" w:rsidP="00EE1DA5">
      <w:pPr>
        <w:rPr>
          <w:sz w:val="22"/>
        </w:rPr>
      </w:pPr>
    </w:p>
    <w:p w14:paraId="78379CFE" w14:textId="77777777" w:rsidR="00EE1DA5" w:rsidRPr="00111C22" w:rsidRDefault="00EE1DA5" w:rsidP="00EE1DA5">
      <w:pPr>
        <w:rPr>
          <w:b/>
        </w:rPr>
      </w:pPr>
      <w:bookmarkStart w:id="17" w:name="_Toc14052253"/>
      <w:bookmarkStart w:id="18" w:name="_Toc14052430"/>
      <w:bookmarkStart w:id="19" w:name="_Toc14055374"/>
      <w:r w:rsidRPr="00111C22">
        <w:rPr>
          <w:b/>
        </w:rPr>
        <w:t>Radiotelevizija Slovenija, Javni zavod, Kolodvorska 2, 1550 Ljubljana</w:t>
      </w:r>
    </w:p>
    <w:p w14:paraId="088EB3DD" w14:textId="77777777" w:rsidR="00EE1DA5" w:rsidRPr="00111C22" w:rsidRDefault="00EE1DA5" w:rsidP="00EE1DA5">
      <w:r w:rsidRPr="00111C22">
        <w:t>Identifikacijska štev. za DDV: SI29865174; Matična štev.: 5056497</w:t>
      </w:r>
    </w:p>
    <w:p w14:paraId="6596D4DD" w14:textId="77777777" w:rsidR="00EE1DA5" w:rsidRPr="00111C22" w:rsidRDefault="00EE1DA5" w:rsidP="00EE1DA5"/>
    <w:p w14:paraId="6671093C" w14:textId="77777777" w:rsidR="00EE1DA5" w:rsidRPr="00111C22" w:rsidRDefault="00EE1DA5" w:rsidP="00EE1DA5">
      <w:r w:rsidRPr="00111C22">
        <w:t xml:space="preserve">Ponudbe bo ocenjevala s strani generalnega direktorja pooblaščena strokovna komisija. Odločitev o oddaji naročila bo izdal generalni direktor Javnega zavoda RTV Slovenija. Pri ocenjevanju bo komisija upoštevala merila, ki so sestavni del </w:t>
      </w:r>
      <w:r w:rsidR="00A132EC" w:rsidRPr="00111C22">
        <w:rPr>
          <w:rFonts w:cs="Arial"/>
          <w:color w:val="282828"/>
          <w:szCs w:val="20"/>
        </w:rPr>
        <w:t xml:space="preserve">dokumentacije </w:t>
      </w:r>
      <w:r w:rsidR="002E5FA9" w:rsidRPr="00111C22">
        <w:rPr>
          <w:rFonts w:cs="Arial"/>
          <w:color w:val="282828"/>
          <w:szCs w:val="20"/>
        </w:rPr>
        <w:t>v zvezi z oddajo</w:t>
      </w:r>
      <w:r w:rsidR="00A132EC" w:rsidRPr="00111C22">
        <w:rPr>
          <w:rFonts w:cs="Arial"/>
          <w:color w:val="282828"/>
          <w:szCs w:val="20"/>
        </w:rPr>
        <w:t xml:space="preserve"> javnega naročila</w:t>
      </w:r>
      <w:r w:rsidRPr="00111C22">
        <w:t>.</w:t>
      </w:r>
    </w:p>
    <w:p w14:paraId="197C32AB" w14:textId="77777777" w:rsidR="00EE1DA5" w:rsidRPr="00111C22" w:rsidRDefault="00EE1DA5" w:rsidP="00EE1DA5">
      <w:pPr>
        <w:rPr>
          <w:bCs/>
        </w:rPr>
      </w:pPr>
    </w:p>
    <w:p w14:paraId="4CB084DD" w14:textId="77777777" w:rsidR="00EE1DA5" w:rsidRPr="00111C22" w:rsidRDefault="00EE1DA5" w:rsidP="00EE1DA5">
      <w:pPr>
        <w:pStyle w:val="BodyText3"/>
        <w:rPr>
          <w:b/>
          <w:sz w:val="20"/>
          <w:lang w:val="sl-SI"/>
        </w:rPr>
      </w:pPr>
      <w:r w:rsidRPr="00111C22">
        <w:rPr>
          <w:b/>
          <w:sz w:val="20"/>
          <w:lang w:val="sl-SI"/>
        </w:rPr>
        <w:t xml:space="preserve">Izbrani ponudnik mora v skladu z »Odločitvijo o oddaji javnega naročila« poslati pisno izjavo, da bo pristopil k podpisu pogodbe v roku 8 dni  od vročitve. </w:t>
      </w:r>
    </w:p>
    <w:p w14:paraId="2AE5FBB6" w14:textId="77777777" w:rsidR="00EE1DA5" w:rsidRPr="00111C22" w:rsidRDefault="00EE1DA5" w:rsidP="00EE1DA5">
      <w:pPr>
        <w:pStyle w:val="Footer"/>
        <w:tabs>
          <w:tab w:val="clear" w:pos="4153"/>
          <w:tab w:val="clear" w:pos="8306"/>
        </w:tabs>
        <w:rPr>
          <w:rFonts w:ascii="Arial" w:hAnsi="Arial"/>
          <w:lang w:val="sl-SI"/>
        </w:rPr>
      </w:pPr>
    </w:p>
    <w:p w14:paraId="53F63E65" w14:textId="77777777" w:rsidR="00EE1DA5" w:rsidRPr="00111C22" w:rsidRDefault="00EE1DA5" w:rsidP="00EE1DA5">
      <w:pPr>
        <w:pStyle w:val="BodyText3"/>
        <w:rPr>
          <w:b/>
          <w:sz w:val="20"/>
          <w:lang w:val="sl-SI"/>
        </w:rPr>
      </w:pPr>
      <w:r w:rsidRPr="00111C22">
        <w:rPr>
          <w:b/>
          <w:sz w:val="20"/>
          <w:lang w:val="sl-SI"/>
        </w:rPr>
        <w:t xml:space="preserve">Naročnik si pridržuje pravico do morebitnih sprememb obsega naročila od razpisanega, odvisno od razpoložljivih finančnih sredstev in dejanskih potreb. </w:t>
      </w:r>
    </w:p>
    <w:p w14:paraId="28C49B42" w14:textId="77777777" w:rsidR="00EE1DA5" w:rsidRPr="00111C22" w:rsidRDefault="00EE1DA5" w:rsidP="00EE1DA5">
      <w:pPr>
        <w:rPr>
          <w:b/>
        </w:rPr>
      </w:pPr>
    </w:p>
    <w:p w14:paraId="19850267" w14:textId="77777777" w:rsidR="00C448B7" w:rsidRPr="00111C22" w:rsidRDefault="00C448B7" w:rsidP="00C448B7">
      <w:pPr>
        <w:suppressAutoHyphens/>
        <w:rPr>
          <w:rFonts w:cs="Arial"/>
          <w:szCs w:val="20"/>
          <w:lang w:eastAsia="ar-SA"/>
        </w:rPr>
      </w:pPr>
      <w:r w:rsidRPr="00111C22">
        <w:rPr>
          <w:rFonts w:cs="Arial"/>
          <w:szCs w:val="20"/>
          <w:lang w:eastAsia="ar-SA"/>
        </w:rPr>
        <w:t xml:space="preserve">Naročnik bo v primeru </w:t>
      </w:r>
      <w:r w:rsidR="007D1993" w:rsidRPr="00111C22">
        <w:rPr>
          <w:rFonts w:cs="Arial"/>
          <w:szCs w:val="20"/>
          <w:lang w:eastAsia="ar-SA"/>
        </w:rPr>
        <w:t>nedopustnih</w:t>
      </w:r>
      <w:r w:rsidRPr="00111C22">
        <w:rPr>
          <w:rFonts w:cs="Arial"/>
          <w:szCs w:val="20"/>
          <w:lang w:eastAsia="ar-SA"/>
        </w:rPr>
        <w:t xml:space="preserve"> ponudb razveljavil javno naročilo. Naročnik si skladno z </w:t>
      </w:r>
      <w:r w:rsidR="003131B5" w:rsidRPr="00111C22">
        <w:rPr>
          <w:rFonts w:cs="Arial"/>
          <w:szCs w:val="20"/>
          <w:lang w:eastAsia="ar-SA"/>
        </w:rPr>
        <w:t>9</w:t>
      </w:r>
      <w:r w:rsidRPr="00111C22">
        <w:rPr>
          <w:rFonts w:cs="Arial"/>
          <w:szCs w:val="20"/>
          <w:lang w:eastAsia="ar-SA"/>
        </w:rPr>
        <w:t>0. členom ZJN-</w:t>
      </w:r>
      <w:r w:rsidR="003131B5" w:rsidRPr="00111C22">
        <w:rPr>
          <w:rFonts w:cs="Arial"/>
          <w:szCs w:val="20"/>
          <w:lang w:eastAsia="ar-SA"/>
        </w:rPr>
        <w:t>3</w:t>
      </w:r>
      <w:r w:rsidRPr="00111C22">
        <w:rPr>
          <w:rFonts w:cs="Arial"/>
          <w:szCs w:val="20"/>
          <w:lang w:eastAsia="ar-SA"/>
        </w:rPr>
        <w:t xml:space="preserve"> pridržuje pravico, da ne izbere nobene ponudbe.</w:t>
      </w:r>
    </w:p>
    <w:p w14:paraId="1EB9F194" w14:textId="77777777" w:rsidR="00EE1DA5" w:rsidRPr="00111C22" w:rsidRDefault="00EE1DA5" w:rsidP="00EE1DA5"/>
    <w:p w14:paraId="5E756B2B" w14:textId="77777777" w:rsidR="00EE1DA5" w:rsidRPr="00111C22" w:rsidRDefault="00EE1DA5" w:rsidP="00EE1DA5"/>
    <w:p w14:paraId="599D377F" w14:textId="77777777" w:rsidR="00EE1DA5" w:rsidRPr="00111C22" w:rsidRDefault="00EE1DA5" w:rsidP="00EE1DA5"/>
    <w:p w14:paraId="7F66EC08" w14:textId="77777777" w:rsidR="00EE1DA5" w:rsidRPr="00111C22" w:rsidRDefault="00EE1DA5" w:rsidP="00EE1DA5">
      <w:pPr>
        <w:pStyle w:val="Heading2"/>
        <w:rPr>
          <w:b/>
        </w:rPr>
      </w:pPr>
      <w:bookmarkStart w:id="20" w:name="_Toc132872209"/>
      <w:r w:rsidRPr="00111C22">
        <w:rPr>
          <w:b/>
        </w:rPr>
        <w:t>P</w:t>
      </w:r>
      <w:bookmarkEnd w:id="17"/>
      <w:bookmarkEnd w:id="18"/>
      <w:bookmarkEnd w:id="19"/>
      <w:r w:rsidRPr="00111C22">
        <w:rPr>
          <w:b/>
        </w:rPr>
        <w:t>ravna podlaga</w:t>
      </w:r>
      <w:bookmarkEnd w:id="20"/>
    </w:p>
    <w:p w14:paraId="2A79FA80" w14:textId="77777777" w:rsidR="00EE1DA5" w:rsidRPr="00111C22" w:rsidRDefault="00EE1DA5" w:rsidP="00EE1DA5"/>
    <w:p w14:paraId="39912C16" w14:textId="77777777" w:rsidR="00B60C55" w:rsidRPr="00F5200F" w:rsidRDefault="00B60C55" w:rsidP="00B60C55">
      <w:pPr>
        <w:pStyle w:val="BodyText"/>
        <w:rPr>
          <w:b/>
        </w:rPr>
      </w:pPr>
      <w:r w:rsidRPr="0037582F">
        <w:t xml:space="preserve">Javna naročila javnega zavoda </w:t>
      </w:r>
      <w:r w:rsidRPr="00B60C55">
        <w:t>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r w:rsidRPr="00B60C55">
        <w:rPr>
          <w:noProof/>
        </w:rPr>
        <w:t>Uradni list RS, št. 69/11 s spremembami in dopolnitvami</w:t>
      </w:r>
      <w:r w:rsidRPr="00B60C55">
        <w:t>), ter v skladu z veljavno zakonodajo, ki ureja področje javnih</w:t>
      </w:r>
      <w:r w:rsidRPr="0037582F">
        <w:t xml:space="preserve"> financ ter področje, ki je predmet javnega naročila.</w:t>
      </w:r>
    </w:p>
    <w:p w14:paraId="20CEB51D" w14:textId="77777777" w:rsidR="00EE1DA5" w:rsidRPr="00111C22" w:rsidRDefault="00EE1DA5" w:rsidP="00EE1DA5">
      <w:pPr>
        <w:pStyle w:val="BodyText"/>
        <w:rPr>
          <w:b/>
        </w:rPr>
      </w:pPr>
    </w:p>
    <w:p w14:paraId="3506CFDC" w14:textId="77777777" w:rsidR="00EE1DA5" w:rsidRPr="00111C22" w:rsidRDefault="00EE1DA5" w:rsidP="00EE1DA5">
      <w:pPr>
        <w:pStyle w:val="BodyText"/>
        <w:rPr>
          <w:b/>
        </w:rPr>
      </w:pPr>
    </w:p>
    <w:p w14:paraId="6160F8D8" w14:textId="77777777" w:rsidR="00EE1DA5" w:rsidRPr="00111C22" w:rsidRDefault="00EE1DA5" w:rsidP="00EE1DA5">
      <w:pPr>
        <w:pStyle w:val="Heading2"/>
        <w:rPr>
          <w:b/>
        </w:rPr>
      </w:pPr>
      <w:bookmarkStart w:id="21" w:name="_Toc14052254"/>
      <w:bookmarkStart w:id="22" w:name="_Toc14052431"/>
      <w:bookmarkStart w:id="23" w:name="_Toc14055375"/>
      <w:bookmarkStart w:id="24" w:name="_Toc132872210"/>
      <w:r w:rsidRPr="00111C22">
        <w:rPr>
          <w:b/>
        </w:rPr>
        <w:t>T</w:t>
      </w:r>
      <w:bookmarkEnd w:id="21"/>
      <w:bookmarkEnd w:id="22"/>
      <w:bookmarkEnd w:id="23"/>
      <w:r w:rsidRPr="00111C22">
        <w:rPr>
          <w:b/>
        </w:rPr>
        <w:t>emeljna pravila poslovanja</w:t>
      </w:r>
      <w:bookmarkEnd w:id="24"/>
    </w:p>
    <w:p w14:paraId="60377313" w14:textId="77777777" w:rsidR="00EE1DA5" w:rsidRPr="00111C22" w:rsidRDefault="00EE1DA5" w:rsidP="00EE1DA5"/>
    <w:p w14:paraId="4A467C5D" w14:textId="77777777" w:rsidR="00EE1DA5" w:rsidRPr="00111C22" w:rsidRDefault="00EE1DA5" w:rsidP="00EE1DA5">
      <w:pPr>
        <w:pStyle w:val="BodyText"/>
      </w:pPr>
      <w:r w:rsidRPr="00111C22">
        <w:t>Vsak ponudnikov poskus, da vpliva na naročnikovo obravnavo ponudb ali odločitev o izbiri, bo imel za posledico zavrnitev njegove ponudbe. Enako velja za poskuse vplivanja na delo in odločitve komisije.</w:t>
      </w:r>
    </w:p>
    <w:p w14:paraId="0D1DDB2C" w14:textId="77777777" w:rsidR="00EE1DA5" w:rsidRPr="00111C22" w:rsidRDefault="00EE1DA5" w:rsidP="00EE1DA5">
      <w:pPr>
        <w:pStyle w:val="BodyText"/>
      </w:pPr>
    </w:p>
    <w:p w14:paraId="4D6DE33A" w14:textId="77777777" w:rsidR="00EE1DA5" w:rsidRPr="00111C22" w:rsidRDefault="00EE1DA5" w:rsidP="00EE1DA5">
      <w:pPr>
        <w:pStyle w:val="BodyText"/>
      </w:pPr>
      <w:r w:rsidRPr="00111C22">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BB30369" w14:textId="77777777" w:rsidR="00EE1DA5" w:rsidRPr="00111C22" w:rsidRDefault="00EE1DA5" w:rsidP="00EE1DA5"/>
    <w:p w14:paraId="6D9696BA" w14:textId="77777777" w:rsidR="00EE1DA5" w:rsidRPr="00111C22" w:rsidRDefault="00EE1DA5" w:rsidP="00EE1DA5"/>
    <w:p w14:paraId="452157A1" w14:textId="77777777" w:rsidR="00EE1DA5" w:rsidRPr="00111C22" w:rsidRDefault="00EE1DA5" w:rsidP="00EE1DA5"/>
    <w:p w14:paraId="2B2B9148" w14:textId="77777777" w:rsidR="009D0891" w:rsidRPr="00111C22" w:rsidRDefault="009D0891" w:rsidP="00EE1DA5"/>
    <w:p w14:paraId="4171502C" w14:textId="77777777" w:rsidR="009D0891" w:rsidRPr="00111C22" w:rsidRDefault="009D0891" w:rsidP="00EE1DA5"/>
    <w:p w14:paraId="331D79BB" w14:textId="77777777" w:rsidR="000F1101" w:rsidRPr="00111C22" w:rsidRDefault="000F1101">
      <w:pPr>
        <w:jc w:val="left"/>
      </w:pPr>
      <w:r w:rsidRPr="00111C22">
        <w:br w:type="page"/>
      </w:r>
    </w:p>
    <w:p w14:paraId="0CD3DB4B" w14:textId="77777777" w:rsidR="00FE0583" w:rsidRPr="00C75413" w:rsidRDefault="00FE0583" w:rsidP="00FE0583">
      <w:pPr>
        <w:pStyle w:val="Heading1"/>
        <w:suppressAutoHyphens/>
        <w:spacing w:before="0" w:after="0"/>
        <w:ind w:left="431" w:hanging="431"/>
        <w:rPr>
          <w:b/>
        </w:rPr>
      </w:pPr>
      <w:bookmarkStart w:id="25" w:name="_Toc4144610"/>
      <w:bookmarkStart w:id="26" w:name="_Toc132872211"/>
      <w:bookmarkStart w:id="27" w:name="_Toc14052255"/>
      <w:bookmarkStart w:id="28" w:name="_Toc14052432"/>
      <w:bookmarkStart w:id="29" w:name="_Toc14055376"/>
      <w:bookmarkStart w:id="30" w:name="_Toc15030895"/>
      <w:bookmarkStart w:id="31" w:name="_Toc224527381"/>
      <w:r w:rsidRPr="00C75413">
        <w:rPr>
          <w:b/>
        </w:rPr>
        <w:lastRenderedPageBreak/>
        <w:t>PREDMET JAVNEGA NAROČILA</w:t>
      </w:r>
      <w:bookmarkEnd w:id="25"/>
      <w:bookmarkEnd w:id="26"/>
    </w:p>
    <w:p w14:paraId="3690965A" w14:textId="77777777" w:rsidR="00FE0583" w:rsidRDefault="00FE0583" w:rsidP="00FE0583">
      <w:bookmarkStart w:id="32" w:name="_toc380"/>
      <w:bookmarkStart w:id="33" w:name="_toc404"/>
      <w:bookmarkEnd w:id="32"/>
      <w:bookmarkEnd w:id="33"/>
    </w:p>
    <w:p w14:paraId="45C7EA1C" w14:textId="77777777" w:rsidR="00267524" w:rsidRDefault="00267524" w:rsidP="00267524">
      <w:r w:rsidRPr="00E94C78">
        <w:t>Naročnik bo sklenil</w:t>
      </w:r>
      <w:r>
        <w:t>:</w:t>
      </w:r>
    </w:p>
    <w:p w14:paraId="216D0206" w14:textId="77777777" w:rsidR="00267524" w:rsidRPr="00B26BC2" w:rsidRDefault="00267524" w:rsidP="00267524">
      <w:pPr>
        <w:numPr>
          <w:ilvl w:val="0"/>
          <w:numId w:val="13"/>
        </w:numPr>
        <w:suppressAutoHyphens/>
        <w:ind w:left="714" w:hanging="357"/>
        <w:rPr>
          <w:rFonts w:cs="Arial"/>
          <w:szCs w:val="20"/>
        </w:rPr>
      </w:pPr>
      <w:r w:rsidRPr="00B26BC2">
        <w:rPr>
          <w:rFonts w:cs="Arial"/>
          <w:szCs w:val="20"/>
        </w:rPr>
        <w:t>razširjeno premoženjsko zavarovanje za pokrivanje materialnih škod,</w:t>
      </w:r>
    </w:p>
    <w:p w14:paraId="6DF36F74" w14:textId="77777777" w:rsidR="00267524" w:rsidRPr="00B26BC2" w:rsidRDefault="00267524" w:rsidP="00267524">
      <w:pPr>
        <w:numPr>
          <w:ilvl w:val="0"/>
          <w:numId w:val="13"/>
        </w:numPr>
        <w:suppressAutoHyphens/>
        <w:ind w:left="714" w:hanging="357"/>
        <w:rPr>
          <w:rFonts w:cs="Arial"/>
          <w:szCs w:val="20"/>
        </w:rPr>
      </w:pPr>
      <w:r w:rsidRPr="00B26BC2">
        <w:rPr>
          <w:rFonts w:cs="Arial"/>
          <w:szCs w:val="20"/>
        </w:rPr>
        <w:t>razširjeno premoženjsko zavarovanje za pokrivanje finančnih škod,</w:t>
      </w:r>
    </w:p>
    <w:p w14:paraId="2F0795B9" w14:textId="77777777" w:rsidR="00267524" w:rsidRDefault="00267524" w:rsidP="00267524">
      <w:pPr>
        <w:numPr>
          <w:ilvl w:val="0"/>
          <w:numId w:val="13"/>
        </w:numPr>
        <w:suppressAutoHyphens/>
        <w:ind w:left="714" w:hanging="357"/>
        <w:rPr>
          <w:rFonts w:cs="Arial"/>
          <w:szCs w:val="20"/>
        </w:rPr>
      </w:pPr>
      <w:r w:rsidRPr="00B26BC2">
        <w:rPr>
          <w:rFonts w:cs="Arial"/>
          <w:szCs w:val="20"/>
        </w:rPr>
        <w:t>zavarovanje civilne odgovornosti.</w:t>
      </w:r>
    </w:p>
    <w:p w14:paraId="5107B94A" w14:textId="77777777" w:rsidR="00267524" w:rsidRPr="00B26BC2" w:rsidRDefault="00267524" w:rsidP="00267524">
      <w:pPr>
        <w:suppressAutoHyphens/>
        <w:rPr>
          <w:rFonts w:cs="Arial"/>
          <w:szCs w:val="20"/>
        </w:rPr>
      </w:pPr>
    </w:p>
    <w:tbl>
      <w:tblPr>
        <w:tblW w:w="9100" w:type="dxa"/>
        <w:tblCellMar>
          <w:left w:w="70" w:type="dxa"/>
          <w:right w:w="70" w:type="dxa"/>
        </w:tblCellMar>
        <w:tblLook w:val="04A0" w:firstRow="1" w:lastRow="0" w:firstColumn="1" w:lastColumn="0" w:noHBand="0" w:noVBand="1"/>
      </w:tblPr>
      <w:tblGrid>
        <w:gridCol w:w="7060"/>
        <w:gridCol w:w="2040"/>
      </w:tblGrid>
      <w:tr w:rsidR="00267524" w:rsidRPr="00682280" w14:paraId="4CBF0E07" w14:textId="77777777" w:rsidTr="00385D45">
        <w:trPr>
          <w:trHeight w:val="255"/>
        </w:trPr>
        <w:tc>
          <w:tcPr>
            <w:tcW w:w="7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C38FB" w14:textId="77777777" w:rsidR="00267524" w:rsidRPr="00682280" w:rsidRDefault="00267524" w:rsidP="00385D45">
            <w:pPr>
              <w:jc w:val="left"/>
              <w:rPr>
                <w:rFonts w:cs="Arial"/>
                <w:b/>
                <w:bCs/>
                <w:color w:val="000000"/>
                <w:szCs w:val="20"/>
                <w:lang w:eastAsia="sl-SI"/>
              </w:rPr>
            </w:pPr>
            <w:r w:rsidRPr="00682280">
              <w:rPr>
                <w:rFonts w:cs="Arial"/>
                <w:b/>
                <w:bCs/>
                <w:color w:val="000000"/>
                <w:szCs w:val="20"/>
                <w:lang w:eastAsia="sl-SI"/>
              </w:rPr>
              <w:t>Skupne nabavne vrednosti za zgradbe, opremo in zaloge</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14:paraId="5D02BAA4" w14:textId="77777777" w:rsidR="00267524" w:rsidRPr="00682280" w:rsidRDefault="00267524" w:rsidP="00385D45">
            <w:pPr>
              <w:jc w:val="center"/>
              <w:rPr>
                <w:rFonts w:cs="Arial"/>
                <w:b/>
                <w:bCs/>
                <w:color w:val="000000"/>
                <w:szCs w:val="20"/>
                <w:lang w:eastAsia="sl-SI"/>
              </w:rPr>
            </w:pPr>
            <w:r>
              <w:rPr>
                <w:rFonts w:cs="Arial"/>
                <w:b/>
                <w:bCs/>
                <w:color w:val="000000"/>
                <w:szCs w:val="20"/>
                <w:lang w:eastAsia="sl-SI"/>
              </w:rPr>
              <w:t xml:space="preserve">Vrednost </w:t>
            </w:r>
          </w:p>
        </w:tc>
      </w:tr>
      <w:tr w:rsidR="00267524" w:rsidRPr="00682280" w14:paraId="19C5E83B" w14:textId="77777777" w:rsidTr="00385D45">
        <w:trPr>
          <w:trHeight w:val="525"/>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588A0453"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Skupne nabavne vrednosti za zgradbe, opremo in zaloge za poslovne prostore (vključuje prenosnike, opremo OS v tabeli III. in IV.)</w:t>
            </w:r>
          </w:p>
        </w:tc>
        <w:tc>
          <w:tcPr>
            <w:tcW w:w="2040" w:type="dxa"/>
            <w:tcBorders>
              <w:top w:val="nil"/>
              <w:left w:val="nil"/>
              <w:bottom w:val="single" w:sz="4" w:space="0" w:color="auto"/>
              <w:right w:val="single" w:sz="4" w:space="0" w:color="auto"/>
            </w:tcBorders>
            <w:shd w:val="clear" w:color="auto" w:fill="auto"/>
            <w:noWrap/>
            <w:vAlign w:val="center"/>
            <w:hideMark/>
          </w:tcPr>
          <w:p w14:paraId="41D4BF91" w14:textId="77777777" w:rsidR="00267524" w:rsidRPr="00682280" w:rsidRDefault="00267524" w:rsidP="00385D45">
            <w:pPr>
              <w:jc w:val="right"/>
              <w:rPr>
                <w:rFonts w:cs="Arial"/>
                <w:b/>
                <w:bCs/>
                <w:color w:val="000000"/>
                <w:sz w:val="22"/>
                <w:szCs w:val="22"/>
                <w:lang w:eastAsia="sl-SI"/>
              </w:rPr>
            </w:pPr>
            <w:r w:rsidRPr="00682280">
              <w:rPr>
                <w:rFonts w:cs="Arial"/>
                <w:b/>
                <w:bCs/>
                <w:color w:val="000000"/>
                <w:sz w:val="22"/>
                <w:szCs w:val="22"/>
                <w:lang w:eastAsia="sl-SI"/>
              </w:rPr>
              <w:t>198.180.023,80 €</w:t>
            </w:r>
          </w:p>
        </w:tc>
      </w:tr>
      <w:tr w:rsidR="00267524" w:rsidRPr="00682280" w14:paraId="116647D1" w14:textId="77777777" w:rsidTr="00385D45">
        <w:trPr>
          <w:trHeight w:val="336"/>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586AEF02"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Od tega je skupna nabavna vrednost za zgradbe</w:t>
            </w:r>
          </w:p>
        </w:tc>
        <w:tc>
          <w:tcPr>
            <w:tcW w:w="2040" w:type="dxa"/>
            <w:tcBorders>
              <w:top w:val="nil"/>
              <w:left w:val="nil"/>
              <w:bottom w:val="single" w:sz="4" w:space="0" w:color="auto"/>
              <w:right w:val="single" w:sz="4" w:space="0" w:color="auto"/>
            </w:tcBorders>
            <w:shd w:val="clear" w:color="auto" w:fill="auto"/>
            <w:noWrap/>
            <w:vAlign w:val="center"/>
            <w:hideMark/>
          </w:tcPr>
          <w:p w14:paraId="195FF5D2"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65.300.020,53 €</w:t>
            </w:r>
          </w:p>
        </w:tc>
      </w:tr>
      <w:tr w:rsidR="00267524" w:rsidRPr="00682280" w14:paraId="3C4E54A1" w14:textId="77777777" w:rsidTr="00385D45">
        <w:trPr>
          <w:trHeight w:val="270"/>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1BDDDE31"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 xml:space="preserve">Od tega so skupne nabavne vrednosti za opremo OS do 31. 12. 2017 </w:t>
            </w:r>
          </w:p>
        </w:tc>
        <w:tc>
          <w:tcPr>
            <w:tcW w:w="2040" w:type="dxa"/>
            <w:tcBorders>
              <w:top w:val="nil"/>
              <w:left w:val="nil"/>
              <w:bottom w:val="single" w:sz="4" w:space="0" w:color="auto"/>
              <w:right w:val="single" w:sz="4" w:space="0" w:color="auto"/>
            </w:tcBorders>
            <w:shd w:val="clear" w:color="auto" w:fill="auto"/>
            <w:noWrap/>
            <w:vAlign w:val="center"/>
            <w:hideMark/>
          </w:tcPr>
          <w:p w14:paraId="29A1B94C"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107.937.978,95 €</w:t>
            </w:r>
          </w:p>
        </w:tc>
      </w:tr>
      <w:tr w:rsidR="00267524" w:rsidRPr="00682280" w14:paraId="65439F25" w14:textId="77777777" w:rsidTr="00385D45">
        <w:trPr>
          <w:trHeight w:val="525"/>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24116AEC" w14:textId="32A1F0AA" w:rsidR="00267524" w:rsidRPr="00682280" w:rsidRDefault="00267524" w:rsidP="00385D45">
            <w:pPr>
              <w:jc w:val="left"/>
              <w:rPr>
                <w:rFonts w:cs="Arial"/>
                <w:color w:val="000000"/>
                <w:szCs w:val="20"/>
                <w:lang w:eastAsia="sl-SI"/>
              </w:rPr>
            </w:pPr>
            <w:r w:rsidRPr="00682280">
              <w:rPr>
                <w:rFonts w:cs="Arial"/>
                <w:color w:val="000000"/>
                <w:szCs w:val="20"/>
                <w:lang w:eastAsia="sl-SI"/>
              </w:rPr>
              <w:t>Od tega so skupne nabavne vrednosti za opremo OS od 1. 1. 2018 (vključuje prenosne računalnike v vrednosti 299.378,72</w:t>
            </w:r>
            <w:r w:rsidR="00F27220">
              <w:rPr>
                <w:rFonts w:cs="Arial"/>
                <w:color w:val="000000"/>
                <w:szCs w:val="20"/>
                <w:lang w:eastAsia="sl-SI"/>
              </w:rPr>
              <w:t xml:space="preserve"> </w:t>
            </w:r>
            <w:r w:rsidRPr="00682280">
              <w:rPr>
                <w:rFonts w:cs="Arial"/>
                <w:color w:val="000000"/>
                <w:szCs w:val="20"/>
                <w:lang w:eastAsia="sl-SI"/>
              </w:rPr>
              <w:t>€)</w:t>
            </w:r>
          </w:p>
        </w:tc>
        <w:tc>
          <w:tcPr>
            <w:tcW w:w="2040" w:type="dxa"/>
            <w:tcBorders>
              <w:top w:val="nil"/>
              <w:left w:val="nil"/>
              <w:bottom w:val="single" w:sz="4" w:space="0" w:color="auto"/>
              <w:right w:val="single" w:sz="4" w:space="0" w:color="auto"/>
            </w:tcBorders>
            <w:shd w:val="clear" w:color="auto" w:fill="auto"/>
            <w:noWrap/>
            <w:vAlign w:val="center"/>
            <w:hideMark/>
          </w:tcPr>
          <w:p w14:paraId="4B3FAFAF"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20.950.178,68 €</w:t>
            </w:r>
          </w:p>
        </w:tc>
      </w:tr>
      <w:tr w:rsidR="00267524" w:rsidRPr="00682280" w14:paraId="0BF5E801" w14:textId="77777777" w:rsidTr="00385D45">
        <w:trPr>
          <w:trHeight w:val="270"/>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6E3D2EB9"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 xml:space="preserve">Od tega so skupne nabavne vrednosti za opremo DI </w:t>
            </w:r>
          </w:p>
        </w:tc>
        <w:tc>
          <w:tcPr>
            <w:tcW w:w="2040" w:type="dxa"/>
            <w:tcBorders>
              <w:top w:val="nil"/>
              <w:left w:val="nil"/>
              <w:bottom w:val="single" w:sz="4" w:space="0" w:color="auto"/>
              <w:right w:val="single" w:sz="4" w:space="0" w:color="auto"/>
            </w:tcBorders>
            <w:shd w:val="clear" w:color="auto" w:fill="auto"/>
            <w:noWrap/>
            <w:vAlign w:val="center"/>
            <w:hideMark/>
          </w:tcPr>
          <w:p w14:paraId="3C3658B5"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1.817.268,38 €</w:t>
            </w:r>
          </w:p>
        </w:tc>
      </w:tr>
      <w:tr w:rsidR="00267524" w:rsidRPr="00682280" w14:paraId="50D999B0" w14:textId="77777777" w:rsidTr="00385D45">
        <w:trPr>
          <w:trHeight w:val="270"/>
        </w:trPr>
        <w:tc>
          <w:tcPr>
            <w:tcW w:w="7060" w:type="dxa"/>
            <w:tcBorders>
              <w:top w:val="nil"/>
              <w:left w:val="single" w:sz="4" w:space="0" w:color="auto"/>
              <w:bottom w:val="single" w:sz="4" w:space="0" w:color="auto"/>
              <w:right w:val="single" w:sz="4" w:space="0" w:color="auto"/>
            </w:tcBorders>
            <w:shd w:val="clear" w:color="auto" w:fill="auto"/>
            <w:vAlign w:val="center"/>
            <w:hideMark/>
          </w:tcPr>
          <w:p w14:paraId="73D23671" w14:textId="77777777" w:rsidR="00267524" w:rsidRPr="00682280" w:rsidRDefault="00267524" w:rsidP="00385D45">
            <w:pPr>
              <w:jc w:val="left"/>
              <w:rPr>
                <w:rFonts w:cs="Arial"/>
                <w:color w:val="000000"/>
                <w:szCs w:val="20"/>
                <w:lang w:eastAsia="sl-SI"/>
              </w:rPr>
            </w:pPr>
            <w:r w:rsidRPr="00682280">
              <w:rPr>
                <w:rFonts w:cs="Arial"/>
                <w:color w:val="000000"/>
                <w:szCs w:val="20"/>
                <w:lang w:eastAsia="sl-SI"/>
              </w:rPr>
              <w:t>Od tega je oprema v skladiščih</w:t>
            </w:r>
          </w:p>
        </w:tc>
        <w:tc>
          <w:tcPr>
            <w:tcW w:w="2040" w:type="dxa"/>
            <w:tcBorders>
              <w:top w:val="nil"/>
              <w:left w:val="nil"/>
              <w:bottom w:val="single" w:sz="4" w:space="0" w:color="auto"/>
              <w:right w:val="single" w:sz="4" w:space="0" w:color="auto"/>
            </w:tcBorders>
            <w:shd w:val="clear" w:color="auto" w:fill="auto"/>
            <w:noWrap/>
            <w:vAlign w:val="center"/>
            <w:hideMark/>
          </w:tcPr>
          <w:p w14:paraId="627F8336" w14:textId="77777777" w:rsidR="00267524" w:rsidRPr="00682280" w:rsidRDefault="00267524" w:rsidP="00385D45">
            <w:pPr>
              <w:jc w:val="right"/>
              <w:rPr>
                <w:rFonts w:cs="Arial"/>
                <w:color w:val="000000"/>
                <w:szCs w:val="20"/>
                <w:lang w:eastAsia="sl-SI"/>
              </w:rPr>
            </w:pPr>
            <w:r w:rsidRPr="00682280">
              <w:rPr>
                <w:rFonts w:cs="Arial"/>
                <w:color w:val="000000"/>
                <w:szCs w:val="20"/>
                <w:lang w:eastAsia="sl-SI"/>
              </w:rPr>
              <w:t>2.174.577,26 €</w:t>
            </w:r>
          </w:p>
        </w:tc>
      </w:tr>
    </w:tbl>
    <w:p w14:paraId="46E9E46E" w14:textId="77777777" w:rsidR="00267524" w:rsidRPr="00B26BC2" w:rsidRDefault="00267524" w:rsidP="00267524">
      <w:pPr>
        <w:rPr>
          <w:rFonts w:cs="Arial"/>
          <w:b/>
          <w:szCs w:val="20"/>
          <w:u w:val="single"/>
        </w:rPr>
      </w:pPr>
    </w:p>
    <w:p w14:paraId="15ED3498" w14:textId="77777777" w:rsidR="00267524" w:rsidRPr="00B26BC2" w:rsidRDefault="00267524" w:rsidP="00267524">
      <w:pPr>
        <w:rPr>
          <w:rFonts w:cs="Arial"/>
          <w:b/>
          <w:szCs w:val="20"/>
          <w:u w:val="single"/>
        </w:rPr>
      </w:pPr>
      <w:r w:rsidRPr="00B26BC2">
        <w:rPr>
          <w:rFonts w:cs="Arial"/>
          <w:b/>
          <w:szCs w:val="20"/>
          <w:u w:val="single"/>
        </w:rPr>
        <w:t>Ponudniki morajo ponuditi celoten predmet javnega naročila – vsa zahtevana zavarovanja, skladno z zahtevami naročnika, v nasprotnem primeru bo  ponudba izločena iz nadaljnjega postopka javnega naročila.</w:t>
      </w:r>
    </w:p>
    <w:p w14:paraId="3C86A840" w14:textId="77777777" w:rsidR="004A6E49" w:rsidRPr="00B26BC2" w:rsidRDefault="004A6E49" w:rsidP="004A6E49">
      <w:pPr>
        <w:rPr>
          <w:rFonts w:cs="Arial"/>
          <w:szCs w:val="20"/>
        </w:rPr>
      </w:pPr>
    </w:p>
    <w:p w14:paraId="14F16F0D" w14:textId="77777777" w:rsidR="004A6E49" w:rsidRPr="00B26BC2" w:rsidRDefault="004A6E49" w:rsidP="004A6E49">
      <w:pPr>
        <w:pStyle w:val="Heading2"/>
        <w:suppressAutoHyphens/>
        <w:spacing w:before="240"/>
        <w:contextualSpacing/>
        <w:jc w:val="left"/>
        <w:rPr>
          <w:rFonts w:cs="Arial"/>
          <w:b/>
        </w:rPr>
      </w:pPr>
      <w:bookmarkStart w:id="34" w:name="_Toc4144611"/>
      <w:bookmarkStart w:id="35" w:name="_Toc5963065"/>
      <w:bookmarkStart w:id="36" w:name="_Toc132872212"/>
      <w:r w:rsidRPr="00B26BC2">
        <w:rPr>
          <w:rFonts w:cs="Arial"/>
          <w:b/>
        </w:rPr>
        <w:t>RAZŠIRJENO PREMOŽENJSKO ZAVAROVANJE nepremičnin,  opreme ter zalog</w:t>
      </w:r>
      <w:bookmarkEnd w:id="34"/>
      <w:bookmarkEnd w:id="35"/>
      <w:bookmarkEnd w:id="36"/>
    </w:p>
    <w:p w14:paraId="0D3E0A5C" w14:textId="77777777" w:rsidR="004A6E49" w:rsidRPr="00B26BC2" w:rsidRDefault="004A6E49" w:rsidP="004A6E49">
      <w:pPr>
        <w:rPr>
          <w:rFonts w:cs="Arial"/>
          <w:szCs w:val="20"/>
        </w:rPr>
      </w:pPr>
    </w:p>
    <w:p w14:paraId="6B2FB252" w14:textId="1047EED4" w:rsidR="00267524" w:rsidRPr="00B26BC2" w:rsidRDefault="00267524" w:rsidP="00267524">
      <w:pPr>
        <w:rPr>
          <w:rFonts w:cs="Arial"/>
          <w:szCs w:val="20"/>
        </w:rPr>
      </w:pPr>
      <w:bookmarkStart w:id="37" w:name="_Toc4144612"/>
      <w:bookmarkStart w:id="38" w:name="_Toc5963066"/>
      <w:r w:rsidRPr="00B26BC2">
        <w:rPr>
          <w:rFonts w:cs="Arial"/>
          <w:szCs w:val="20"/>
        </w:rPr>
        <w:t>Podrobnejši pregled stavb z opremo po lokacijah je podan v Tabeli I</w:t>
      </w:r>
      <w:r w:rsidRPr="00210ADF">
        <w:rPr>
          <w:rFonts w:cs="Arial"/>
          <w:szCs w:val="20"/>
        </w:rPr>
        <w:t>, le-ta je razdeljena na 2</w:t>
      </w:r>
      <w:r w:rsidR="00F27220" w:rsidRPr="00210ADF">
        <w:rPr>
          <w:rFonts w:cs="Arial"/>
          <w:szCs w:val="20"/>
        </w:rPr>
        <w:t>6</w:t>
      </w:r>
      <w:r w:rsidRPr="00210ADF">
        <w:rPr>
          <w:rFonts w:cs="Arial"/>
          <w:szCs w:val="20"/>
        </w:rPr>
        <w:t xml:space="preserve"> lokacij po Sloveniji:</w:t>
      </w:r>
    </w:p>
    <w:p w14:paraId="1FD8D4E6" w14:textId="77777777" w:rsidR="00267524" w:rsidRPr="00B26BC2" w:rsidRDefault="00267524" w:rsidP="00267524">
      <w:pPr>
        <w:rPr>
          <w:rFonts w:cs="Arial"/>
          <w:szCs w:val="20"/>
        </w:rPr>
      </w:pPr>
    </w:p>
    <w:p w14:paraId="5C6C3E9D" w14:textId="183F045C" w:rsidR="00267524" w:rsidRPr="00E94C78" w:rsidRDefault="00267524" w:rsidP="00267524">
      <w:pPr>
        <w:numPr>
          <w:ilvl w:val="0"/>
          <w:numId w:val="9"/>
        </w:numPr>
      </w:pPr>
      <w:r w:rsidRPr="00210ADF">
        <w:rPr>
          <w:rFonts w:cs="Arial"/>
          <w:b/>
          <w:szCs w:val="20"/>
        </w:rPr>
        <w:t>Tabela I</w:t>
      </w:r>
      <w:r w:rsidRPr="00210ADF">
        <w:rPr>
          <w:rFonts w:cs="Arial"/>
          <w:szCs w:val="20"/>
        </w:rPr>
        <w:t xml:space="preserve">: upravne stavbe in prostori RTV Slovenija v Ljubljani,  Mariboru, Kopru in na drugih </w:t>
      </w:r>
      <w:r w:rsidRPr="00210ADF">
        <w:t>lokacijah v RS ter počitniške kapacitete v RS z opremo, drobnim inventarjem (oprema DI) ter zalogami (vrednost stanja zalog je podano za 31. 3. 202</w:t>
      </w:r>
      <w:r w:rsidR="00210ADF" w:rsidRPr="00210ADF">
        <w:t>3</w:t>
      </w:r>
      <w:r w:rsidRPr="00210ADF">
        <w:t xml:space="preserve">), zgradbe in objekti (oddajniki in pretvorniki) RTV Slovenija v uporabi </w:t>
      </w:r>
      <w:r w:rsidRPr="00210ADF">
        <w:rPr>
          <w:i/>
        </w:rPr>
        <w:t>Organizacijske enote Oddajniki in zveze</w:t>
      </w:r>
      <w:r w:rsidRPr="00210ADF">
        <w:t xml:space="preserve"> na različnih lokacijah v RS z opremo ter drobnim inventarjem (oprema DI</w:t>
      </w:r>
      <w:r w:rsidRPr="00E94C78">
        <w:t>).</w:t>
      </w:r>
    </w:p>
    <w:p w14:paraId="3FAAFCAE" w14:textId="77777777" w:rsidR="00267524" w:rsidRDefault="00267524" w:rsidP="00267524"/>
    <w:p w14:paraId="1DAC6B6A" w14:textId="5F42FEBA" w:rsidR="00267524" w:rsidRDefault="00267524" w:rsidP="00267524">
      <w:r w:rsidRPr="00E94C78">
        <w:t>Izbrana zavarovalnica bo morala upoštevati morebitne spremembe; v primeru dodanega predmeta zavarovanja se za izračun zavarovalne premije upoštevajo enaki ali ugo</w:t>
      </w:r>
      <w:r>
        <w:t>dnejši algoritmi od ponudbenih.</w:t>
      </w:r>
    </w:p>
    <w:p w14:paraId="2832FE36" w14:textId="77777777" w:rsidR="00267524" w:rsidRDefault="00267524" w:rsidP="00267524"/>
    <w:p w14:paraId="79720AFA" w14:textId="77777777" w:rsidR="004A6E49" w:rsidRPr="0012264E" w:rsidRDefault="004A6E49" w:rsidP="004A6E49">
      <w:pPr>
        <w:pStyle w:val="Heading3"/>
        <w:suppressAutoHyphens/>
        <w:rPr>
          <w:b/>
        </w:rPr>
      </w:pPr>
      <w:bookmarkStart w:id="39" w:name="_Toc132872213"/>
      <w:r w:rsidRPr="0012264E">
        <w:rPr>
          <w:b/>
        </w:rPr>
        <w:t>OPREDELITEV RAZŠIRJENEGA PREMOŽENJSKEGA ZAVAROVANJA</w:t>
      </w:r>
      <w:bookmarkEnd w:id="37"/>
      <w:bookmarkEnd w:id="38"/>
      <w:bookmarkEnd w:id="39"/>
    </w:p>
    <w:p w14:paraId="7B663372" w14:textId="77777777" w:rsidR="004A6E49" w:rsidRDefault="004A6E49" w:rsidP="004A6E49">
      <w:pPr>
        <w:rPr>
          <w:b/>
        </w:rPr>
      </w:pPr>
    </w:p>
    <w:p w14:paraId="1AD0882A" w14:textId="77777777" w:rsidR="004A6E49" w:rsidRPr="006A0F8B" w:rsidRDefault="004A6E49" w:rsidP="004A6E49">
      <w:pPr>
        <w:rPr>
          <w:b/>
        </w:rPr>
      </w:pPr>
      <w:r w:rsidRPr="006A0F8B">
        <w:rPr>
          <w:b/>
        </w:rPr>
        <w:t>Zavarovalni interes</w:t>
      </w:r>
    </w:p>
    <w:p w14:paraId="4D046E87" w14:textId="77777777" w:rsidR="004A6E49" w:rsidRDefault="004A6E49" w:rsidP="004A6E49">
      <w:pPr>
        <w:rPr>
          <w:rFonts w:cs="Arial"/>
          <w:szCs w:val="20"/>
        </w:rPr>
      </w:pPr>
    </w:p>
    <w:p w14:paraId="3E10FE85" w14:textId="77777777" w:rsidR="004A6E49" w:rsidRPr="006A0F8B" w:rsidRDefault="004A6E49" w:rsidP="004A6E49">
      <w:pPr>
        <w:rPr>
          <w:rFonts w:cs="Arial"/>
          <w:szCs w:val="20"/>
        </w:rPr>
      </w:pPr>
      <w:r w:rsidRPr="006A0F8B">
        <w:rPr>
          <w:rFonts w:cs="Arial"/>
          <w:szCs w:val="20"/>
        </w:rPr>
        <w:t>Zavarujejo se osnovna sredstva, ki so last zavarovanca ali so pod njegovim varstvom in za katera je odgovoren, vendar brez vozil (cestni, zračni, vodni), brez lastnine v prevozu, kot je opredeljeno v nadaljevanju ponudbe (PREDMET ZAVAROVANJA).</w:t>
      </w:r>
    </w:p>
    <w:p w14:paraId="2D01071D" w14:textId="77777777" w:rsidR="004A6E49" w:rsidRDefault="004A6E49" w:rsidP="004A6E49">
      <w:pPr>
        <w:rPr>
          <w:rFonts w:cs="Arial"/>
          <w:szCs w:val="20"/>
        </w:rPr>
      </w:pPr>
    </w:p>
    <w:p w14:paraId="1B7AB25D" w14:textId="77777777" w:rsidR="004A6E49" w:rsidRPr="006A0F8B" w:rsidRDefault="004A6E49" w:rsidP="004A6E49">
      <w:pPr>
        <w:rPr>
          <w:rFonts w:cs="Arial"/>
          <w:szCs w:val="20"/>
        </w:rPr>
      </w:pPr>
      <w:r w:rsidRPr="0043135C">
        <w:rPr>
          <w:rFonts w:cs="Arial"/>
          <w:szCs w:val="20"/>
        </w:rPr>
        <w:t>Zgoraj navedene stvari so predmet zavarovanja, če je njihova vrednost vključena v skupno vrednost</w:t>
      </w:r>
      <w:r w:rsidRPr="006A0F8B">
        <w:rPr>
          <w:rFonts w:cs="Arial"/>
          <w:szCs w:val="20"/>
        </w:rPr>
        <w:t xml:space="preserve"> predmetov zavarovanja (zavarovalno vsoto) in so zanje vodene vrednostne evidence in sporočene zavarovalnici.</w:t>
      </w:r>
    </w:p>
    <w:p w14:paraId="4D19508F" w14:textId="77777777" w:rsidR="004A6E49" w:rsidRDefault="004A6E49" w:rsidP="004A6E49">
      <w:pPr>
        <w:jc w:val="left"/>
        <w:rPr>
          <w:b/>
        </w:rPr>
      </w:pPr>
      <w:r>
        <w:rPr>
          <w:b/>
        </w:rPr>
        <w:br w:type="page"/>
      </w:r>
    </w:p>
    <w:p w14:paraId="754118CD" w14:textId="77777777" w:rsidR="00267524" w:rsidRDefault="00267524" w:rsidP="00267524">
      <w:pPr>
        <w:rPr>
          <w:b/>
        </w:rPr>
      </w:pPr>
      <w:r w:rsidRPr="006A0F8B">
        <w:rPr>
          <w:b/>
        </w:rPr>
        <w:lastRenderedPageBreak/>
        <w:t>Predmet zavarovanja:</w:t>
      </w:r>
    </w:p>
    <w:p w14:paraId="5D6177F1" w14:textId="77777777" w:rsidR="00267524" w:rsidRPr="006A0F8B" w:rsidRDefault="00267524" w:rsidP="00267524">
      <w:pPr>
        <w:rPr>
          <w:b/>
        </w:rPr>
      </w:pPr>
    </w:p>
    <w:p w14:paraId="7F4341F9" w14:textId="77777777" w:rsidR="00267524" w:rsidRPr="006A0F8B" w:rsidRDefault="00267524" w:rsidP="00267524">
      <w:pPr>
        <w:rPr>
          <w:rFonts w:cs="Arial"/>
          <w:szCs w:val="20"/>
          <w:u w:val="single"/>
        </w:rPr>
      </w:pPr>
      <w:r w:rsidRPr="006A0F8B">
        <w:rPr>
          <w:rFonts w:cs="Arial"/>
          <w:szCs w:val="20"/>
          <w:u w:val="single"/>
        </w:rPr>
        <w:t>ZGRADBE:</w:t>
      </w:r>
    </w:p>
    <w:p w14:paraId="5246DD19" w14:textId="77777777" w:rsidR="00267524" w:rsidRPr="006A0F8B" w:rsidRDefault="00267524" w:rsidP="00267524">
      <w:pPr>
        <w:rPr>
          <w:rFonts w:cs="Arial"/>
          <w:szCs w:val="20"/>
        </w:rPr>
      </w:pPr>
      <w:r w:rsidRPr="006A0F8B">
        <w:rPr>
          <w:rFonts w:cs="Arial"/>
          <w:szCs w:val="20"/>
        </w:rPr>
        <w:t>Zgradbe, deli zgradb vključno s temelji in kletnimi zidovi, inštalacijami (strojne, električne inštalacije...) vgrajeno opremo, stavbno opremo, steklenimi in reklamnimi površinami, ograjami, posebnimi gradbenimi/montažnimi elementi, pločniki, tlakovana in netlakovana dvorišča ter antenski stolpi.</w:t>
      </w:r>
    </w:p>
    <w:p w14:paraId="039CFACD" w14:textId="77777777" w:rsidR="00267524" w:rsidRPr="006A0F8B" w:rsidRDefault="00267524" w:rsidP="00267524">
      <w:pPr>
        <w:rPr>
          <w:rFonts w:cs="Arial"/>
          <w:szCs w:val="20"/>
        </w:rPr>
      </w:pPr>
    </w:p>
    <w:p w14:paraId="384E4179" w14:textId="77777777" w:rsidR="00267524" w:rsidRPr="006A0F8B" w:rsidRDefault="00267524" w:rsidP="00267524">
      <w:pPr>
        <w:rPr>
          <w:rFonts w:cs="Arial"/>
          <w:szCs w:val="20"/>
          <w:u w:val="single"/>
        </w:rPr>
      </w:pPr>
      <w:r w:rsidRPr="006A0F8B">
        <w:rPr>
          <w:rFonts w:cs="Arial"/>
          <w:szCs w:val="20"/>
          <w:u w:val="single"/>
        </w:rPr>
        <w:t xml:space="preserve">ODDAJNIKI: </w:t>
      </w:r>
    </w:p>
    <w:p w14:paraId="2D327EDF" w14:textId="77777777" w:rsidR="00267524" w:rsidRPr="0012264E" w:rsidRDefault="00267524" w:rsidP="00267524">
      <w:pPr>
        <w:rPr>
          <w:rFonts w:cs="Arial"/>
          <w:szCs w:val="20"/>
        </w:rPr>
      </w:pPr>
      <w:r w:rsidRPr="006A0F8B">
        <w:rPr>
          <w:rFonts w:cs="Arial"/>
          <w:szCs w:val="20"/>
        </w:rPr>
        <w:t>Zgradba vključno z inštalacijami in posebnimi gradbenimi/montažnimi elementi.</w:t>
      </w:r>
    </w:p>
    <w:p w14:paraId="053A0888" w14:textId="77777777" w:rsidR="00267524" w:rsidRPr="006A0F8B" w:rsidRDefault="00267524" w:rsidP="00267524">
      <w:pPr>
        <w:rPr>
          <w:rFonts w:cs="Arial"/>
          <w:szCs w:val="20"/>
          <w:u w:val="single"/>
        </w:rPr>
      </w:pPr>
    </w:p>
    <w:p w14:paraId="1E6602E1" w14:textId="77777777" w:rsidR="00267524" w:rsidRPr="006A0F8B" w:rsidRDefault="00267524" w:rsidP="00267524">
      <w:pPr>
        <w:rPr>
          <w:rFonts w:cs="Arial"/>
          <w:szCs w:val="20"/>
          <w:u w:val="single"/>
        </w:rPr>
      </w:pPr>
      <w:r w:rsidRPr="006A0F8B">
        <w:rPr>
          <w:rFonts w:cs="Arial"/>
          <w:szCs w:val="20"/>
          <w:u w:val="single"/>
        </w:rPr>
        <w:t>OPREMA</w:t>
      </w:r>
    </w:p>
    <w:p w14:paraId="4A89316D" w14:textId="77777777" w:rsidR="00267524" w:rsidRPr="006A0F8B" w:rsidRDefault="00267524" w:rsidP="00267524">
      <w:pPr>
        <w:rPr>
          <w:rFonts w:cs="Arial"/>
          <w:szCs w:val="20"/>
        </w:rPr>
      </w:pPr>
      <w:r w:rsidRPr="006A0F8B">
        <w:rPr>
          <w:rFonts w:cs="Arial"/>
          <w:szCs w:val="20"/>
        </w:rPr>
        <w:t>Oprema (komercialna, strojna, pisarniška, mehanska oprema za zgradbe, oprema oddajnikov, antenskih stolpov, studijska oprema, strežniki, računalniška oprema, ATC in druge centrale, ter ostala oprema).</w:t>
      </w:r>
    </w:p>
    <w:p w14:paraId="0C3A0B93" w14:textId="77777777" w:rsidR="00267524" w:rsidRPr="006A0F8B" w:rsidRDefault="00267524" w:rsidP="00267524">
      <w:pPr>
        <w:rPr>
          <w:rFonts w:cs="Arial"/>
          <w:szCs w:val="20"/>
          <w:u w:val="single"/>
        </w:rPr>
      </w:pPr>
    </w:p>
    <w:p w14:paraId="29DACC3D" w14:textId="77777777" w:rsidR="00267524" w:rsidRPr="006A0F8B" w:rsidRDefault="00267524" w:rsidP="00267524">
      <w:pPr>
        <w:rPr>
          <w:rFonts w:cs="Arial"/>
          <w:szCs w:val="20"/>
          <w:u w:val="single"/>
        </w:rPr>
      </w:pPr>
      <w:r w:rsidRPr="006A0F8B">
        <w:rPr>
          <w:rFonts w:cs="Arial"/>
          <w:szCs w:val="20"/>
          <w:u w:val="single"/>
        </w:rPr>
        <w:t>ZALOGE BLAGA IN MATERIALA:</w:t>
      </w:r>
    </w:p>
    <w:p w14:paraId="49D9FEBA" w14:textId="77777777" w:rsidR="00267524" w:rsidRPr="006A0F8B" w:rsidRDefault="00267524" w:rsidP="00267524">
      <w:pPr>
        <w:rPr>
          <w:rFonts w:cs="Arial"/>
          <w:szCs w:val="20"/>
        </w:rPr>
      </w:pPr>
      <w:r w:rsidRPr="006A0F8B">
        <w:rPr>
          <w:rFonts w:cs="Arial"/>
          <w:szCs w:val="20"/>
        </w:rPr>
        <w:t>Material, polizdelki, blago v izdelavi, nedokončani izdelki, končni izdelki, trgovsko in konsignacijsko blago. Predmet zavarovanja so tudi tiste zaloge, ki se vodijo izven</w:t>
      </w:r>
      <w:r>
        <w:rPr>
          <w:rFonts w:cs="Arial"/>
          <w:szCs w:val="20"/>
        </w:rPr>
        <w:t xml:space="preserve"> </w:t>
      </w:r>
      <w:r w:rsidRPr="006A0F8B">
        <w:rPr>
          <w:rFonts w:cs="Arial"/>
          <w:szCs w:val="20"/>
        </w:rPr>
        <w:t>bilančno in niso last zavarovanca, ter jih ima zavarovanec na hrambi,  je za njih odgovoren.</w:t>
      </w:r>
    </w:p>
    <w:p w14:paraId="4B0DF2BF" w14:textId="77777777" w:rsidR="00267524" w:rsidRDefault="00267524" w:rsidP="00267524">
      <w:pPr>
        <w:rPr>
          <w:b/>
        </w:rPr>
      </w:pPr>
    </w:p>
    <w:p w14:paraId="712666AB" w14:textId="77777777" w:rsidR="00267524" w:rsidRPr="005275DF" w:rsidRDefault="00267524" w:rsidP="00267524">
      <w:r w:rsidRPr="005275DF">
        <w:t>Osnovna sredstva nabavljena v zavarovalnem obdobju so avtomatično predmet zavarovanja</w:t>
      </w:r>
      <w:r>
        <w:t>, glede na naziv in uporabo</w:t>
      </w:r>
      <w:r w:rsidRPr="005275DF">
        <w:t>.</w:t>
      </w:r>
    </w:p>
    <w:p w14:paraId="693DB3CA" w14:textId="77777777" w:rsidR="00267524" w:rsidRDefault="00267524" w:rsidP="00267524">
      <w:pPr>
        <w:rPr>
          <w:b/>
        </w:rPr>
      </w:pPr>
    </w:p>
    <w:p w14:paraId="7F274E61" w14:textId="77777777" w:rsidR="00267524" w:rsidRPr="006A0F8B" w:rsidRDefault="00267524" w:rsidP="00267524">
      <w:pPr>
        <w:rPr>
          <w:b/>
        </w:rPr>
      </w:pPr>
      <w:r w:rsidRPr="006A0F8B">
        <w:rPr>
          <w:b/>
        </w:rPr>
        <w:t>Zavarovalna vrednost</w:t>
      </w:r>
    </w:p>
    <w:p w14:paraId="21F6E510" w14:textId="77777777" w:rsidR="00267524" w:rsidRDefault="00267524" w:rsidP="00267524">
      <w:pPr>
        <w:rPr>
          <w:rFonts w:cs="Arial"/>
          <w:szCs w:val="20"/>
          <w:u w:val="single"/>
        </w:rPr>
      </w:pPr>
    </w:p>
    <w:p w14:paraId="17BE5A2D" w14:textId="77777777" w:rsidR="00267524" w:rsidRPr="006A0F8B" w:rsidRDefault="00267524" w:rsidP="00267524">
      <w:pPr>
        <w:rPr>
          <w:rFonts w:cs="Arial"/>
          <w:szCs w:val="20"/>
          <w:u w:val="single"/>
        </w:rPr>
      </w:pPr>
      <w:r w:rsidRPr="006A0F8B">
        <w:rPr>
          <w:rFonts w:cs="Arial"/>
          <w:szCs w:val="20"/>
          <w:u w:val="single"/>
        </w:rPr>
        <w:t>ZGRADBE:</w:t>
      </w:r>
    </w:p>
    <w:p w14:paraId="7C962F22" w14:textId="77777777" w:rsidR="00267524" w:rsidRPr="006A0F8B" w:rsidRDefault="00267524" w:rsidP="00267524">
      <w:pPr>
        <w:rPr>
          <w:rFonts w:cs="Arial"/>
          <w:szCs w:val="20"/>
        </w:rPr>
      </w:pPr>
      <w:r w:rsidRPr="006A0F8B">
        <w:rPr>
          <w:rFonts w:cs="Arial"/>
          <w:szCs w:val="20"/>
        </w:rPr>
        <w:t>Zgradbe se zavaruje na novo vrednost. Nova vrednost je lokalna vrednost gradnje za novo zgradbo enake vrste in kvalitete ter opravljanje dejavnosti v času nastale škode, vključno s stroški arhitekta ter ostalimi stroški načrtovanja in oblikovanja z vsemi ostalimi pripadajočimi stroški.</w:t>
      </w:r>
    </w:p>
    <w:p w14:paraId="289B33CC" w14:textId="77777777" w:rsidR="00267524" w:rsidRPr="006A0F8B" w:rsidRDefault="00267524" w:rsidP="00267524">
      <w:pPr>
        <w:rPr>
          <w:rFonts w:cs="Arial"/>
          <w:szCs w:val="20"/>
        </w:rPr>
      </w:pPr>
    </w:p>
    <w:p w14:paraId="651EEA1B" w14:textId="77777777" w:rsidR="00267524" w:rsidRPr="006A0F8B" w:rsidRDefault="00267524" w:rsidP="00267524">
      <w:pPr>
        <w:rPr>
          <w:rFonts w:cs="Arial"/>
          <w:szCs w:val="20"/>
          <w:u w:val="single"/>
        </w:rPr>
      </w:pPr>
      <w:r w:rsidRPr="006A0F8B">
        <w:rPr>
          <w:rFonts w:cs="Arial"/>
          <w:szCs w:val="20"/>
          <w:u w:val="single"/>
        </w:rPr>
        <w:t xml:space="preserve">ODDAJNIKI: </w:t>
      </w:r>
    </w:p>
    <w:p w14:paraId="6E07F535" w14:textId="77777777" w:rsidR="00267524" w:rsidRPr="006A0F8B" w:rsidRDefault="00267524" w:rsidP="00267524">
      <w:pPr>
        <w:rPr>
          <w:rFonts w:cs="Arial"/>
          <w:szCs w:val="20"/>
        </w:rPr>
      </w:pPr>
      <w:r w:rsidRPr="006A0F8B">
        <w:rPr>
          <w:rFonts w:cs="Arial"/>
          <w:szCs w:val="20"/>
        </w:rPr>
        <w:t xml:space="preserve">Oddajniki se zavaruje na novo vrednost. Nova vrednost je znesek, ki ga je potrebno plačati za nakup ali proizvodnjo predmetov iste vrste in kvalitete. </w:t>
      </w:r>
    </w:p>
    <w:p w14:paraId="4256E592" w14:textId="77777777" w:rsidR="00267524" w:rsidRPr="00CC5795" w:rsidRDefault="00267524" w:rsidP="00267524">
      <w:pPr>
        <w:rPr>
          <w:rFonts w:cs="Arial"/>
          <w:szCs w:val="20"/>
          <w:highlight w:val="yellow"/>
        </w:rPr>
      </w:pPr>
    </w:p>
    <w:p w14:paraId="1AB1DA7F" w14:textId="77777777" w:rsidR="00267524" w:rsidRPr="008418D9" w:rsidRDefault="00267524" w:rsidP="00267524">
      <w:pPr>
        <w:rPr>
          <w:rFonts w:cs="Arial"/>
          <w:szCs w:val="20"/>
          <w:u w:val="single"/>
        </w:rPr>
      </w:pPr>
      <w:r w:rsidRPr="008418D9">
        <w:rPr>
          <w:rFonts w:cs="Arial"/>
          <w:szCs w:val="20"/>
          <w:u w:val="single"/>
        </w:rPr>
        <w:t>OPREMA</w:t>
      </w:r>
    </w:p>
    <w:p w14:paraId="3418066A" w14:textId="77777777" w:rsidR="00267524" w:rsidRPr="008418D9" w:rsidRDefault="00267524" w:rsidP="00267524">
      <w:pPr>
        <w:rPr>
          <w:rFonts w:cs="Arial"/>
          <w:szCs w:val="20"/>
        </w:rPr>
      </w:pPr>
      <w:r w:rsidRPr="008418D9">
        <w:rPr>
          <w:rFonts w:cs="Arial"/>
          <w:szCs w:val="20"/>
        </w:rPr>
        <w:t>Oprema se zavaruje na dogovorjeno vrednost, skladno s faktorji v tabel</w:t>
      </w:r>
      <w:r>
        <w:rPr>
          <w:rFonts w:cs="Arial"/>
          <w:szCs w:val="20"/>
        </w:rPr>
        <w:t>i</w:t>
      </w:r>
      <w:r w:rsidRPr="008418D9">
        <w:rPr>
          <w:rFonts w:cs="Arial"/>
          <w:szCs w:val="20"/>
        </w:rPr>
        <w:t xml:space="preserve"> I.</w:t>
      </w:r>
    </w:p>
    <w:p w14:paraId="18BAE6E7" w14:textId="77777777" w:rsidR="00267524" w:rsidRPr="00CC5795" w:rsidRDefault="00267524" w:rsidP="00267524">
      <w:pPr>
        <w:rPr>
          <w:rFonts w:cs="Arial"/>
          <w:szCs w:val="20"/>
          <w:highlight w:val="yellow"/>
        </w:rPr>
      </w:pPr>
    </w:p>
    <w:p w14:paraId="5538EFF4" w14:textId="77777777" w:rsidR="00267524" w:rsidRPr="006A0F8B" w:rsidRDefault="00267524" w:rsidP="00267524">
      <w:pPr>
        <w:rPr>
          <w:rFonts w:cs="Arial"/>
          <w:szCs w:val="20"/>
          <w:u w:val="single"/>
        </w:rPr>
      </w:pPr>
      <w:r w:rsidRPr="006A0F8B">
        <w:rPr>
          <w:rFonts w:cs="Arial"/>
          <w:szCs w:val="20"/>
          <w:u w:val="single"/>
        </w:rPr>
        <w:t>ZALOGE BLAGA IN MATERIALA:</w:t>
      </w:r>
    </w:p>
    <w:p w14:paraId="045A3AC9" w14:textId="77777777" w:rsidR="00267524" w:rsidRDefault="00267524" w:rsidP="00267524">
      <w:pPr>
        <w:rPr>
          <w:rFonts w:cs="Arial"/>
          <w:szCs w:val="20"/>
        </w:rPr>
      </w:pPr>
      <w:r w:rsidRPr="006A0F8B">
        <w:rPr>
          <w:rFonts w:cs="Arial"/>
          <w:szCs w:val="20"/>
        </w:rPr>
        <w:t>Zaloge blaga in  materiala se zavarujejo na dejansko vrednost. Dejanska vrednost je nabavna vrednost (fakturna) blaga povečana za odvisne stroške največ do 130 %.</w:t>
      </w:r>
    </w:p>
    <w:p w14:paraId="148DEE04" w14:textId="77777777" w:rsidR="00267524" w:rsidRDefault="00267524" w:rsidP="00267524">
      <w:pPr>
        <w:rPr>
          <w:rFonts w:cs="Arial"/>
          <w:szCs w:val="20"/>
        </w:rPr>
      </w:pPr>
    </w:p>
    <w:p w14:paraId="23F0BD63" w14:textId="77777777" w:rsidR="00267524" w:rsidRPr="006A0F8B" w:rsidRDefault="00267524" w:rsidP="00267524">
      <w:pPr>
        <w:rPr>
          <w:rFonts w:cs="Arial"/>
          <w:szCs w:val="20"/>
        </w:rPr>
      </w:pPr>
    </w:p>
    <w:p w14:paraId="659E3FB3" w14:textId="77777777" w:rsidR="00267524" w:rsidRDefault="00267524" w:rsidP="00267524">
      <w:pPr>
        <w:rPr>
          <w:b/>
        </w:rPr>
      </w:pPr>
      <w:r w:rsidRPr="006A0F8B">
        <w:rPr>
          <w:b/>
        </w:rPr>
        <w:t>ZAVAROVANE NEVARNOSTI</w:t>
      </w:r>
    </w:p>
    <w:p w14:paraId="02FEB3D6" w14:textId="77777777" w:rsidR="00267524" w:rsidRPr="006A0F8B" w:rsidRDefault="00267524" w:rsidP="00267524">
      <w:pPr>
        <w:rPr>
          <w:b/>
        </w:rPr>
      </w:pPr>
    </w:p>
    <w:p w14:paraId="0045CB40" w14:textId="77777777" w:rsidR="00267524" w:rsidRPr="006A0F8B" w:rsidRDefault="00267524" w:rsidP="00267524">
      <w:pPr>
        <w:numPr>
          <w:ilvl w:val="0"/>
          <w:numId w:val="14"/>
        </w:numPr>
        <w:suppressAutoHyphens/>
        <w:rPr>
          <w:rFonts w:cs="Arial"/>
          <w:szCs w:val="20"/>
        </w:rPr>
      </w:pPr>
      <w:r w:rsidRPr="006A0F8B">
        <w:rPr>
          <w:rFonts w:cs="Arial"/>
          <w:b/>
          <w:szCs w:val="20"/>
        </w:rPr>
        <w:t xml:space="preserve">Osnovne požarne nevarnosti: </w:t>
      </w:r>
      <w:r w:rsidRPr="006A0F8B">
        <w:rPr>
          <w:rFonts w:cs="Arial"/>
          <w:szCs w:val="20"/>
        </w:rPr>
        <w:t>požar, strela, eksplozija, padec letala, vihar/neurje, toča, udarec zavarovančevega motornega vozila, manifestacije in demonstracije (stavke, neredi, javni nemiri)</w:t>
      </w:r>
      <w:r>
        <w:rPr>
          <w:rFonts w:cs="Arial"/>
          <w:szCs w:val="20"/>
        </w:rPr>
        <w:t>.</w:t>
      </w:r>
    </w:p>
    <w:p w14:paraId="1092F3B4" w14:textId="77777777" w:rsidR="00267524" w:rsidRPr="006A0F8B" w:rsidRDefault="00267524" w:rsidP="00267524">
      <w:pPr>
        <w:rPr>
          <w:rFonts w:cs="Arial"/>
          <w:szCs w:val="20"/>
        </w:rPr>
      </w:pPr>
      <w:r w:rsidRPr="006A0F8B">
        <w:rPr>
          <w:rFonts w:cs="Arial"/>
          <w:szCs w:val="20"/>
        </w:rPr>
        <w:t xml:space="preserve"> </w:t>
      </w:r>
    </w:p>
    <w:p w14:paraId="709BF342" w14:textId="77777777" w:rsidR="00267524" w:rsidRPr="006A0F8B" w:rsidRDefault="00267524" w:rsidP="00267524">
      <w:pPr>
        <w:numPr>
          <w:ilvl w:val="0"/>
          <w:numId w:val="14"/>
        </w:numPr>
        <w:suppressAutoHyphens/>
        <w:rPr>
          <w:rFonts w:cs="Arial"/>
          <w:szCs w:val="20"/>
        </w:rPr>
      </w:pPr>
      <w:r w:rsidRPr="006A0F8B">
        <w:rPr>
          <w:rFonts w:cs="Arial"/>
          <w:b/>
          <w:szCs w:val="20"/>
        </w:rPr>
        <w:t>Dodatne nevarnosti in razširitve kritja požarnega zavarovanja:</w:t>
      </w:r>
      <w:r w:rsidRPr="006A0F8B">
        <w:rPr>
          <w:rFonts w:cs="Arial"/>
          <w:szCs w:val="20"/>
        </w:rPr>
        <w:t xml:space="preserve"> izliv vode, poplava, visoka voda in meteorna voda, indirektni udar strele za zgradbe in omrežja, udarec motornega vozila, ki ni last zavarovanca, vandalizem, teža snega in žled, zadimljenje, nadzvočni udari, stroški čiščenja, ki so potrebni zaradi uničenja ali poškodovanja zavarovanih stvari zaradi zavarovanih nevarnosti, neimenovane nevarnosti.</w:t>
      </w:r>
    </w:p>
    <w:p w14:paraId="29D027BC" w14:textId="77777777" w:rsidR="00267524" w:rsidRPr="006A0F8B" w:rsidRDefault="00267524" w:rsidP="00267524">
      <w:pPr>
        <w:rPr>
          <w:rFonts w:cs="Arial"/>
          <w:szCs w:val="20"/>
        </w:rPr>
      </w:pPr>
    </w:p>
    <w:p w14:paraId="31911B68" w14:textId="77777777" w:rsidR="00267524" w:rsidRPr="006A0F8B" w:rsidRDefault="00267524" w:rsidP="00267524">
      <w:pPr>
        <w:numPr>
          <w:ilvl w:val="0"/>
          <w:numId w:val="14"/>
        </w:numPr>
        <w:suppressAutoHyphens/>
        <w:rPr>
          <w:rFonts w:cs="Arial"/>
          <w:szCs w:val="20"/>
        </w:rPr>
      </w:pPr>
      <w:proofErr w:type="spellStart"/>
      <w:r w:rsidRPr="006A0F8B">
        <w:rPr>
          <w:rFonts w:cs="Arial"/>
          <w:b/>
          <w:szCs w:val="20"/>
        </w:rPr>
        <w:t>Vlomsko</w:t>
      </w:r>
      <w:proofErr w:type="spellEnd"/>
      <w:r w:rsidRPr="006A0F8B">
        <w:rPr>
          <w:rFonts w:cs="Arial"/>
          <w:b/>
          <w:szCs w:val="20"/>
        </w:rPr>
        <w:t xml:space="preserve"> zavarovanje:</w:t>
      </w:r>
      <w:r w:rsidRPr="006A0F8B">
        <w:rPr>
          <w:rFonts w:cs="Arial"/>
          <w:szCs w:val="20"/>
        </w:rPr>
        <w:t xml:space="preserve"> za nevarnosti </w:t>
      </w:r>
      <w:proofErr w:type="spellStart"/>
      <w:r w:rsidRPr="006A0F8B">
        <w:rPr>
          <w:rFonts w:cs="Arial"/>
          <w:szCs w:val="20"/>
        </w:rPr>
        <w:t>vlomskega</w:t>
      </w:r>
      <w:proofErr w:type="spellEnd"/>
      <w:r w:rsidRPr="006A0F8B">
        <w:rPr>
          <w:rFonts w:cs="Arial"/>
          <w:szCs w:val="20"/>
        </w:rPr>
        <w:t xml:space="preserve"> zavarovanja je zavarovana oprema s stroji in aparati, zaloge blaga in materiala, gotovina v hraniščih, v času manipulacije in v času prenosa ter prevoza.</w:t>
      </w:r>
    </w:p>
    <w:p w14:paraId="26D542E5" w14:textId="77777777" w:rsidR="00267524" w:rsidRPr="006A0F8B" w:rsidRDefault="00267524" w:rsidP="00267524">
      <w:pPr>
        <w:rPr>
          <w:rFonts w:cs="Arial"/>
          <w:szCs w:val="20"/>
        </w:rPr>
      </w:pPr>
    </w:p>
    <w:p w14:paraId="5E74040F" w14:textId="77777777" w:rsidR="00267524" w:rsidRPr="00CD287E" w:rsidRDefault="00267524" w:rsidP="00267524">
      <w:pPr>
        <w:numPr>
          <w:ilvl w:val="0"/>
          <w:numId w:val="14"/>
        </w:numPr>
        <w:suppressAutoHyphens/>
        <w:rPr>
          <w:rFonts w:cs="Arial"/>
          <w:szCs w:val="20"/>
        </w:rPr>
      </w:pPr>
      <w:r w:rsidRPr="00CD287E">
        <w:rPr>
          <w:rFonts w:cs="Arial"/>
          <w:b/>
          <w:szCs w:val="20"/>
        </w:rPr>
        <w:t xml:space="preserve">Zavarovanje stekla in steklenih </w:t>
      </w:r>
      <w:r w:rsidRPr="00CD287E">
        <w:rPr>
          <w:rFonts w:cs="Arial"/>
          <w:szCs w:val="20"/>
        </w:rPr>
        <w:t>vrat z avtomatskim in mehanskim odpiranjem. Steklo je zavarovano za nevarnost počenja, loma in razbitja, na letni limit, kot je navedeno v tabeli II.</w:t>
      </w:r>
    </w:p>
    <w:p w14:paraId="23CCAE7C" w14:textId="77777777" w:rsidR="00267524" w:rsidRPr="006A0F8B" w:rsidRDefault="00267524" w:rsidP="00267524">
      <w:pPr>
        <w:rPr>
          <w:rFonts w:cs="Arial"/>
          <w:szCs w:val="20"/>
        </w:rPr>
      </w:pPr>
    </w:p>
    <w:p w14:paraId="7E4E8843" w14:textId="77777777" w:rsidR="00267524" w:rsidRPr="00CD287E" w:rsidRDefault="00267524" w:rsidP="00267524">
      <w:pPr>
        <w:numPr>
          <w:ilvl w:val="0"/>
          <w:numId w:val="14"/>
        </w:numPr>
        <w:suppressAutoHyphens/>
        <w:rPr>
          <w:rFonts w:cs="Arial"/>
          <w:szCs w:val="20"/>
        </w:rPr>
      </w:pPr>
      <w:proofErr w:type="spellStart"/>
      <w:r w:rsidRPr="006A0F8B">
        <w:rPr>
          <w:rFonts w:cs="Arial"/>
          <w:b/>
          <w:szCs w:val="20"/>
        </w:rPr>
        <w:t>Strojelomno</w:t>
      </w:r>
      <w:proofErr w:type="spellEnd"/>
      <w:r w:rsidRPr="006A0F8B">
        <w:rPr>
          <w:rFonts w:cs="Arial"/>
          <w:b/>
          <w:szCs w:val="20"/>
        </w:rPr>
        <w:t xml:space="preserve"> </w:t>
      </w:r>
      <w:r w:rsidRPr="00CD287E">
        <w:rPr>
          <w:rFonts w:cs="Arial"/>
          <w:b/>
          <w:szCs w:val="20"/>
        </w:rPr>
        <w:t>zavarovanje:</w:t>
      </w:r>
      <w:r w:rsidRPr="00CD287E">
        <w:rPr>
          <w:rFonts w:cs="Arial"/>
          <w:szCs w:val="20"/>
        </w:rPr>
        <w:t xml:space="preserve"> za uničenje mehanske opreme, instalacije, strojev in aparatov na letni limit, kot je navedeno v tabeli II. </w:t>
      </w:r>
    </w:p>
    <w:p w14:paraId="25CE5B8B" w14:textId="77777777" w:rsidR="00267524" w:rsidRPr="00046ABC" w:rsidRDefault="00267524" w:rsidP="00267524">
      <w:pPr>
        <w:ind w:left="644"/>
        <w:rPr>
          <w:rFonts w:cs="Arial"/>
          <w:szCs w:val="20"/>
        </w:rPr>
      </w:pPr>
    </w:p>
    <w:p w14:paraId="789A97DE" w14:textId="77777777" w:rsidR="00267524" w:rsidRPr="00CD287E" w:rsidRDefault="00267524" w:rsidP="00267524">
      <w:pPr>
        <w:numPr>
          <w:ilvl w:val="0"/>
          <w:numId w:val="14"/>
        </w:numPr>
        <w:suppressAutoHyphens/>
        <w:rPr>
          <w:rFonts w:cs="Arial"/>
          <w:szCs w:val="20"/>
        </w:rPr>
      </w:pPr>
      <w:r w:rsidRPr="00CD287E">
        <w:rPr>
          <w:rFonts w:cs="Arial"/>
          <w:b/>
          <w:szCs w:val="20"/>
        </w:rPr>
        <w:lastRenderedPageBreak/>
        <w:t>Zavarovanje računalnikov</w:t>
      </w:r>
      <w:r w:rsidRPr="00CD287E">
        <w:rPr>
          <w:rFonts w:cs="Arial"/>
          <w:szCs w:val="20"/>
        </w:rPr>
        <w:t xml:space="preserve"> z razširitvijo prenosa za območje EU z datumom nabave 1. 1. 2021 dalje na letni limit, kot je navedeno v tabeli II.</w:t>
      </w:r>
    </w:p>
    <w:p w14:paraId="5DC11E93" w14:textId="77777777" w:rsidR="00267524" w:rsidRPr="00F27220" w:rsidRDefault="00267524" w:rsidP="00267524">
      <w:pPr>
        <w:pStyle w:val="ListParagraph"/>
        <w:rPr>
          <w:rFonts w:cs="Arial"/>
          <w:szCs w:val="20"/>
          <w:highlight w:val="yellow"/>
        </w:rPr>
      </w:pPr>
    </w:p>
    <w:p w14:paraId="1C77B6E7" w14:textId="77777777" w:rsidR="00E67F79" w:rsidRPr="00A12F01" w:rsidRDefault="00E67F79" w:rsidP="00E67F79">
      <w:pPr>
        <w:numPr>
          <w:ilvl w:val="0"/>
          <w:numId w:val="14"/>
        </w:numPr>
        <w:suppressAutoHyphens/>
        <w:rPr>
          <w:rFonts w:cs="Arial"/>
          <w:szCs w:val="20"/>
        </w:rPr>
      </w:pPr>
      <w:bookmarkStart w:id="40" w:name="_Hlk5190961"/>
      <w:r w:rsidRPr="00A12F01">
        <w:rPr>
          <w:rFonts w:cs="Arial"/>
          <w:b/>
          <w:szCs w:val="20"/>
        </w:rPr>
        <w:t xml:space="preserve">Zavarovanje glasbenih inštrumentov </w:t>
      </w:r>
      <w:r w:rsidRPr="00A12F01">
        <w:rPr>
          <w:rFonts w:cs="Arial"/>
          <w:szCs w:val="20"/>
        </w:rPr>
        <w:t>navedenih v tabeli III, na način »</w:t>
      </w:r>
      <w:proofErr w:type="spellStart"/>
      <w:r w:rsidRPr="00A12F01">
        <w:rPr>
          <w:rFonts w:cs="Arial"/>
          <w:szCs w:val="20"/>
        </w:rPr>
        <w:t>all</w:t>
      </w:r>
      <w:proofErr w:type="spellEnd"/>
      <w:r w:rsidRPr="00A12F01">
        <w:rPr>
          <w:rFonts w:cs="Arial"/>
          <w:szCs w:val="20"/>
        </w:rPr>
        <w:t xml:space="preserve"> </w:t>
      </w:r>
      <w:proofErr w:type="spellStart"/>
      <w:r w:rsidRPr="00A12F01">
        <w:rPr>
          <w:rFonts w:cs="Arial"/>
          <w:szCs w:val="20"/>
        </w:rPr>
        <w:t>risk</w:t>
      </w:r>
      <w:proofErr w:type="spellEnd"/>
      <w:r w:rsidRPr="00A12F01">
        <w:rPr>
          <w:rFonts w:cs="Arial"/>
          <w:szCs w:val="20"/>
        </w:rPr>
        <w:t xml:space="preserve">«, z razširitvijo prenosa za območje </w:t>
      </w:r>
      <w:r>
        <w:rPr>
          <w:rFonts w:cs="Arial"/>
          <w:szCs w:val="20"/>
        </w:rPr>
        <w:t>RS</w:t>
      </w:r>
      <w:r w:rsidRPr="00A12F01">
        <w:rPr>
          <w:rFonts w:cs="Arial"/>
          <w:szCs w:val="20"/>
        </w:rPr>
        <w:t xml:space="preserve"> na letni limit, kot je navedeno v tabeli II.</w:t>
      </w:r>
    </w:p>
    <w:bookmarkEnd w:id="40"/>
    <w:p w14:paraId="37B0832D" w14:textId="77777777" w:rsidR="00E67F79" w:rsidRPr="00A12F01" w:rsidRDefault="00E67F79" w:rsidP="00E67F79">
      <w:pPr>
        <w:pStyle w:val="ListParagraph"/>
        <w:rPr>
          <w:rFonts w:cs="Arial"/>
          <w:szCs w:val="20"/>
        </w:rPr>
      </w:pPr>
    </w:p>
    <w:p w14:paraId="09A5253A" w14:textId="77777777" w:rsidR="00E67F79" w:rsidRPr="00A12F01" w:rsidRDefault="00E67F79" w:rsidP="00E67F79">
      <w:pPr>
        <w:numPr>
          <w:ilvl w:val="0"/>
          <w:numId w:val="14"/>
        </w:numPr>
        <w:suppressAutoHyphens/>
        <w:rPr>
          <w:rFonts w:cs="Arial"/>
          <w:szCs w:val="20"/>
        </w:rPr>
      </w:pPr>
      <w:r w:rsidRPr="00A12F01">
        <w:rPr>
          <w:rFonts w:cs="Arial"/>
          <w:b/>
          <w:szCs w:val="20"/>
        </w:rPr>
        <w:t xml:space="preserve">Zavarovanje mobilne opreme dopisništev </w:t>
      </w:r>
      <w:r w:rsidRPr="00A12F01">
        <w:rPr>
          <w:rFonts w:cs="Arial"/>
          <w:szCs w:val="20"/>
        </w:rPr>
        <w:t>navedenih v tabeli IV</w:t>
      </w:r>
      <w:r>
        <w:rPr>
          <w:rFonts w:cs="Arial"/>
          <w:szCs w:val="20"/>
        </w:rPr>
        <w:t>, na način »</w:t>
      </w:r>
      <w:proofErr w:type="spellStart"/>
      <w:r>
        <w:rPr>
          <w:rFonts w:cs="Arial"/>
          <w:szCs w:val="20"/>
        </w:rPr>
        <w:t>all</w:t>
      </w:r>
      <w:proofErr w:type="spellEnd"/>
      <w:r>
        <w:rPr>
          <w:rFonts w:cs="Arial"/>
          <w:szCs w:val="20"/>
        </w:rPr>
        <w:t xml:space="preserve"> </w:t>
      </w:r>
      <w:proofErr w:type="spellStart"/>
      <w:r>
        <w:rPr>
          <w:rFonts w:cs="Arial"/>
          <w:szCs w:val="20"/>
        </w:rPr>
        <w:t>risk</w:t>
      </w:r>
      <w:proofErr w:type="spellEnd"/>
      <w:r>
        <w:rPr>
          <w:rFonts w:cs="Arial"/>
          <w:szCs w:val="20"/>
        </w:rPr>
        <w:t>«</w:t>
      </w:r>
      <w:r w:rsidRPr="00A12F01">
        <w:rPr>
          <w:rFonts w:cs="Arial"/>
          <w:szCs w:val="20"/>
        </w:rPr>
        <w:t xml:space="preserve"> z razširitvijo prenosa za območje EU na letni limit, kot je navedeno v tabeli II.</w:t>
      </w:r>
    </w:p>
    <w:p w14:paraId="4CFA58CE" w14:textId="77777777" w:rsidR="00267524" w:rsidRPr="006A0F8B" w:rsidRDefault="00267524" w:rsidP="00267524">
      <w:pPr>
        <w:ind w:left="644"/>
        <w:rPr>
          <w:rFonts w:cs="Arial"/>
          <w:szCs w:val="20"/>
        </w:rPr>
      </w:pPr>
    </w:p>
    <w:p w14:paraId="3B2DC727" w14:textId="77777777" w:rsidR="00267524" w:rsidRPr="006A0F8B" w:rsidRDefault="00267524" w:rsidP="00267524">
      <w:pPr>
        <w:numPr>
          <w:ilvl w:val="0"/>
          <w:numId w:val="14"/>
        </w:numPr>
        <w:suppressAutoHyphens/>
        <w:rPr>
          <w:rFonts w:cs="Arial"/>
          <w:szCs w:val="20"/>
        </w:rPr>
      </w:pPr>
      <w:r w:rsidRPr="006A0F8B">
        <w:rPr>
          <w:rFonts w:cs="Arial"/>
          <w:b/>
          <w:szCs w:val="20"/>
        </w:rPr>
        <w:t>Neimenovane nevarnosti</w:t>
      </w:r>
      <w:r w:rsidRPr="006A0F8B">
        <w:rPr>
          <w:rFonts w:cs="Arial"/>
          <w:szCs w:val="20"/>
        </w:rPr>
        <w:t xml:space="preserve"> niso nevarnosti, ki sodijo med temeljne nevarnosti požarnega zavarovanja v skladu z veljavnimi požarnimi  pogoji, ki so po pogojih navedene kot izključene nevarnosti. Prav tako neimenovane nevarnosti niso nevarnosti, ki jih je v okviru predhodno omenjenih zavarovalnih pogojev mogoče zavarovati s posebnim dogovorom ali doplačilom premije in nevarnosti, ki jih je mogoče zavarovati kot dodatne nevarnosti v okviru požarnega zavarovanja.</w:t>
      </w:r>
    </w:p>
    <w:p w14:paraId="663E07B8" w14:textId="77777777" w:rsidR="00267524" w:rsidRDefault="00267524" w:rsidP="00267524">
      <w:pPr>
        <w:rPr>
          <w:b/>
        </w:rPr>
      </w:pPr>
    </w:p>
    <w:p w14:paraId="74BB14E7" w14:textId="77777777" w:rsidR="00267524" w:rsidRDefault="00267524" w:rsidP="00267524">
      <w:pPr>
        <w:rPr>
          <w:b/>
        </w:rPr>
      </w:pPr>
    </w:p>
    <w:p w14:paraId="481DD3CF" w14:textId="77777777" w:rsidR="00267524" w:rsidRPr="00220846" w:rsidRDefault="00267524" w:rsidP="00267524">
      <w:pPr>
        <w:rPr>
          <w:b/>
        </w:rPr>
      </w:pPr>
      <w:r w:rsidRPr="00220846">
        <w:rPr>
          <w:b/>
        </w:rPr>
        <w:t>LIMIT KRITJA</w:t>
      </w:r>
    </w:p>
    <w:p w14:paraId="3B5389A3" w14:textId="77777777" w:rsidR="00267524" w:rsidRDefault="00267524" w:rsidP="00267524"/>
    <w:p w14:paraId="0ED3F91A" w14:textId="77777777" w:rsidR="00267524" w:rsidRDefault="00267524" w:rsidP="00267524">
      <w:r>
        <w:t>Zavarovanje je sklenjeno na klasičen način, do zavarovalnih vsot.</w:t>
      </w:r>
    </w:p>
    <w:p w14:paraId="75080779" w14:textId="77777777" w:rsidR="00267524" w:rsidRDefault="00267524" w:rsidP="00267524"/>
    <w:p w14:paraId="5013B387" w14:textId="77777777" w:rsidR="00267524" w:rsidRPr="006A0F8B" w:rsidRDefault="00267524" w:rsidP="00267524">
      <w:r w:rsidRPr="00285DCA">
        <w:t xml:space="preserve">V zavarovanje je vključena dodatna nevarnost izliva vode </w:t>
      </w:r>
      <w:r w:rsidRPr="00CE7360">
        <w:t>na I. riziko za objekte</w:t>
      </w:r>
      <w:r w:rsidRPr="006A0F8B">
        <w:t>, opremo in zaloge s skupno zavarovalno vsoto.</w:t>
      </w:r>
    </w:p>
    <w:p w14:paraId="1EDB2493" w14:textId="77777777" w:rsidR="00267524" w:rsidRPr="006A0F8B" w:rsidRDefault="00267524" w:rsidP="00267524"/>
    <w:p w14:paraId="5816EFC5" w14:textId="77777777" w:rsidR="00267524" w:rsidRPr="006A0F8B" w:rsidRDefault="00267524" w:rsidP="00267524">
      <w:r w:rsidRPr="006A0F8B">
        <w:t xml:space="preserve">V zavarovanje je vključena dodatna nevarnost </w:t>
      </w:r>
      <w:r w:rsidRPr="00CE7360">
        <w:t>indirektnega udara strele</w:t>
      </w:r>
      <w:r w:rsidRPr="006A0F8B">
        <w:t xml:space="preserve"> na vseh zavarovančevih lokacijah po Sloveniji s skupno zavarovalno vsoto.</w:t>
      </w:r>
    </w:p>
    <w:p w14:paraId="02F946A4" w14:textId="77777777" w:rsidR="00267524" w:rsidRPr="006A0F8B" w:rsidRDefault="00267524" w:rsidP="00267524">
      <w:pPr>
        <w:rPr>
          <w:strike/>
        </w:rPr>
      </w:pPr>
    </w:p>
    <w:p w14:paraId="3017AE89" w14:textId="77777777" w:rsidR="00267524" w:rsidRDefault="00267524" w:rsidP="00267524">
      <w:r w:rsidRPr="006A0F8B">
        <w:t xml:space="preserve">Zaloge se zavarujejo na </w:t>
      </w:r>
      <w:proofErr w:type="spellStart"/>
      <w:r w:rsidRPr="006A0F8B">
        <w:t>flotantni</w:t>
      </w:r>
      <w:proofErr w:type="spellEnd"/>
      <w:r w:rsidRPr="006A0F8B">
        <w:t xml:space="preserve"> način – zavarovana je vsakokratna količina zalog po cenah posameznih vrst blaga, po katerih jih zavarovanec vodi in ne več kot je tržna cena, vendar največ do 130% dogovorjene zavarovalne vsote na posamezni  zavarovani lokaciji.</w:t>
      </w:r>
    </w:p>
    <w:p w14:paraId="178F9704" w14:textId="77777777" w:rsidR="00267524" w:rsidRPr="006A0F8B" w:rsidRDefault="00267524" w:rsidP="00267524"/>
    <w:p w14:paraId="7AA12561" w14:textId="77777777" w:rsidR="00267524" w:rsidRDefault="00267524" w:rsidP="00267524">
      <w:r w:rsidRPr="006A0F8B">
        <w:t>Oprema s stroji in aparati, zaloge, gotovina v blagajnah ter prenos le-te po enem dostavljavcu je zavarovana na I. riziko do določene zavarovalne vsote ter po določeni premijski stopnji. Zavarovanje krije škodo, nastalo zaradi odtujitve, uničenja ali poškodovanja predmetov pri ropu, vlomu ali poskusu teh dejanj. Zavarovanje krije tudi škodo, ki pri vlomu ali ropu nastane na zgradbi ali njenih delih.</w:t>
      </w:r>
    </w:p>
    <w:p w14:paraId="1323EB88" w14:textId="77777777" w:rsidR="00267524" w:rsidRPr="006A0F8B" w:rsidRDefault="00267524" w:rsidP="00267524"/>
    <w:p w14:paraId="640F8C75" w14:textId="77777777" w:rsidR="00267524" w:rsidRPr="006A0F8B" w:rsidRDefault="00267524" w:rsidP="00267524">
      <w:r w:rsidRPr="006A0F8B">
        <w:t xml:space="preserve">Pri lokacijah, kjer so navedene posebne oblike varnostne zaščite, se obračunava ustrezen popust. </w:t>
      </w:r>
    </w:p>
    <w:p w14:paraId="438C4C5B" w14:textId="77777777" w:rsidR="00267524" w:rsidRPr="006A0F8B" w:rsidRDefault="00267524" w:rsidP="00267524"/>
    <w:p w14:paraId="785A0F74" w14:textId="77777777" w:rsidR="00267524" w:rsidRPr="006A0F8B" w:rsidRDefault="00267524" w:rsidP="00267524">
      <w:r w:rsidRPr="006A0F8B">
        <w:t>Vrednosti objektov, oprem</w:t>
      </w:r>
      <w:r>
        <w:t xml:space="preserve">e in zalog so podane </w:t>
      </w:r>
      <w:r w:rsidRPr="00C75413">
        <w:rPr>
          <w:b/>
          <w:bCs/>
        </w:rPr>
        <w:t>v Tabeli I.</w:t>
      </w:r>
    </w:p>
    <w:p w14:paraId="0070F5DB" w14:textId="77777777" w:rsidR="004A6E49" w:rsidRPr="00E94C78" w:rsidRDefault="004A6E49" w:rsidP="004A6E49">
      <w:pPr>
        <w:ind w:left="720"/>
      </w:pPr>
    </w:p>
    <w:p w14:paraId="089476E7" w14:textId="77777777" w:rsidR="004A6E49" w:rsidRDefault="004A6E49" w:rsidP="004A6E49">
      <w:pPr>
        <w:jc w:val="left"/>
        <w:rPr>
          <w:b/>
        </w:rPr>
      </w:pPr>
      <w:r>
        <w:rPr>
          <w:b/>
        </w:rPr>
        <w:br w:type="page"/>
      </w:r>
    </w:p>
    <w:p w14:paraId="19288A23" w14:textId="77777777" w:rsidR="00267524" w:rsidRPr="009624EB" w:rsidRDefault="00267524" w:rsidP="00267524">
      <w:pPr>
        <w:jc w:val="left"/>
        <w:rPr>
          <w:b/>
          <w:sz w:val="22"/>
          <w:szCs w:val="22"/>
        </w:rPr>
      </w:pPr>
      <w:r w:rsidRPr="00682280">
        <w:rPr>
          <w:b/>
          <w:sz w:val="22"/>
          <w:szCs w:val="22"/>
        </w:rPr>
        <w:lastRenderedPageBreak/>
        <w:t>Tabela I: 26 lokacij</w:t>
      </w:r>
    </w:p>
    <w:p w14:paraId="43482D5E" w14:textId="77777777" w:rsidR="00267524" w:rsidRDefault="00267524" w:rsidP="00267524">
      <w:pPr>
        <w:rPr>
          <w:b/>
        </w:rPr>
      </w:pP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62F60514" w14:textId="77777777" w:rsidTr="00267524">
        <w:trPr>
          <w:trHeight w:val="255"/>
        </w:trPr>
        <w:tc>
          <w:tcPr>
            <w:tcW w:w="3490" w:type="dxa"/>
            <w:tcBorders>
              <w:top w:val="nil"/>
              <w:left w:val="nil"/>
              <w:bottom w:val="nil"/>
              <w:right w:val="nil"/>
            </w:tcBorders>
            <w:shd w:val="clear" w:color="auto" w:fill="auto"/>
            <w:noWrap/>
            <w:vAlign w:val="center"/>
            <w:hideMark/>
          </w:tcPr>
          <w:p w14:paraId="43014205" w14:textId="77777777" w:rsidR="00267524" w:rsidRPr="0052164A" w:rsidRDefault="00267524" w:rsidP="00385D45">
            <w:pPr>
              <w:rPr>
                <w:rFonts w:cs="Arial"/>
                <w:color w:val="000000"/>
                <w:szCs w:val="20"/>
                <w:lang w:eastAsia="sl-SI"/>
              </w:rPr>
            </w:pPr>
            <w:r w:rsidRPr="0052164A">
              <w:rPr>
                <w:rFonts w:cs="Arial"/>
                <w:color w:val="000000"/>
                <w:szCs w:val="20"/>
                <w:lang w:eastAsia="sl-SI"/>
              </w:rPr>
              <w:t>1.     Lokacija</w:t>
            </w:r>
          </w:p>
        </w:tc>
        <w:tc>
          <w:tcPr>
            <w:tcW w:w="1622" w:type="dxa"/>
            <w:tcBorders>
              <w:top w:val="nil"/>
              <w:left w:val="nil"/>
              <w:bottom w:val="nil"/>
              <w:right w:val="nil"/>
            </w:tcBorders>
            <w:shd w:val="clear" w:color="auto" w:fill="auto"/>
            <w:noWrap/>
            <w:vAlign w:val="bottom"/>
            <w:hideMark/>
          </w:tcPr>
          <w:p w14:paraId="224E8F9D"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AE82CB0"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8072DA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67072EF" w14:textId="77777777" w:rsidR="00267524" w:rsidRPr="0052164A" w:rsidRDefault="00267524" w:rsidP="00385D45">
            <w:pPr>
              <w:jc w:val="left"/>
              <w:rPr>
                <w:rFonts w:ascii="Times New Roman" w:hAnsi="Times New Roman"/>
                <w:szCs w:val="20"/>
                <w:lang w:eastAsia="sl-SI"/>
              </w:rPr>
            </w:pPr>
          </w:p>
        </w:tc>
      </w:tr>
      <w:tr w:rsidR="00267524" w:rsidRPr="0052164A" w14:paraId="7A1B0CB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2DAA5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CANKARJEV DOM</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9EC3F1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73D48B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51C96B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14CF91D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70BDBE7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7AC3D558"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 xml:space="preserve">SKUPAJ </w:t>
            </w:r>
          </w:p>
        </w:tc>
        <w:tc>
          <w:tcPr>
            <w:tcW w:w="1622" w:type="dxa"/>
            <w:tcBorders>
              <w:top w:val="nil"/>
              <w:left w:val="nil"/>
              <w:bottom w:val="single" w:sz="4" w:space="0" w:color="auto"/>
              <w:right w:val="single" w:sz="4" w:space="0" w:color="auto"/>
            </w:tcBorders>
            <w:shd w:val="clear" w:color="auto" w:fill="auto"/>
            <w:noWrap/>
            <w:vAlign w:val="bottom"/>
            <w:hideMark/>
          </w:tcPr>
          <w:p w14:paraId="45DC7D6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436.219,42 €</w:t>
            </w:r>
          </w:p>
        </w:tc>
        <w:tc>
          <w:tcPr>
            <w:tcW w:w="974" w:type="dxa"/>
            <w:tcBorders>
              <w:top w:val="nil"/>
              <w:left w:val="nil"/>
              <w:bottom w:val="single" w:sz="4" w:space="0" w:color="auto"/>
              <w:right w:val="single" w:sz="4" w:space="0" w:color="auto"/>
            </w:tcBorders>
            <w:shd w:val="clear" w:color="auto" w:fill="auto"/>
            <w:noWrap/>
            <w:vAlign w:val="center"/>
            <w:hideMark/>
          </w:tcPr>
          <w:p w14:paraId="36C338E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A69B127"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3BE25D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69130D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A4162A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7973798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4.690,07 €</w:t>
            </w:r>
          </w:p>
        </w:tc>
        <w:tc>
          <w:tcPr>
            <w:tcW w:w="974" w:type="dxa"/>
            <w:tcBorders>
              <w:top w:val="nil"/>
              <w:left w:val="nil"/>
              <w:bottom w:val="single" w:sz="4" w:space="0" w:color="auto"/>
              <w:right w:val="single" w:sz="4" w:space="0" w:color="auto"/>
            </w:tcBorders>
            <w:shd w:val="clear" w:color="auto" w:fill="auto"/>
            <w:noWrap/>
            <w:vAlign w:val="center"/>
            <w:hideMark/>
          </w:tcPr>
          <w:p w14:paraId="5E0B66A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6EBAE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105621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7B7BCF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B0ADD0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ACE2F3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4.690,07 €</w:t>
            </w:r>
          </w:p>
        </w:tc>
        <w:tc>
          <w:tcPr>
            <w:tcW w:w="974" w:type="dxa"/>
            <w:tcBorders>
              <w:top w:val="nil"/>
              <w:left w:val="nil"/>
              <w:bottom w:val="single" w:sz="4" w:space="0" w:color="auto"/>
              <w:right w:val="single" w:sz="4" w:space="0" w:color="auto"/>
            </w:tcBorders>
            <w:shd w:val="clear" w:color="auto" w:fill="auto"/>
            <w:noWrap/>
            <w:vAlign w:val="center"/>
            <w:hideMark/>
          </w:tcPr>
          <w:p w14:paraId="62F6D4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3244470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066181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C9C74B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ED944E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4035D6E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431.529,35 €</w:t>
            </w:r>
          </w:p>
        </w:tc>
        <w:tc>
          <w:tcPr>
            <w:tcW w:w="974" w:type="dxa"/>
            <w:tcBorders>
              <w:top w:val="nil"/>
              <w:left w:val="nil"/>
              <w:bottom w:val="single" w:sz="4" w:space="0" w:color="auto"/>
              <w:right w:val="single" w:sz="4" w:space="0" w:color="auto"/>
            </w:tcBorders>
            <w:shd w:val="clear" w:color="auto" w:fill="auto"/>
            <w:noWrap/>
            <w:vAlign w:val="center"/>
            <w:hideMark/>
          </w:tcPr>
          <w:p w14:paraId="6C81DBC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D8E07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728359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5D592A5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93747C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8CA9F2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431.529,35 €</w:t>
            </w:r>
          </w:p>
        </w:tc>
        <w:tc>
          <w:tcPr>
            <w:tcW w:w="974" w:type="dxa"/>
            <w:tcBorders>
              <w:top w:val="nil"/>
              <w:left w:val="nil"/>
              <w:bottom w:val="single" w:sz="4" w:space="0" w:color="auto"/>
              <w:right w:val="single" w:sz="4" w:space="0" w:color="auto"/>
            </w:tcBorders>
            <w:shd w:val="clear" w:color="auto" w:fill="auto"/>
            <w:noWrap/>
            <w:vAlign w:val="center"/>
            <w:hideMark/>
          </w:tcPr>
          <w:p w14:paraId="3049460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0,4</w:t>
            </w:r>
          </w:p>
        </w:tc>
        <w:tc>
          <w:tcPr>
            <w:tcW w:w="1699" w:type="dxa"/>
            <w:tcBorders>
              <w:top w:val="nil"/>
              <w:left w:val="nil"/>
              <w:bottom w:val="single" w:sz="4" w:space="0" w:color="auto"/>
              <w:right w:val="single" w:sz="4" w:space="0" w:color="auto"/>
            </w:tcBorders>
            <w:shd w:val="clear" w:color="auto" w:fill="auto"/>
            <w:noWrap/>
            <w:vAlign w:val="center"/>
            <w:hideMark/>
          </w:tcPr>
          <w:p w14:paraId="0611769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6FEF06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5A36ECD3"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0BAD2D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BD3FC0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8284461"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r>
      <w:tr w:rsidR="00267524" w:rsidRPr="0052164A" w14:paraId="036A9172" w14:textId="77777777" w:rsidTr="00267524">
        <w:trPr>
          <w:trHeight w:val="255"/>
        </w:trPr>
        <w:tc>
          <w:tcPr>
            <w:tcW w:w="3490" w:type="dxa"/>
            <w:tcBorders>
              <w:top w:val="nil"/>
              <w:left w:val="nil"/>
              <w:bottom w:val="nil"/>
              <w:right w:val="nil"/>
            </w:tcBorders>
            <w:shd w:val="clear" w:color="auto" w:fill="auto"/>
            <w:noWrap/>
            <w:vAlign w:val="center"/>
            <w:hideMark/>
          </w:tcPr>
          <w:p w14:paraId="5E787A9F"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F051D0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23835CC"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1747DD2"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D0BA94C" w14:textId="77777777" w:rsidR="00267524" w:rsidRPr="0052164A" w:rsidRDefault="00267524" w:rsidP="00385D45">
            <w:pPr>
              <w:jc w:val="left"/>
              <w:rPr>
                <w:rFonts w:ascii="Times New Roman" w:hAnsi="Times New Roman"/>
                <w:szCs w:val="20"/>
                <w:lang w:eastAsia="sl-SI"/>
              </w:rPr>
            </w:pPr>
          </w:p>
        </w:tc>
      </w:tr>
      <w:tr w:rsidR="00267524" w:rsidRPr="0052164A" w14:paraId="0B92F26B" w14:textId="77777777" w:rsidTr="00267524">
        <w:trPr>
          <w:trHeight w:val="255"/>
        </w:trPr>
        <w:tc>
          <w:tcPr>
            <w:tcW w:w="3490" w:type="dxa"/>
            <w:tcBorders>
              <w:top w:val="nil"/>
              <w:left w:val="nil"/>
              <w:bottom w:val="nil"/>
              <w:right w:val="nil"/>
            </w:tcBorders>
            <w:shd w:val="clear" w:color="auto" w:fill="auto"/>
            <w:noWrap/>
            <w:vAlign w:val="center"/>
            <w:hideMark/>
          </w:tcPr>
          <w:p w14:paraId="2A5A64CF" w14:textId="77777777" w:rsidR="00267524" w:rsidRPr="0052164A" w:rsidRDefault="00267524" w:rsidP="00385D45">
            <w:pPr>
              <w:rPr>
                <w:rFonts w:cs="Arial"/>
                <w:color w:val="000000"/>
                <w:szCs w:val="20"/>
                <w:lang w:eastAsia="sl-SI"/>
              </w:rPr>
            </w:pPr>
            <w:r w:rsidRPr="0052164A">
              <w:rPr>
                <w:rFonts w:cs="Arial"/>
                <w:color w:val="000000"/>
                <w:szCs w:val="20"/>
                <w:lang w:eastAsia="sl-SI"/>
              </w:rPr>
              <w:t>2.     Lokacija</w:t>
            </w:r>
          </w:p>
        </w:tc>
        <w:tc>
          <w:tcPr>
            <w:tcW w:w="1622" w:type="dxa"/>
            <w:tcBorders>
              <w:top w:val="nil"/>
              <w:left w:val="nil"/>
              <w:bottom w:val="nil"/>
              <w:right w:val="nil"/>
            </w:tcBorders>
            <w:shd w:val="clear" w:color="auto" w:fill="auto"/>
            <w:noWrap/>
            <w:vAlign w:val="bottom"/>
            <w:hideMark/>
          </w:tcPr>
          <w:p w14:paraId="68DA1AFC"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124A21D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1003AD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0DD79B5" w14:textId="77777777" w:rsidR="00267524" w:rsidRPr="0052164A" w:rsidRDefault="00267524" w:rsidP="00385D45">
            <w:pPr>
              <w:jc w:val="left"/>
              <w:rPr>
                <w:rFonts w:ascii="Times New Roman" w:hAnsi="Times New Roman"/>
                <w:szCs w:val="20"/>
                <w:lang w:eastAsia="sl-SI"/>
              </w:rPr>
            </w:pPr>
          </w:p>
        </w:tc>
      </w:tr>
      <w:tr w:rsidR="00267524" w:rsidRPr="0052164A" w14:paraId="49221CF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AA84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ČATEŽ</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9C732A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9EE9EE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53289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B49CBF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583AAB7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3CBE1AF4"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center"/>
            <w:hideMark/>
          </w:tcPr>
          <w:p w14:paraId="641CD9B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35.552,77</w:t>
            </w:r>
          </w:p>
        </w:tc>
        <w:tc>
          <w:tcPr>
            <w:tcW w:w="974" w:type="dxa"/>
            <w:tcBorders>
              <w:top w:val="nil"/>
              <w:left w:val="nil"/>
              <w:bottom w:val="single" w:sz="4" w:space="0" w:color="auto"/>
              <w:right w:val="single" w:sz="4" w:space="0" w:color="auto"/>
            </w:tcBorders>
            <w:shd w:val="clear" w:color="auto" w:fill="auto"/>
            <w:noWrap/>
            <w:vAlign w:val="center"/>
            <w:hideMark/>
          </w:tcPr>
          <w:p w14:paraId="41D8D1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5DC2A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A570A8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D5E9D0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5DD0BB5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center"/>
            <w:hideMark/>
          </w:tcPr>
          <w:p w14:paraId="2BAFBA8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4.101,03</w:t>
            </w:r>
          </w:p>
        </w:tc>
        <w:tc>
          <w:tcPr>
            <w:tcW w:w="974" w:type="dxa"/>
            <w:tcBorders>
              <w:top w:val="nil"/>
              <w:left w:val="nil"/>
              <w:bottom w:val="single" w:sz="4" w:space="0" w:color="auto"/>
              <w:right w:val="single" w:sz="4" w:space="0" w:color="auto"/>
            </w:tcBorders>
            <w:shd w:val="clear" w:color="auto" w:fill="auto"/>
            <w:noWrap/>
            <w:vAlign w:val="center"/>
            <w:hideMark/>
          </w:tcPr>
          <w:p w14:paraId="0F943A5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48EFF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CE3772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BD7C00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BC216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center"/>
            <w:hideMark/>
          </w:tcPr>
          <w:p w14:paraId="1959C42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3.501,75</w:t>
            </w:r>
          </w:p>
        </w:tc>
        <w:tc>
          <w:tcPr>
            <w:tcW w:w="974" w:type="dxa"/>
            <w:tcBorders>
              <w:top w:val="nil"/>
              <w:left w:val="nil"/>
              <w:bottom w:val="single" w:sz="4" w:space="0" w:color="auto"/>
              <w:right w:val="single" w:sz="4" w:space="0" w:color="auto"/>
            </w:tcBorders>
            <w:shd w:val="clear" w:color="auto" w:fill="auto"/>
            <w:noWrap/>
            <w:vAlign w:val="center"/>
            <w:hideMark/>
          </w:tcPr>
          <w:p w14:paraId="23C8042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4B545E8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EBA4A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B03DC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EEDC29A"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center"/>
            <w:hideMark/>
          </w:tcPr>
          <w:p w14:paraId="724F586C"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599,28</w:t>
            </w:r>
          </w:p>
        </w:tc>
        <w:tc>
          <w:tcPr>
            <w:tcW w:w="974" w:type="dxa"/>
            <w:tcBorders>
              <w:top w:val="nil"/>
              <w:left w:val="nil"/>
              <w:bottom w:val="single" w:sz="4" w:space="0" w:color="auto"/>
              <w:right w:val="single" w:sz="4" w:space="0" w:color="auto"/>
            </w:tcBorders>
            <w:shd w:val="clear" w:color="auto" w:fill="auto"/>
            <w:noWrap/>
            <w:vAlign w:val="center"/>
            <w:hideMark/>
          </w:tcPr>
          <w:p w14:paraId="6900163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360A3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D60F0D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9B589B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1E1D628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center"/>
            <w:hideMark/>
          </w:tcPr>
          <w:p w14:paraId="685A527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31.451,74</w:t>
            </w:r>
          </w:p>
        </w:tc>
        <w:tc>
          <w:tcPr>
            <w:tcW w:w="974" w:type="dxa"/>
            <w:tcBorders>
              <w:top w:val="nil"/>
              <w:left w:val="nil"/>
              <w:bottom w:val="single" w:sz="4" w:space="0" w:color="auto"/>
              <w:right w:val="single" w:sz="4" w:space="0" w:color="auto"/>
            </w:tcBorders>
            <w:shd w:val="clear" w:color="auto" w:fill="auto"/>
            <w:noWrap/>
            <w:vAlign w:val="center"/>
            <w:hideMark/>
          </w:tcPr>
          <w:p w14:paraId="6C19EB7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96AADA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C9420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57887F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4715CF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center"/>
            <w:hideMark/>
          </w:tcPr>
          <w:p w14:paraId="3C094D7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31.451,74</w:t>
            </w:r>
          </w:p>
        </w:tc>
        <w:tc>
          <w:tcPr>
            <w:tcW w:w="974" w:type="dxa"/>
            <w:tcBorders>
              <w:top w:val="nil"/>
              <w:left w:val="nil"/>
              <w:bottom w:val="single" w:sz="4" w:space="0" w:color="auto"/>
              <w:right w:val="single" w:sz="4" w:space="0" w:color="auto"/>
            </w:tcBorders>
            <w:shd w:val="clear" w:color="auto" w:fill="auto"/>
            <w:noWrap/>
            <w:vAlign w:val="center"/>
            <w:hideMark/>
          </w:tcPr>
          <w:p w14:paraId="4BEED71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24BE01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8418AD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FFCFF66" w14:textId="77777777" w:rsidTr="00267524">
        <w:trPr>
          <w:trHeight w:val="255"/>
        </w:trPr>
        <w:tc>
          <w:tcPr>
            <w:tcW w:w="3490" w:type="dxa"/>
            <w:tcBorders>
              <w:top w:val="nil"/>
              <w:left w:val="nil"/>
              <w:bottom w:val="nil"/>
              <w:right w:val="nil"/>
            </w:tcBorders>
            <w:shd w:val="clear" w:color="auto" w:fill="auto"/>
            <w:noWrap/>
            <w:vAlign w:val="center"/>
            <w:hideMark/>
          </w:tcPr>
          <w:p w14:paraId="2C03EB9D"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2D72AF64"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23BF6280"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03293C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F5D0E5E" w14:textId="77777777" w:rsidR="00267524" w:rsidRPr="0052164A" w:rsidRDefault="00267524" w:rsidP="00385D45">
            <w:pPr>
              <w:jc w:val="left"/>
              <w:rPr>
                <w:rFonts w:ascii="Times New Roman" w:hAnsi="Times New Roman"/>
                <w:szCs w:val="20"/>
                <w:lang w:eastAsia="sl-SI"/>
              </w:rPr>
            </w:pPr>
          </w:p>
        </w:tc>
      </w:tr>
      <w:tr w:rsidR="00267524" w:rsidRPr="0052164A" w14:paraId="166759E7" w14:textId="77777777" w:rsidTr="00267524">
        <w:trPr>
          <w:trHeight w:val="255"/>
        </w:trPr>
        <w:tc>
          <w:tcPr>
            <w:tcW w:w="3490" w:type="dxa"/>
            <w:tcBorders>
              <w:top w:val="nil"/>
              <w:left w:val="nil"/>
              <w:bottom w:val="nil"/>
              <w:right w:val="nil"/>
            </w:tcBorders>
            <w:shd w:val="clear" w:color="auto" w:fill="auto"/>
            <w:noWrap/>
            <w:vAlign w:val="center"/>
            <w:hideMark/>
          </w:tcPr>
          <w:p w14:paraId="47DEA659" w14:textId="77777777" w:rsidR="00267524" w:rsidRPr="0052164A" w:rsidRDefault="00267524" w:rsidP="00385D45">
            <w:pPr>
              <w:rPr>
                <w:rFonts w:cs="Arial"/>
                <w:color w:val="000000"/>
                <w:szCs w:val="20"/>
                <w:lang w:eastAsia="sl-SI"/>
              </w:rPr>
            </w:pPr>
            <w:r w:rsidRPr="0052164A">
              <w:rPr>
                <w:rFonts w:cs="Arial"/>
                <w:color w:val="000000"/>
                <w:szCs w:val="20"/>
                <w:lang w:eastAsia="sl-SI"/>
              </w:rPr>
              <w:t>3.     Lokacija</w:t>
            </w:r>
          </w:p>
        </w:tc>
        <w:tc>
          <w:tcPr>
            <w:tcW w:w="1622" w:type="dxa"/>
            <w:tcBorders>
              <w:top w:val="nil"/>
              <w:left w:val="nil"/>
              <w:bottom w:val="nil"/>
              <w:right w:val="nil"/>
            </w:tcBorders>
            <w:shd w:val="clear" w:color="auto" w:fill="auto"/>
            <w:noWrap/>
            <w:vAlign w:val="bottom"/>
            <w:hideMark/>
          </w:tcPr>
          <w:p w14:paraId="43A08A4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0E6DAB6"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3611BB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F70D34F" w14:textId="77777777" w:rsidR="00267524" w:rsidRPr="0052164A" w:rsidRDefault="00267524" w:rsidP="00385D45">
            <w:pPr>
              <w:jc w:val="left"/>
              <w:rPr>
                <w:rFonts w:ascii="Times New Roman" w:hAnsi="Times New Roman"/>
                <w:szCs w:val="20"/>
                <w:lang w:eastAsia="sl-SI"/>
              </w:rPr>
            </w:pPr>
          </w:p>
        </w:tc>
      </w:tr>
      <w:tr w:rsidR="00267524" w:rsidRPr="0052164A" w14:paraId="33A724B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0A6B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ČUFARJEVA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C3931C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9379FA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75F5CC7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1B1236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06A1AD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2E3870A6"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464666E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2.746.799,57 €</w:t>
            </w:r>
          </w:p>
        </w:tc>
        <w:tc>
          <w:tcPr>
            <w:tcW w:w="974" w:type="dxa"/>
            <w:tcBorders>
              <w:top w:val="nil"/>
              <w:left w:val="nil"/>
              <w:bottom w:val="single" w:sz="4" w:space="0" w:color="auto"/>
              <w:right w:val="single" w:sz="4" w:space="0" w:color="auto"/>
            </w:tcBorders>
            <w:shd w:val="clear" w:color="auto" w:fill="auto"/>
            <w:noWrap/>
            <w:vAlign w:val="center"/>
            <w:hideMark/>
          </w:tcPr>
          <w:p w14:paraId="15E744A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4426BA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327BD9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99DFFB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378284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3AE2F3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34.923,40 €</w:t>
            </w:r>
          </w:p>
        </w:tc>
        <w:tc>
          <w:tcPr>
            <w:tcW w:w="974" w:type="dxa"/>
            <w:tcBorders>
              <w:top w:val="nil"/>
              <w:left w:val="nil"/>
              <w:bottom w:val="single" w:sz="4" w:space="0" w:color="auto"/>
              <w:right w:val="single" w:sz="4" w:space="0" w:color="auto"/>
            </w:tcBorders>
            <w:shd w:val="clear" w:color="auto" w:fill="auto"/>
            <w:noWrap/>
            <w:vAlign w:val="center"/>
            <w:hideMark/>
          </w:tcPr>
          <w:p w14:paraId="3C5641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42524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FF1C84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24C09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69310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778BCAC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34.923,40 €</w:t>
            </w:r>
          </w:p>
        </w:tc>
        <w:tc>
          <w:tcPr>
            <w:tcW w:w="974" w:type="dxa"/>
            <w:tcBorders>
              <w:top w:val="nil"/>
              <w:left w:val="nil"/>
              <w:bottom w:val="single" w:sz="4" w:space="0" w:color="auto"/>
              <w:right w:val="single" w:sz="4" w:space="0" w:color="auto"/>
            </w:tcBorders>
            <w:shd w:val="clear" w:color="auto" w:fill="auto"/>
            <w:noWrap/>
            <w:vAlign w:val="center"/>
            <w:hideMark/>
          </w:tcPr>
          <w:p w14:paraId="48EF86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27F531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46C708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84D581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FCE50D"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3EC042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1.763.967,99 €</w:t>
            </w:r>
          </w:p>
        </w:tc>
        <w:tc>
          <w:tcPr>
            <w:tcW w:w="974" w:type="dxa"/>
            <w:tcBorders>
              <w:top w:val="nil"/>
              <w:left w:val="nil"/>
              <w:bottom w:val="single" w:sz="4" w:space="0" w:color="auto"/>
              <w:right w:val="single" w:sz="4" w:space="0" w:color="auto"/>
            </w:tcBorders>
            <w:shd w:val="clear" w:color="auto" w:fill="auto"/>
            <w:noWrap/>
            <w:vAlign w:val="center"/>
            <w:hideMark/>
          </w:tcPr>
          <w:p w14:paraId="0068439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AF6595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7CD41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0D4B11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3A5A4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BA543E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1.688.367,78 €</w:t>
            </w:r>
          </w:p>
        </w:tc>
        <w:tc>
          <w:tcPr>
            <w:tcW w:w="974" w:type="dxa"/>
            <w:tcBorders>
              <w:top w:val="nil"/>
              <w:left w:val="nil"/>
              <w:bottom w:val="single" w:sz="4" w:space="0" w:color="auto"/>
              <w:right w:val="single" w:sz="4" w:space="0" w:color="auto"/>
            </w:tcBorders>
            <w:shd w:val="clear" w:color="auto" w:fill="auto"/>
            <w:noWrap/>
            <w:vAlign w:val="center"/>
            <w:hideMark/>
          </w:tcPr>
          <w:p w14:paraId="0E2B02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230741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8571B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C2FCCF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A9ACE5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FE9E92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75.600,21 €</w:t>
            </w:r>
          </w:p>
        </w:tc>
        <w:tc>
          <w:tcPr>
            <w:tcW w:w="974" w:type="dxa"/>
            <w:tcBorders>
              <w:top w:val="nil"/>
              <w:left w:val="nil"/>
              <w:bottom w:val="single" w:sz="4" w:space="0" w:color="auto"/>
              <w:right w:val="single" w:sz="4" w:space="0" w:color="auto"/>
            </w:tcBorders>
            <w:shd w:val="clear" w:color="auto" w:fill="auto"/>
            <w:noWrap/>
            <w:vAlign w:val="center"/>
            <w:hideMark/>
          </w:tcPr>
          <w:p w14:paraId="1BA2039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17169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6E2F72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A08E36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0D6CBA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B4F16F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947.908,18 €</w:t>
            </w:r>
          </w:p>
        </w:tc>
        <w:tc>
          <w:tcPr>
            <w:tcW w:w="974" w:type="dxa"/>
            <w:tcBorders>
              <w:top w:val="nil"/>
              <w:left w:val="nil"/>
              <w:bottom w:val="single" w:sz="4" w:space="0" w:color="auto"/>
              <w:right w:val="single" w:sz="4" w:space="0" w:color="auto"/>
            </w:tcBorders>
            <w:shd w:val="clear" w:color="auto" w:fill="auto"/>
            <w:noWrap/>
            <w:vAlign w:val="center"/>
            <w:hideMark/>
          </w:tcPr>
          <w:p w14:paraId="7431BB8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2F41F2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A5C17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C6BAC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20852B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7459F2B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947.908,18 €</w:t>
            </w:r>
          </w:p>
        </w:tc>
        <w:tc>
          <w:tcPr>
            <w:tcW w:w="974" w:type="dxa"/>
            <w:tcBorders>
              <w:top w:val="nil"/>
              <w:left w:val="nil"/>
              <w:bottom w:val="single" w:sz="4" w:space="0" w:color="auto"/>
              <w:right w:val="single" w:sz="4" w:space="0" w:color="auto"/>
            </w:tcBorders>
            <w:shd w:val="clear" w:color="auto" w:fill="auto"/>
            <w:noWrap/>
            <w:vAlign w:val="center"/>
            <w:hideMark/>
          </w:tcPr>
          <w:p w14:paraId="39C17E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F20848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D88BC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6179A9D"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6FF85D1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16B745E1"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293447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13672C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00093E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 (nočna uporaba kontrolnih ur).</w:t>
            </w:r>
          </w:p>
        </w:tc>
      </w:tr>
      <w:tr w:rsidR="00267524" w:rsidRPr="0052164A" w14:paraId="1C6971CF" w14:textId="77777777" w:rsidTr="00267524">
        <w:trPr>
          <w:trHeight w:val="255"/>
        </w:trPr>
        <w:tc>
          <w:tcPr>
            <w:tcW w:w="3490" w:type="dxa"/>
            <w:tcBorders>
              <w:top w:val="nil"/>
              <w:left w:val="nil"/>
              <w:bottom w:val="nil"/>
              <w:right w:val="nil"/>
            </w:tcBorders>
            <w:shd w:val="clear" w:color="auto" w:fill="auto"/>
            <w:noWrap/>
            <w:vAlign w:val="center"/>
            <w:hideMark/>
          </w:tcPr>
          <w:p w14:paraId="20DE6482"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0EC2A0C1"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5B9DBCB4"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D5D2A82"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A34889C" w14:textId="77777777" w:rsidR="00267524" w:rsidRPr="0052164A" w:rsidRDefault="00267524" w:rsidP="00385D45">
            <w:pPr>
              <w:jc w:val="left"/>
              <w:rPr>
                <w:rFonts w:ascii="Times New Roman" w:hAnsi="Times New Roman"/>
                <w:szCs w:val="20"/>
                <w:lang w:eastAsia="sl-SI"/>
              </w:rPr>
            </w:pPr>
          </w:p>
        </w:tc>
      </w:tr>
      <w:tr w:rsidR="00267524" w:rsidRPr="0052164A" w14:paraId="721A466C" w14:textId="77777777" w:rsidTr="00267524">
        <w:trPr>
          <w:trHeight w:val="255"/>
        </w:trPr>
        <w:tc>
          <w:tcPr>
            <w:tcW w:w="3490" w:type="dxa"/>
            <w:tcBorders>
              <w:top w:val="nil"/>
              <w:left w:val="nil"/>
              <w:bottom w:val="nil"/>
              <w:right w:val="nil"/>
            </w:tcBorders>
            <w:shd w:val="clear" w:color="auto" w:fill="auto"/>
            <w:noWrap/>
            <w:vAlign w:val="center"/>
            <w:hideMark/>
          </w:tcPr>
          <w:p w14:paraId="143FE154" w14:textId="77777777" w:rsidR="00267524" w:rsidRPr="0052164A" w:rsidRDefault="00267524" w:rsidP="00385D45">
            <w:pPr>
              <w:rPr>
                <w:rFonts w:cs="Arial"/>
                <w:color w:val="000000"/>
                <w:szCs w:val="20"/>
                <w:lang w:eastAsia="sl-SI"/>
              </w:rPr>
            </w:pPr>
            <w:r w:rsidRPr="0052164A">
              <w:rPr>
                <w:rFonts w:cs="Arial"/>
                <w:color w:val="000000"/>
                <w:szCs w:val="20"/>
                <w:lang w:eastAsia="sl-SI"/>
              </w:rPr>
              <w:t>4.     Lokacija</w:t>
            </w:r>
          </w:p>
        </w:tc>
        <w:tc>
          <w:tcPr>
            <w:tcW w:w="1622" w:type="dxa"/>
            <w:tcBorders>
              <w:top w:val="nil"/>
              <w:left w:val="nil"/>
              <w:bottom w:val="nil"/>
              <w:right w:val="nil"/>
            </w:tcBorders>
            <w:shd w:val="clear" w:color="auto" w:fill="auto"/>
            <w:noWrap/>
            <w:vAlign w:val="bottom"/>
            <w:hideMark/>
          </w:tcPr>
          <w:p w14:paraId="71B3FFCC"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1691C5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871DAF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2E97AD7" w14:textId="77777777" w:rsidR="00267524" w:rsidRPr="0052164A" w:rsidRDefault="00267524" w:rsidP="00385D45">
            <w:pPr>
              <w:jc w:val="left"/>
              <w:rPr>
                <w:rFonts w:ascii="Times New Roman" w:hAnsi="Times New Roman"/>
                <w:szCs w:val="20"/>
                <w:lang w:eastAsia="sl-SI"/>
              </w:rPr>
            </w:pPr>
          </w:p>
        </w:tc>
      </w:tr>
      <w:tr w:rsidR="00267524" w:rsidRPr="0052164A" w14:paraId="09F8681F"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C7F8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FILHARMONIJA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7B85B6F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3C8CF8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9CDADD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29284A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26E9193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9BF1221"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52273D8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330.744,99 €</w:t>
            </w:r>
          </w:p>
        </w:tc>
        <w:tc>
          <w:tcPr>
            <w:tcW w:w="974" w:type="dxa"/>
            <w:tcBorders>
              <w:top w:val="nil"/>
              <w:left w:val="nil"/>
              <w:bottom w:val="single" w:sz="4" w:space="0" w:color="auto"/>
              <w:right w:val="single" w:sz="4" w:space="0" w:color="auto"/>
            </w:tcBorders>
            <w:shd w:val="clear" w:color="auto" w:fill="auto"/>
            <w:noWrap/>
            <w:vAlign w:val="center"/>
            <w:hideMark/>
          </w:tcPr>
          <w:p w14:paraId="467121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D226F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D2607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A2114F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7796C9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84777E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5.747,74 €</w:t>
            </w:r>
          </w:p>
        </w:tc>
        <w:tc>
          <w:tcPr>
            <w:tcW w:w="974" w:type="dxa"/>
            <w:tcBorders>
              <w:top w:val="nil"/>
              <w:left w:val="nil"/>
              <w:bottom w:val="single" w:sz="4" w:space="0" w:color="auto"/>
              <w:right w:val="single" w:sz="4" w:space="0" w:color="auto"/>
            </w:tcBorders>
            <w:shd w:val="clear" w:color="auto" w:fill="auto"/>
            <w:noWrap/>
            <w:vAlign w:val="center"/>
            <w:hideMark/>
          </w:tcPr>
          <w:p w14:paraId="18CFC8B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53C8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736532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388A53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22D8BE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85E51F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5.747,74 €</w:t>
            </w:r>
          </w:p>
        </w:tc>
        <w:tc>
          <w:tcPr>
            <w:tcW w:w="974" w:type="dxa"/>
            <w:tcBorders>
              <w:top w:val="nil"/>
              <w:left w:val="nil"/>
              <w:bottom w:val="single" w:sz="4" w:space="0" w:color="auto"/>
              <w:right w:val="single" w:sz="4" w:space="0" w:color="auto"/>
            </w:tcBorders>
            <w:shd w:val="clear" w:color="auto" w:fill="auto"/>
            <w:noWrap/>
            <w:vAlign w:val="center"/>
            <w:hideMark/>
          </w:tcPr>
          <w:p w14:paraId="357BAA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64592E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C55D2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589591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36D26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E334FD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324.997,25 €</w:t>
            </w:r>
          </w:p>
        </w:tc>
        <w:tc>
          <w:tcPr>
            <w:tcW w:w="974" w:type="dxa"/>
            <w:tcBorders>
              <w:top w:val="nil"/>
              <w:left w:val="nil"/>
              <w:bottom w:val="single" w:sz="4" w:space="0" w:color="auto"/>
              <w:right w:val="single" w:sz="4" w:space="0" w:color="auto"/>
            </w:tcBorders>
            <w:shd w:val="clear" w:color="auto" w:fill="auto"/>
            <w:noWrap/>
            <w:vAlign w:val="center"/>
            <w:hideMark/>
          </w:tcPr>
          <w:p w14:paraId="718B372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4CF04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EC3A6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588CF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12B686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3950EED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323.229,95 €</w:t>
            </w:r>
          </w:p>
        </w:tc>
        <w:tc>
          <w:tcPr>
            <w:tcW w:w="974" w:type="dxa"/>
            <w:tcBorders>
              <w:top w:val="nil"/>
              <w:left w:val="nil"/>
              <w:bottom w:val="single" w:sz="4" w:space="0" w:color="auto"/>
              <w:right w:val="single" w:sz="4" w:space="0" w:color="auto"/>
            </w:tcBorders>
            <w:shd w:val="clear" w:color="auto" w:fill="auto"/>
            <w:noWrap/>
            <w:vAlign w:val="center"/>
            <w:hideMark/>
          </w:tcPr>
          <w:p w14:paraId="70E87E0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2236F7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1D054F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38952C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02444D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A71713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1.767,30 €</w:t>
            </w:r>
          </w:p>
        </w:tc>
        <w:tc>
          <w:tcPr>
            <w:tcW w:w="974" w:type="dxa"/>
            <w:tcBorders>
              <w:top w:val="nil"/>
              <w:left w:val="nil"/>
              <w:bottom w:val="single" w:sz="4" w:space="0" w:color="auto"/>
              <w:right w:val="single" w:sz="4" w:space="0" w:color="auto"/>
            </w:tcBorders>
            <w:shd w:val="clear" w:color="auto" w:fill="auto"/>
            <w:noWrap/>
            <w:vAlign w:val="center"/>
            <w:hideMark/>
          </w:tcPr>
          <w:p w14:paraId="3D1098D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0C4DDE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B825F2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61DC0A"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6388C0F"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264141B7" w14:textId="77777777" w:rsidTr="00267524">
        <w:trPr>
          <w:trHeight w:val="255"/>
        </w:trPr>
        <w:tc>
          <w:tcPr>
            <w:tcW w:w="7785" w:type="dxa"/>
            <w:gridSpan w:val="4"/>
            <w:tcBorders>
              <w:top w:val="nil"/>
              <w:left w:val="nil"/>
              <w:bottom w:val="nil"/>
              <w:right w:val="nil"/>
            </w:tcBorders>
            <w:shd w:val="clear" w:color="auto" w:fill="auto"/>
            <w:noWrap/>
            <w:vAlign w:val="center"/>
            <w:hideMark/>
          </w:tcPr>
          <w:p w14:paraId="6F43352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c>
          <w:tcPr>
            <w:tcW w:w="1294" w:type="dxa"/>
            <w:tcBorders>
              <w:top w:val="nil"/>
              <w:left w:val="nil"/>
              <w:bottom w:val="nil"/>
              <w:right w:val="nil"/>
            </w:tcBorders>
            <w:shd w:val="clear" w:color="auto" w:fill="auto"/>
            <w:noWrap/>
            <w:vAlign w:val="bottom"/>
            <w:hideMark/>
          </w:tcPr>
          <w:p w14:paraId="005A60D3" w14:textId="77777777" w:rsidR="00267524" w:rsidRPr="0052164A" w:rsidRDefault="00267524" w:rsidP="00385D45">
            <w:pPr>
              <w:jc w:val="left"/>
              <w:rPr>
                <w:rFonts w:cs="Arial"/>
                <w:color w:val="000000"/>
                <w:szCs w:val="20"/>
                <w:lang w:eastAsia="sl-SI"/>
              </w:rPr>
            </w:pPr>
          </w:p>
        </w:tc>
      </w:tr>
      <w:tr w:rsidR="00267524" w:rsidRPr="0052164A" w14:paraId="318E6472" w14:textId="77777777" w:rsidTr="00267524">
        <w:trPr>
          <w:trHeight w:val="255"/>
        </w:trPr>
        <w:tc>
          <w:tcPr>
            <w:tcW w:w="3490" w:type="dxa"/>
            <w:tcBorders>
              <w:top w:val="nil"/>
              <w:left w:val="nil"/>
              <w:bottom w:val="nil"/>
              <w:right w:val="nil"/>
            </w:tcBorders>
            <w:shd w:val="clear" w:color="auto" w:fill="auto"/>
            <w:noWrap/>
            <w:vAlign w:val="center"/>
            <w:hideMark/>
          </w:tcPr>
          <w:p w14:paraId="3082D2C3" w14:textId="77777777" w:rsidR="00267524" w:rsidRPr="0052164A" w:rsidRDefault="00267524" w:rsidP="00385D45">
            <w:pPr>
              <w:jc w:val="left"/>
              <w:rPr>
                <w:rFonts w:ascii="Times New Roman" w:hAnsi="Times New Roman"/>
                <w:szCs w:val="20"/>
                <w:lang w:eastAsia="sl-SI"/>
              </w:rPr>
            </w:pPr>
          </w:p>
        </w:tc>
        <w:tc>
          <w:tcPr>
            <w:tcW w:w="1622" w:type="dxa"/>
            <w:tcBorders>
              <w:top w:val="nil"/>
              <w:left w:val="nil"/>
              <w:bottom w:val="nil"/>
              <w:right w:val="nil"/>
            </w:tcBorders>
            <w:shd w:val="clear" w:color="auto" w:fill="auto"/>
            <w:noWrap/>
            <w:vAlign w:val="bottom"/>
            <w:hideMark/>
          </w:tcPr>
          <w:p w14:paraId="25DC5D6E"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1F90F98"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AD7EA6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8481D06" w14:textId="77777777" w:rsidR="00267524" w:rsidRPr="0052164A" w:rsidRDefault="00267524" w:rsidP="00385D45">
            <w:pPr>
              <w:jc w:val="left"/>
              <w:rPr>
                <w:rFonts w:ascii="Times New Roman" w:hAnsi="Times New Roman"/>
                <w:szCs w:val="20"/>
                <w:lang w:eastAsia="sl-SI"/>
              </w:rPr>
            </w:pPr>
          </w:p>
        </w:tc>
      </w:tr>
    </w:tbl>
    <w:p w14:paraId="6926BD7F"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014FF245" w14:textId="77777777" w:rsidTr="00267524">
        <w:trPr>
          <w:trHeight w:val="255"/>
        </w:trPr>
        <w:tc>
          <w:tcPr>
            <w:tcW w:w="3490" w:type="dxa"/>
            <w:tcBorders>
              <w:top w:val="nil"/>
              <w:left w:val="nil"/>
              <w:bottom w:val="nil"/>
              <w:right w:val="nil"/>
            </w:tcBorders>
            <w:shd w:val="clear" w:color="auto" w:fill="auto"/>
            <w:noWrap/>
            <w:vAlign w:val="center"/>
            <w:hideMark/>
          </w:tcPr>
          <w:p w14:paraId="3EB02728" w14:textId="2AF08B8F"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5.     Lokacija</w:t>
            </w:r>
          </w:p>
        </w:tc>
        <w:tc>
          <w:tcPr>
            <w:tcW w:w="1622" w:type="dxa"/>
            <w:tcBorders>
              <w:top w:val="nil"/>
              <w:left w:val="nil"/>
              <w:bottom w:val="nil"/>
              <w:right w:val="nil"/>
            </w:tcBorders>
            <w:shd w:val="clear" w:color="auto" w:fill="auto"/>
            <w:noWrap/>
            <w:vAlign w:val="bottom"/>
            <w:hideMark/>
          </w:tcPr>
          <w:p w14:paraId="06DAF6C9"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193A3AEA"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9F2D7D4"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44EE265" w14:textId="77777777" w:rsidR="00267524" w:rsidRPr="0052164A" w:rsidRDefault="00267524" w:rsidP="00385D45">
            <w:pPr>
              <w:jc w:val="left"/>
              <w:rPr>
                <w:rFonts w:ascii="Times New Roman" w:hAnsi="Times New Roman"/>
                <w:szCs w:val="20"/>
                <w:lang w:eastAsia="sl-SI"/>
              </w:rPr>
            </w:pPr>
          </w:p>
        </w:tc>
      </w:tr>
      <w:tr w:rsidR="00267524" w:rsidRPr="0052164A" w14:paraId="2DDB6A1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DEFA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JAMA (ZELENA) TOVARNIŠKA 11,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78B0729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242855B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A6DC92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0CB2F1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BBF6E1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581C62D"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E9C93A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1.231.986,84 €</w:t>
            </w:r>
          </w:p>
        </w:tc>
        <w:tc>
          <w:tcPr>
            <w:tcW w:w="974" w:type="dxa"/>
            <w:tcBorders>
              <w:top w:val="nil"/>
              <w:left w:val="nil"/>
              <w:bottom w:val="single" w:sz="4" w:space="0" w:color="auto"/>
              <w:right w:val="single" w:sz="4" w:space="0" w:color="auto"/>
            </w:tcBorders>
            <w:shd w:val="clear" w:color="auto" w:fill="auto"/>
            <w:noWrap/>
            <w:vAlign w:val="center"/>
            <w:hideMark/>
          </w:tcPr>
          <w:p w14:paraId="07DA19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51DCD0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4F7E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3F088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9EF1B1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4EECD5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1.162.874,56 €</w:t>
            </w:r>
          </w:p>
        </w:tc>
        <w:tc>
          <w:tcPr>
            <w:tcW w:w="974" w:type="dxa"/>
            <w:tcBorders>
              <w:top w:val="nil"/>
              <w:left w:val="nil"/>
              <w:bottom w:val="single" w:sz="4" w:space="0" w:color="auto"/>
              <w:right w:val="single" w:sz="4" w:space="0" w:color="auto"/>
            </w:tcBorders>
            <w:shd w:val="clear" w:color="auto" w:fill="auto"/>
            <w:noWrap/>
            <w:vAlign w:val="center"/>
            <w:hideMark/>
          </w:tcPr>
          <w:p w14:paraId="484885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12B0CB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B9450E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3CFAAF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DA34E8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D076FA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1.162.874,56 €</w:t>
            </w:r>
          </w:p>
        </w:tc>
        <w:tc>
          <w:tcPr>
            <w:tcW w:w="974" w:type="dxa"/>
            <w:tcBorders>
              <w:top w:val="nil"/>
              <w:left w:val="nil"/>
              <w:bottom w:val="single" w:sz="4" w:space="0" w:color="auto"/>
              <w:right w:val="single" w:sz="4" w:space="0" w:color="auto"/>
            </w:tcBorders>
            <w:shd w:val="clear" w:color="auto" w:fill="auto"/>
            <w:noWrap/>
            <w:vAlign w:val="center"/>
            <w:hideMark/>
          </w:tcPr>
          <w:p w14:paraId="7153036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0,4</w:t>
            </w:r>
          </w:p>
        </w:tc>
        <w:tc>
          <w:tcPr>
            <w:tcW w:w="1699" w:type="dxa"/>
            <w:tcBorders>
              <w:top w:val="nil"/>
              <w:left w:val="nil"/>
              <w:bottom w:val="single" w:sz="4" w:space="0" w:color="auto"/>
              <w:right w:val="single" w:sz="4" w:space="0" w:color="auto"/>
            </w:tcBorders>
            <w:shd w:val="clear" w:color="auto" w:fill="auto"/>
            <w:noWrap/>
            <w:vAlign w:val="center"/>
            <w:hideMark/>
          </w:tcPr>
          <w:p w14:paraId="18B666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8976A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32E1F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0DE8EEF"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51E526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69.112,28 €</w:t>
            </w:r>
          </w:p>
        </w:tc>
        <w:tc>
          <w:tcPr>
            <w:tcW w:w="974" w:type="dxa"/>
            <w:tcBorders>
              <w:top w:val="nil"/>
              <w:left w:val="nil"/>
              <w:bottom w:val="single" w:sz="4" w:space="0" w:color="auto"/>
              <w:right w:val="single" w:sz="4" w:space="0" w:color="auto"/>
            </w:tcBorders>
            <w:shd w:val="clear" w:color="auto" w:fill="auto"/>
            <w:noWrap/>
            <w:vAlign w:val="center"/>
            <w:hideMark/>
          </w:tcPr>
          <w:p w14:paraId="074CCCC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858DC7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40D8EF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E6950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6129B38"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2D95D7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69.112,28 €</w:t>
            </w:r>
          </w:p>
        </w:tc>
        <w:tc>
          <w:tcPr>
            <w:tcW w:w="974" w:type="dxa"/>
            <w:tcBorders>
              <w:top w:val="nil"/>
              <w:left w:val="nil"/>
              <w:bottom w:val="single" w:sz="4" w:space="0" w:color="auto"/>
              <w:right w:val="single" w:sz="4" w:space="0" w:color="auto"/>
            </w:tcBorders>
            <w:shd w:val="clear" w:color="auto" w:fill="auto"/>
            <w:noWrap/>
            <w:vAlign w:val="center"/>
            <w:hideMark/>
          </w:tcPr>
          <w:p w14:paraId="37E3082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1BBB9D6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79324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B055746" w14:textId="77777777" w:rsidTr="00267524">
        <w:trPr>
          <w:trHeight w:val="255"/>
        </w:trPr>
        <w:tc>
          <w:tcPr>
            <w:tcW w:w="3490" w:type="dxa"/>
            <w:tcBorders>
              <w:top w:val="nil"/>
              <w:left w:val="nil"/>
              <w:bottom w:val="nil"/>
              <w:right w:val="nil"/>
            </w:tcBorders>
            <w:shd w:val="clear" w:color="auto" w:fill="auto"/>
            <w:noWrap/>
            <w:vAlign w:val="center"/>
            <w:hideMark/>
          </w:tcPr>
          <w:p w14:paraId="52EFB21D"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5090DF72"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0D8FB3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F2B69C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F8561CA" w14:textId="77777777" w:rsidR="00267524" w:rsidRPr="0052164A" w:rsidRDefault="00267524" w:rsidP="00385D45">
            <w:pPr>
              <w:jc w:val="left"/>
              <w:rPr>
                <w:rFonts w:ascii="Times New Roman" w:hAnsi="Times New Roman"/>
                <w:szCs w:val="20"/>
                <w:lang w:eastAsia="sl-SI"/>
              </w:rPr>
            </w:pPr>
          </w:p>
        </w:tc>
      </w:tr>
      <w:tr w:rsidR="00267524" w:rsidRPr="0052164A" w14:paraId="248ACF9F" w14:textId="77777777" w:rsidTr="00267524">
        <w:trPr>
          <w:trHeight w:val="255"/>
        </w:trPr>
        <w:tc>
          <w:tcPr>
            <w:tcW w:w="3490" w:type="dxa"/>
            <w:tcBorders>
              <w:top w:val="nil"/>
              <w:left w:val="nil"/>
              <w:bottom w:val="nil"/>
              <w:right w:val="nil"/>
            </w:tcBorders>
            <w:shd w:val="clear" w:color="auto" w:fill="auto"/>
            <w:noWrap/>
            <w:vAlign w:val="center"/>
            <w:hideMark/>
          </w:tcPr>
          <w:p w14:paraId="16F210EB" w14:textId="77777777" w:rsidR="00267524" w:rsidRPr="0052164A" w:rsidRDefault="00267524" w:rsidP="00385D45">
            <w:pPr>
              <w:rPr>
                <w:rFonts w:cs="Arial"/>
                <w:color w:val="000000"/>
                <w:szCs w:val="20"/>
                <w:lang w:eastAsia="sl-SI"/>
              </w:rPr>
            </w:pPr>
            <w:r w:rsidRPr="0052164A">
              <w:rPr>
                <w:rFonts w:cs="Arial"/>
                <w:color w:val="000000"/>
                <w:szCs w:val="20"/>
                <w:lang w:eastAsia="sl-SI"/>
              </w:rPr>
              <w:t>6.  Lokacija</w:t>
            </w:r>
          </w:p>
        </w:tc>
        <w:tc>
          <w:tcPr>
            <w:tcW w:w="1622" w:type="dxa"/>
            <w:tcBorders>
              <w:top w:val="nil"/>
              <w:left w:val="nil"/>
              <w:bottom w:val="nil"/>
              <w:right w:val="nil"/>
            </w:tcBorders>
            <w:shd w:val="clear" w:color="auto" w:fill="auto"/>
            <w:noWrap/>
            <w:vAlign w:val="bottom"/>
            <w:hideMark/>
          </w:tcPr>
          <w:p w14:paraId="5F7FBDD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42A2E355"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DF801E0"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E6CF1F3" w14:textId="77777777" w:rsidR="00267524" w:rsidRPr="0052164A" w:rsidRDefault="00267524" w:rsidP="00385D45">
            <w:pPr>
              <w:jc w:val="left"/>
              <w:rPr>
                <w:rFonts w:ascii="Times New Roman" w:hAnsi="Times New Roman"/>
                <w:szCs w:val="20"/>
                <w:lang w:eastAsia="sl-SI"/>
              </w:rPr>
            </w:pPr>
          </w:p>
        </w:tc>
      </w:tr>
      <w:tr w:rsidR="00267524" w:rsidRPr="0052164A" w14:paraId="7B46467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BC02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KOMENSKEGA 7,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01179D9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2067D3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4DFE26A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A1ED10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19DBC9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20A61A1"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350370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4.942.857,56 €</w:t>
            </w:r>
          </w:p>
        </w:tc>
        <w:tc>
          <w:tcPr>
            <w:tcW w:w="974" w:type="dxa"/>
            <w:tcBorders>
              <w:top w:val="nil"/>
              <w:left w:val="nil"/>
              <w:bottom w:val="single" w:sz="4" w:space="0" w:color="auto"/>
              <w:right w:val="single" w:sz="4" w:space="0" w:color="auto"/>
            </w:tcBorders>
            <w:shd w:val="clear" w:color="auto" w:fill="auto"/>
            <w:noWrap/>
            <w:vAlign w:val="center"/>
            <w:hideMark/>
          </w:tcPr>
          <w:p w14:paraId="675BE3B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B3B5A6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F086F2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367F3A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B58728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B2F5D9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19.471,18 €</w:t>
            </w:r>
          </w:p>
        </w:tc>
        <w:tc>
          <w:tcPr>
            <w:tcW w:w="974" w:type="dxa"/>
            <w:tcBorders>
              <w:top w:val="nil"/>
              <w:left w:val="nil"/>
              <w:bottom w:val="single" w:sz="4" w:space="0" w:color="auto"/>
              <w:right w:val="single" w:sz="4" w:space="0" w:color="auto"/>
            </w:tcBorders>
            <w:shd w:val="clear" w:color="auto" w:fill="auto"/>
            <w:noWrap/>
            <w:vAlign w:val="center"/>
            <w:hideMark/>
          </w:tcPr>
          <w:p w14:paraId="1325756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F16598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775206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22CF56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FAC29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007861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19.471,18 €</w:t>
            </w:r>
          </w:p>
        </w:tc>
        <w:tc>
          <w:tcPr>
            <w:tcW w:w="974" w:type="dxa"/>
            <w:tcBorders>
              <w:top w:val="nil"/>
              <w:left w:val="nil"/>
              <w:bottom w:val="single" w:sz="4" w:space="0" w:color="auto"/>
              <w:right w:val="single" w:sz="4" w:space="0" w:color="auto"/>
            </w:tcBorders>
            <w:shd w:val="clear" w:color="auto" w:fill="auto"/>
            <w:noWrap/>
            <w:vAlign w:val="center"/>
            <w:hideMark/>
          </w:tcPr>
          <w:p w14:paraId="1BB0613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88E90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037A7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934B3B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CE73F7"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843898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419.167,81 €</w:t>
            </w:r>
          </w:p>
        </w:tc>
        <w:tc>
          <w:tcPr>
            <w:tcW w:w="974" w:type="dxa"/>
            <w:tcBorders>
              <w:top w:val="nil"/>
              <w:left w:val="nil"/>
              <w:bottom w:val="single" w:sz="4" w:space="0" w:color="auto"/>
              <w:right w:val="single" w:sz="4" w:space="0" w:color="auto"/>
            </w:tcBorders>
            <w:shd w:val="clear" w:color="auto" w:fill="auto"/>
            <w:noWrap/>
            <w:vAlign w:val="center"/>
            <w:hideMark/>
          </w:tcPr>
          <w:p w14:paraId="31FF956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5133AF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DCA69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2DFDD8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5DE2EF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7BBC2C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347.883,54 €</w:t>
            </w:r>
          </w:p>
        </w:tc>
        <w:tc>
          <w:tcPr>
            <w:tcW w:w="974" w:type="dxa"/>
            <w:tcBorders>
              <w:top w:val="nil"/>
              <w:left w:val="nil"/>
              <w:bottom w:val="single" w:sz="4" w:space="0" w:color="auto"/>
              <w:right w:val="single" w:sz="4" w:space="0" w:color="auto"/>
            </w:tcBorders>
            <w:shd w:val="clear" w:color="auto" w:fill="auto"/>
            <w:noWrap/>
            <w:vAlign w:val="center"/>
            <w:hideMark/>
          </w:tcPr>
          <w:p w14:paraId="492AE2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0D32673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AF08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1BD6B9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4166EB"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3516230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71.284,27 €</w:t>
            </w:r>
          </w:p>
        </w:tc>
        <w:tc>
          <w:tcPr>
            <w:tcW w:w="974" w:type="dxa"/>
            <w:tcBorders>
              <w:top w:val="nil"/>
              <w:left w:val="nil"/>
              <w:bottom w:val="single" w:sz="4" w:space="0" w:color="auto"/>
              <w:right w:val="single" w:sz="4" w:space="0" w:color="auto"/>
            </w:tcBorders>
            <w:shd w:val="clear" w:color="auto" w:fill="auto"/>
            <w:noWrap/>
            <w:vAlign w:val="center"/>
            <w:hideMark/>
          </w:tcPr>
          <w:p w14:paraId="2D4AC5B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288F04B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1B4020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3A1154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AD5D63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8883C6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4.504.218,57 €</w:t>
            </w:r>
          </w:p>
        </w:tc>
        <w:tc>
          <w:tcPr>
            <w:tcW w:w="974" w:type="dxa"/>
            <w:tcBorders>
              <w:top w:val="nil"/>
              <w:left w:val="nil"/>
              <w:bottom w:val="single" w:sz="4" w:space="0" w:color="auto"/>
              <w:right w:val="single" w:sz="4" w:space="0" w:color="auto"/>
            </w:tcBorders>
            <w:shd w:val="clear" w:color="auto" w:fill="auto"/>
            <w:noWrap/>
            <w:vAlign w:val="center"/>
            <w:hideMark/>
          </w:tcPr>
          <w:p w14:paraId="3D81D9E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991BD1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70F5E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0974D6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5BAEB5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EE31D3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4.504.218,57 €</w:t>
            </w:r>
          </w:p>
        </w:tc>
        <w:tc>
          <w:tcPr>
            <w:tcW w:w="974" w:type="dxa"/>
            <w:tcBorders>
              <w:top w:val="nil"/>
              <w:left w:val="nil"/>
              <w:bottom w:val="nil"/>
              <w:right w:val="single" w:sz="4" w:space="0" w:color="auto"/>
            </w:tcBorders>
            <w:shd w:val="clear" w:color="auto" w:fill="auto"/>
            <w:noWrap/>
            <w:vAlign w:val="center"/>
            <w:hideMark/>
          </w:tcPr>
          <w:p w14:paraId="39E4415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04AC4EB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54E30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FF2189D"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17804C0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264F9C9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5A717F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6F1B549"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57377E3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 (nočna uporaba kontrolnih ur).</w:t>
            </w:r>
          </w:p>
        </w:tc>
      </w:tr>
      <w:tr w:rsidR="00267524" w:rsidRPr="0052164A" w14:paraId="175D3AA1" w14:textId="77777777" w:rsidTr="00267524">
        <w:trPr>
          <w:trHeight w:val="255"/>
        </w:trPr>
        <w:tc>
          <w:tcPr>
            <w:tcW w:w="3490" w:type="dxa"/>
            <w:tcBorders>
              <w:top w:val="nil"/>
              <w:left w:val="nil"/>
              <w:bottom w:val="nil"/>
              <w:right w:val="nil"/>
            </w:tcBorders>
            <w:shd w:val="clear" w:color="auto" w:fill="auto"/>
            <w:noWrap/>
            <w:vAlign w:val="center"/>
            <w:hideMark/>
          </w:tcPr>
          <w:p w14:paraId="01C478EE"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695FF9E8"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2203230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D62D984"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43F9C56" w14:textId="77777777" w:rsidR="00267524" w:rsidRPr="0052164A" w:rsidRDefault="00267524" w:rsidP="00385D45">
            <w:pPr>
              <w:jc w:val="left"/>
              <w:rPr>
                <w:rFonts w:ascii="Times New Roman" w:hAnsi="Times New Roman"/>
                <w:szCs w:val="20"/>
                <w:lang w:eastAsia="sl-SI"/>
              </w:rPr>
            </w:pPr>
          </w:p>
        </w:tc>
      </w:tr>
      <w:tr w:rsidR="00267524" w:rsidRPr="0052164A" w14:paraId="1A474BBD" w14:textId="77777777" w:rsidTr="00267524">
        <w:trPr>
          <w:trHeight w:val="255"/>
        </w:trPr>
        <w:tc>
          <w:tcPr>
            <w:tcW w:w="3490" w:type="dxa"/>
            <w:tcBorders>
              <w:top w:val="nil"/>
              <w:left w:val="nil"/>
              <w:bottom w:val="nil"/>
              <w:right w:val="nil"/>
            </w:tcBorders>
            <w:shd w:val="clear" w:color="auto" w:fill="auto"/>
            <w:noWrap/>
            <w:vAlign w:val="center"/>
            <w:hideMark/>
          </w:tcPr>
          <w:p w14:paraId="6E9EEC7B" w14:textId="77777777" w:rsidR="00267524" w:rsidRPr="0052164A" w:rsidRDefault="00267524" w:rsidP="00385D45">
            <w:pPr>
              <w:rPr>
                <w:rFonts w:cs="Arial"/>
                <w:color w:val="000000"/>
                <w:szCs w:val="20"/>
                <w:lang w:eastAsia="sl-SI"/>
              </w:rPr>
            </w:pPr>
            <w:r w:rsidRPr="0052164A">
              <w:rPr>
                <w:rFonts w:cs="Arial"/>
                <w:color w:val="000000"/>
                <w:szCs w:val="20"/>
                <w:lang w:eastAsia="sl-SI"/>
              </w:rPr>
              <w:t>7.  Lokacija</w:t>
            </w:r>
          </w:p>
        </w:tc>
        <w:tc>
          <w:tcPr>
            <w:tcW w:w="1622" w:type="dxa"/>
            <w:tcBorders>
              <w:top w:val="nil"/>
              <w:left w:val="nil"/>
              <w:bottom w:val="nil"/>
              <w:right w:val="nil"/>
            </w:tcBorders>
            <w:shd w:val="clear" w:color="auto" w:fill="auto"/>
            <w:noWrap/>
            <w:vAlign w:val="bottom"/>
            <w:hideMark/>
          </w:tcPr>
          <w:p w14:paraId="61E31B26"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095735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077D2E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FE40957" w14:textId="77777777" w:rsidR="00267524" w:rsidRPr="0052164A" w:rsidRDefault="00267524" w:rsidP="00385D45">
            <w:pPr>
              <w:jc w:val="left"/>
              <w:rPr>
                <w:rFonts w:ascii="Times New Roman" w:hAnsi="Times New Roman"/>
                <w:szCs w:val="20"/>
                <w:lang w:eastAsia="sl-SI"/>
              </w:rPr>
            </w:pPr>
          </w:p>
        </w:tc>
      </w:tr>
      <w:tr w:rsidR="00267524" w:rsidRPr="0052164A" w14:paraId="6CD6A9F0"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1525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MARIBORSKA 20 DEL, GARAŽE, VILA, PRILT., KIOSK</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B300A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D14791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57710F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3D2E63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824F60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024253DA"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459788D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1.121.324,10 €</w:t>
            </w:r>
          </w:p>
        </w:tc>
        <w:tc>
          <w:tcPr>
            <w:tcW w:w="974" w:type="dxa"/>
            <w:tcBorders>
              <w:top w:val="nil"/>
              <w:left w:val="nil"/>
              <w:bottom w:val="single" w:sz="4" w:space="0" w:color="auto"/>
              <w:right w:val="single" w:sz="4" w:space="0" w:color="auto"/>
            </w:tcBorders>
            <w:shd w:val="clear" w:color="auto" w:fill="auto"/>
            <w:noWrap/>
            <w:vAlign w:val="center"/>
            <w:hideMark/>
          </w:tcPr>
          <w:p w14:paraId="6168A3B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65DF35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D4CD8C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A38310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002D8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AE0A2D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6.108,64 €</w:t>
            </w:r>
          </w:p>
        </w:tc>
        <w:tc>
          <w:tcPr>
            <w:tcW w:w="974" w:type="dxa"/>
            <w:tcBorders>
              <w:top w:val="nil"/>
              <w:left w:val="nil"/>
              <w:bottom w:val="single" w:sz="4" w:space="0" w:color="auto"/>
              <w:right w:val="single" w:sz="4" w:space="0" w:color="auto"/>
            </w:tcBorders>
            <w:shd w:val="clear" w:color="auto" w:fill="auto"/>
            <w:noWrap/>
            <w:vAlign w:val="center"/>
            <w:hideMark/>
          </w:tcPr>
          <w:p w14:paraId="56D2D3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110D8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E4578C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E8BB7F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8BEC519"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99C0FD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15.957,94 €</w:t>
            </w:r>
          </w:p>
        </w:tc>
        <w:tc>
          <w:tcPr>
            <w:tcW w:w="974" w:type="dxa"/>
            <w:tcBorders>
              <w:top w:val="nil"/>
              <w:left w:val="nil"/>
              <w:bottom w:val="single" w:sz="4" w:space="0" w:color="auto"/>
              <w:right w:val="single" w:sz="4" w:space="0" w:color="auto"/>
            </w:tcBorders>
            <w:shd w:val="clear" w:color="auto" w:fill="auto"/>
            <w:noWrap/>
            <w:vAlign w:val="center"/>
            <w:hideMark/>
          </w:tcPr>
          <w:p w14:paraId="2318C16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7C0C13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8C166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513111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11D210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589AAB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189.167,09 €</w:t>
            </w:r>
          </w:p>
        </w:tc>
        <w:tc>
          <w:tcPr>
            <w:tcW w:w="974" w:type="dxa"/>
            <w:tcBorders>
              <w:top w:val="nil"/>
              <w:left w:val="nil"/>
              <w:bottom w:val="single" w:sz="4" w:space="0" w:color="auto"/>
              <w:right w:val="single" w:sz="4" w:space="0" w:color="auto"/>
            </w:tcBorders>
            <w:shd w:val="clear" w:color="auto" w:fill="auto"/>
            <w:noWrap/>
            <w:vAlign w:val="center"/>
            <w:hideMark/>
          </w:tcPr>
          <w:p w14:paraId="6D66204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1F0B3F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A3597F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583185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78422C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335E42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137.800,79 €</w:t>
            </w:r>
          </w:p>
        </w:tc>
        <w:tc>
          <w:tcPr>
            <w:tcW w:w="974" w:type="dxa"/>
            <w:tcBorders>
              <w:top w:val="nil"/>
              <w:left w:val="nil"/>
              <w:bottom w:val="single" w:sz="4" w:space="0" w:color="auto"/>
              <w:right w:val="single" w:sz="4" w:space="0" w:color="auto"/>
            </w:tcBorders>
            <w:shd w:val="clear" w:color="auto" w:fill="auto"/>
            <w:noWrap/>
            <w:vAlign w:val="center"/>
            <w:hideMark/>
          </w:tcPr>
          <w:p w14:paraId="757ECC8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1C78B2B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D6C79A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C0B3BE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48947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873BC0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51.366,30 €</w:t>
            </w:r>
          </w:p>
        </w:tc>
        <w:tc>
          <w:tcPr>
            <w:tcW w:w="974" w:type="dxa"/>
            <w:tcBorders>
              <w:top w:val="nil"/>
              <w:left w:val="nil"/>
              <w:bottom w:val="single" w:sz="4" w:space="0" w:color="auto"/>
              <w:right w:val="single" w:sz="4" w:space="0" w:color="auto"/>
            </w:tcBorders>
            <w:shd w:val="clear" w:color="auto" w:fill="auto"/>
            <w:noWrap/>
            <w:vAlign w:val="center"/>
            <w:hideMark/>
          </w:tcPr>
          <w:p w14:paraId="1B00E72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0CB0AD1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0EE2B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A7BDC5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607383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E052BB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697.437,52 €</w:t>
            </w:r>
          </w:p>
        </w:tc>
        <w:tc>
          <w:tcPr>
            <w:tcW w:w="974" w:type="dxa"/>
            <w:tcBorders>
              <w:top w:val="nil"/>
              <w:left w:val="nil"/>
              <w:bottom w:val="single" w:sz="4" w:space="0" w:color="auto"/>
              <w:right w:val="single" w:sz="4" w:space="0" w:color="auto"/>
            </w:tcBorders>
            <w:shd w:val="clear" w:color="auto" w:fill="auto"/>
            <w:noWrap/>
            <w:vAlign w:val="center"/>
            <w:hideMark/>
          </w:tcPr>
          <w:p w14:paraId="576BD89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F61C8B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55CF6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0F44F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CC1CC2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1C2C5D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697.437,52 €</w:t>
            </w:r>
          </w:p>
        </w:tc>
        <w:tc>
          <w:tcPr>
            <w:tcW w:w="974" w:type="dxa"/>
            <w:tcBorders>
              <w:top w:val="nil"/>
              <w:left w:val="nil"/>
              <w:bottom w:val="single" w:sz="4" w:space="0" w:color="auto"/>
              <w:right w:val="single" w:sz="4" w:space="0" w:color="auto"/>
            </w:tcBorders>
            <w:shd w:val="clear" w:color="auto" w:fill="auto"/>
            <w:noWrap/>
            <w:vAlign w:val="center"/>
            <w:hideMark/>
          </w:tcPr>
          <w:p w14:paraId="382DC8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F7514C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9AA306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E4EC589"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71D5B35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686A228D"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EFCEF0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2A9DCBE5" w14:textId="77777777" w:rsidTr="00267524">
        <w:trPr>
          <w:trHeight w:val="255"/>
        </w:trPr>
        <w:tc>
          <w:tcPr>
            <w:tcW w:w="3490" w:type="dxa"/>
            <w:tcBorders>
              <w:top w:val="nil"/>
              <w:left w:val="nil"/>
              <w:bottom w:val="nil"/>
              <w:right w:val="nil"/>
            </w:tcBorders>
            <w:shd w:val="clear" w:color="auto" w:fill="auto"/>
            <w:noWrap/>
            <w:vAlign w:val="center"/>
            <w:hideMark/>
          </w:tcPr>
          <w:p w14:paraId="4ABC5A9B"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6ECCEEA" w14:textId="77777777" w:rsidR="00267524" w:rsidRPr="0052164A" w:rsidRDefault="00267524" w:rsidP="00385D45">
            <w:pPr>
              <w:jc w:val="left"/>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5CAC259"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E8E93EB"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ECD7210" w14:textId="77777777" w:rsidR="00267524" w:rsidRPr="0052164A" w:rsidRDefault="00267524" w:rsidP="00385D45">
            <w:pPr>
              <w:jc w:val="left"/>
              <w:rPr>
                <w:rFonts w:ascii="Times New Roman" w:hAnsi="Times New Roman"/>
                <w:szCs w:val="20"/>
                <w:lang w:eastAsia="sl-SI"/>
              </w:rPr>
            </w:pPr>
          </w:p>
        </w:tc>
      </w:tr>
      <w:tr w:rsidR="00267524" w:rsidRPr="0052164A" w14:paraId="1D4F4C94" w14:textId="77777777" w:rsidTr="00267524">
        <w:trPr>
          <w:trHeight w:val="255"/>
        </w:trPr>
        <w:tc>
          <w:tcPr>
            <w:tcW w:w="3490" w:type="dxa"/>
            <w:tcBorders>
              <w:top w:val="nil"/>
              <w:left w:val="nil"/>
              <w:bottom w:val="nil"/>
              <w:right w:val="nil"/>
            </w:tcBorders>
            <w:shd w:val="clear" w:color="auto" w:fill="auto"/>
            <w:noWrap/>
            <w:vAlign w:val="center"/>
            <w:hideMark/>
          </w:tcPr>
          <w:p w14:paraId="02A3E23E" w14:textId="77777777" w:rsidR="00267524" w:rsidRPr="0052164A" w:rsidRDefault="00267524" w:rsidP="00385D45">
            <w:pPr>
              <w:rPr>
                <w:rFonts w:cs="Arial"/>
                <w:color w:val="000000"/>
                <w:szCs w:val="20"/>
                <w:lang w:eastAsia="sl-SI"/>
              </w:rPr>
            </w:pPr>
            <w:r w:rsidRPr="0052164A">
              <w:rPr>
                <w:rFonts w:cs="Arial"/>
                <w:color w:val="000000"/>
                <w:szCs w:val="20"/>
                <w:lang w:eastAsia="sl-SI"/>
              </w:rPr>
              <w:t>8.  Lokacija</w:t>
            </w:r>
          </w:p>
        </w:tc>
        <w:tc>
          <w:tcPr>
            <w:tcW w:w="1622" w:type="dxa"/>
            <w:tcBorders>
              <w:top w:val="nil"/>
              <w:left w:val="nil"/>
              <w:bottom w:val="nil"/>
              <w:right w:val="nil"/>
            </w:tcBorders>
            <w:shd w:val="clear" w:color="auto" w:fill="auto"/>
            <w:noWrap/>
            <w:vAlign w:val="bottom"/>
            <w:hideMark/>
          </w:tcPr>
          <w:p w14:paraId="642B1407"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3AC3087"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FCE8FA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26A9127" w14:textId="77777777" w:rsidR="00267524" w:rsidRPr="0052164A" w:rsidRDefault="00267524" w:rsidP="00385D45">
            <w:pPr>
              <w:jc w:val="left"/>
              <w:rPr>
                <w:rFonts w:ascii="Times New Roman" w:hAnsi="Times New Roman"/>
                <w:szCs w:val="20"/>
                <w:lang w:eastAsia="sl-SI"/>
              </w:rPr>
            </w:pPr>
          </w:p>
        </w:tc>
      </w:tr>
      <w:tr w:rsidR="00267524" w:rsidRPr="0052164A" w14:paraId="33DE4972"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9813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PO GOLICA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671EDE5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264494C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00BB88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CB416D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18890D5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1B46B7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318C626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56.061,95 €</w:t>
            </w:r>
          </w:p>
        </w:tc>
        <w:tc>
          <w:tcPr>
            <w:tcW w:w="974" w:type="dxa"/>
            <w:tcBorders>
              <w:top w:val="nil"/>
              <w:left w:val="nil"/>
              <w:bottom w:val="single" w:sz="4" w:space="0" w:color="auto"/>
              <w:right w:val="single" w:sz="4" w:space="0" w:color="auto"/>
            </w:tcBorders>
            <w:shd w:val="clear" w:color="auto" w:fill="auto"/>
            <w:noWrap/>
            <w:vAlign w:val="center"/>
            <w:hideMark/>
          </w:tcPr>
          <w:p w14:paraId="71A86B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53B81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6D15A7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9B6C61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CD137E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15A00A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56.061,95 €</w:t>
            </w:r>
          </w:p>
        </w:tc>
        <w:tc>
          <w:tcPr>
            <w:tcW w:w="974" w:type="dxa"/>
            <w:tcBorders>
              <w:top w:val="nil"/>
              <w:left w:val="nil"/>
              <w:bottom w:val="single" w:sz="4" w:space="0" w:color="auto"/>
              <w:right w:val="single" w:sz="4" w:space="0" w:color="auto"/>
            </w:tcBorders>
            <w:shd w:val="clear" w:color="auto" w:fill="auto"/>
            <w:noWrap/>
            <w:vAlign w:val="center"/>
            <w:hideMark/>
          </w:tcPr>
          <w:p w14:paraId="54D7731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867E9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57DE49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A4D25A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3DAA018"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253CB20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56.061,95 €</w:t>
            </w:r>
          </w:p>
        </w:tc>
        <w:tc>
          <w:tcPr>
            <w:tcW w:w="974" w:type="dxa"/>
            <w:tcBorders>
              <w:top w:val="nil"/>
              <w:left w:val="nil"/>
              <w:bottom w:val="single" w:sz="4" w:space="0" w:color="auto"/>
              <w:right w:val="single" w:sz="4" w:space="0" w:color="auto"/>
            </w:tcBorders>
            <w:shd w:val="clear" w:color="auto" w:fill="auto"/>
            <w:noWrap/>
            <w:vAlign w:val="center"/>
            <w:hideMark/>
          </w:tcPr>
          <w:p w14:paraId="2486936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59D0CC1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A32CF7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39AF79E" w14:textId="77777777" w:rsidTr="00267524">
        <w:trPr>
          <w:trHeight w:val="255"/>
        </w:trPr>
        <w:tc>
          <w:tcPr>
            <w:tcW w:w="3490" w:type="dxa"/>
            <w:tcBorders>
              <w:top w:val="nil"/>
              <w:left w:val="nil"/>
              <w:bottom w:val="nil"/>
              <w:right w:val="nil"/>
            </w:tcBorders>
            <w:shd w:val="clear" w:color="auto" w:fill="auto"/>
            <w:noWrap/>
            <w:vAlign w:val="center"/>
            <w:hideMark/>
          </w:tcPr>
          <w:p w14:paraId="0CA94378"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548E0BFD"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86EC7F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CFB485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F1429F8" w14:textId="77777777" w:rsidR="00267524" w:rsidRPr="0052164A" w:rsidRDefault="00267524" w:rsidP="00385D45">
            <w:pPr>
              <w:jc w:val="left"/>
              <w:rPr>
                <w:rFonts w:ascii="Times New Roman" w:hAnsi="Times New Roman"/>
                <w:szCs w:val="20"/>
                <w:lang w:eastAsia="sl-SI"/>
              </w:rPr>
            </w:pPr>
          </w:p>
        </w:tc>
      </w:tr>
      <w:tr w:rsidR="00267524" w:rsidRPr="0052164A" w14:paraId="6A90660F" w14:textId="77777777" w:rsidTr="00267524">
        <w:trPr>
          <w:trHeight w:val="255"/>
        </w:trPr>
        <w:tc>
          <w:tcPr>
            <w:tcW w:w="3490" w:type="dxa"/>
            <w:tcBorders>
              <w:top w:val="nil"/>
              <w:left w:val="nil"/>
              <w:bottom w:val="nil"/>
              <w:right w:val="nil"/>
            </w:tcBorders>
            <w:shd w:val="clear" w:color="auto" w:fill="auto"/>
            <w:noWrap/>
            <w:vAlign w:val="center"/>
            <w:hideMark/>
          </w:tcPr>
          <w:p w14:paraId="7B1A5125" w14:textId="77777777" w:rsidR="00267524" w:rsidRPr="0052164A" w:rsidRDefault="00267524" w:rsidP="00385D45">
            <w:pPr>
              <w:rPr>
                <w:rFonts w:cs="Arial"/>
                <w:color w:val="000000"/>
                <w:szCs w:val="20"/>
                <w:lang w:eastAsia="sl-SI"/>
              </w:rPr>
            </w:pPr>
            <w:r w:rsidRPr="0052164A">
              <w:rPr>
                <w:rFonts w:cs="Arial"/>
                <w:color w:val="000000"/>
                <w:szCs w:val="20"/>
                <w:lang w:eastAsia="sl-SI"/>
              </w:rPr>
              <w:t>9.  Lokacija</w:t>
            </w:r>
          </w:p>
        </w:tc>
        <w:tc>
          <w:tcPr>
            <w:tcW w:w="1622" w:type="dxa"/>
            <w:tcBorders>
              <w:top w:val="nil"/>
              <w:left w:val="nil"/>
              <w:bottom w:val="nil"/>
              <w:right w:val="nil"/>
            </w:tcBorders>
            <w:shd w:val="clear" w:color="auto" w:fill="auto"/>
            <w:noWrap/>
            <w:vAlign w:val="bottom"/>
            <w:hideMark/>
          </w:tcPr>
          <w:p w14:paraId="3BA7F619"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598E816"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60C670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4D8C1D1" w14:textId="77777777" w:rsidR="00267524" w:rsidRPr="0052164A" w:rsidRDefault="00267524" w:rsidP="00385D45">
            <w:pPr>
              <w:jc w:val="left"/>
              <w:rPr>
                <w:rFonts w:ascii="Times New Roman" w:hAnsi="Times New Roman"/>
                <w:szCs w:val="20"/>
                <w:lang w:eastAsia="sl-SI"/>
              </w:rPr>
            </w:pPr>
          </w:p>
        </w:tc>
      </w:tr>
      <w:tr w:rsidR="00267524" w:rsidRPr="0052164A" w14:paraId="498EDFC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46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POČITNIŠKI DOM FIESA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29E1E0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6F246B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278F83F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7C772E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A4CAA2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92BBE6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E34E2A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217.582,52 €</w:t>
            </w:r>
          </w:p>
        </w:tc>
        <w:tc>
          <w:tcPr>
            <w:tcW w:w="974" w:type="dxa"/>
            <w:tcBorders>
              <w:top w:val="nil"/>
              <w:left w:val="nil"/>
              <w:bottom w:val="single" w:sz="4" w:space="0" w:color="auto"/>
              <w:right w:val="single" w:sz="4" w:space="0" w:color="auto"/>
            </w:tcBorders>
            <w:shd w:val="clear" w:color="auto" w:fill="auto"/>
            <w:noWrap/>
            <w:vAlign w:val="center"/>
            <w:hideMark/>
          </w:tcPr>
          <w:p w14:paraId="7DE78A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6B020B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DE376A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9BF529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A289C2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72FBFD1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11.113,12 €</w:t>
            </w:r>
          </w:p>
        </w:tc>
        <w:tc>
          <w:tcPr>
            <w:tcW w:w="974" w:type="dxa"/>
            <w:tcBorders>
              <w:top w:val="nil"/>
              <w:left w:val="nil"/>
              <w:bottom w:val="single" w:sz="4" w:space="0" w:color="auto"/>
              <w:right w:val="single" w:sz="4" w:space="0" w:color="auto"/>
            </w:tcBorders>
            <w:shd w:val="clear" w:color="auto" w:fill="auto"/>
            <w:noWrap/>
            <w:vAlign w:val="center"/>
            <w:hideMark/>
          </w:tcPr>
          <w:p w14:paraId="4828D1D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106FC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40D9F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B9D541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BD09F6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D8135D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11.113,12 €</w:t>
            </w:r>
          </w:p>
        </w:tc>
        <w:tc>
          <w:tcPr>
            <w:tcW w:w="974" w:type="dxa"/>
            <w:tcBorders>
              <w:top w:val="nil"/>
              <w:left w:val="nil"/>
              <w:bottom w:val="single" w:sz="4" w:space="0" w:color="auto"/>
              <w:right w:val="single" w:sz="4" w:space="0" w:color="auto"/>
            </w:tcBorders>
            <w:shd w:val="clear" w:color="auto" w:fill="auto"/>
            <w:noWrap/>
            <w:vAlign w:val="bottom"/>
            <w:hideMark/>
          </w:tcPr>
          <w:p w14:paraId="70FC8FF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242BDC6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41B36E5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F9AAB8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DB04860"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ED5906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22.523,16 €</w:t>
            </w:r>
          </w:p>
        </w:tc>
        <w:tc>
          <w:tcPr>
            <w:tcW w:w="974" w:type="dxa"/>
            <w:tcBorders>
              <w:top w:val="nil"/>
              <w:left w:val="nil"/>
              <w:bottom w:val="single" w:sz="4" w:space="0" w:color="auto"/>
              <w:right w:val="single" w:sz="4" w:space="0" w:color="auto"/>
            </w:tcBorders>
            <w:shd w:val="clear" w:color="auto" w:fill="auto"/>
            <w:noWrap/>
            <w:vAlign w:val="center"/>
            <w:hideMark/>
          </w:tcPr>
          <w:p w14:paraId="121166E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0A5A1A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D3685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0FC540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BB2F3D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B40855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22.523,16 €</w:t>
            </w:r>
          </w:p>
        </w:tc>
        <w:tc>
          <w:tcPr>
            <w:tcW w:w="974" w:type="dxa"/>
            <w:tcBorders>
              <w:top w:val="nil"/>
              <w:left w:val="nil"/>
              <w:bottom w:val="single" w:sz="4" w:space="0" w:color="auto"/>
              <w:right w:val="single" w:sz="4" w:space="0" w:color="auto"/>
            </w:tcBorders>
            <w:shd w:val="clear" w:color="auto" w:fill="auto"/>
            <w:noWrap/>
            <w:vAlign w:val="center"/>
            <w:hideMark/>
          </w:tcPr>
          <w:p w14:paraId="25487AC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689BF1C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1980B7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0EFDD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B2F95A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B8D526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183.946,24 €</w:t>
            </w:r>
          </w:p>
        </w:tc>
        <w:tc>
          <w:tcPr>
            <w:tcW w:w="974" w:type="dxa"/>
            <w:tcBorders>
              <w:top w:val="nil"/>
              <w:left w:val="nil"/>
              <w:bottom w:val="single" w:sz="4" w:space="0" w:color="auto"/>
              <w:right w:val="single" w:sz="4" w:space="0" w:color="auto"/>
            </w:tcBorders>
            <w:shd w:val="clear" w:color="auto" w:fill="auto"/>
            <w:noWrap/>
            <w:vAlign w:val="center"/>
            <w:hideMark/>
          </w:tcPr>
          <w:p w14:paraId="17A029D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71FB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DD64B2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4220A5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72D5B6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217614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183.946,24 €</w:t>
            </w:r>
          </w:p>
        </w:tc>
        <w:tc>
          <w:tcPr>
            <w:tcW w:w="974" w:type="dxa"/>
            <w:tcBorders>
              <w:top w:val="nil"/>
              <w:left w:val="nil"/>
              <w:bottom w:val="single" w:sz="4" w:space="0" w:color="auto"/>
              <w:right w:val="single" w:sz="4" w:space="0" w:color="auto"/>
            </w:tcBorders>
            <w:shd w:val="clear" w:color="auto" w:fill="auto"/>
            <w:noWrap/>
            <w:vAlign w:val="center"/>
            <w:hideMark/>
          </w:tcPr>
          <w:p w14:paraId="65FC57E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1CC53B1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577E89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1BDDE68" w14:textId="77777777" w:rsidTr="00267524">
        <w:trPr>
          <w:trHeight w:val="255"/>
        </w:trPr>
        <w:tc>
          <w:tcPr>
            <w:tcW w:w="3490" w:type="dxa"/>
            <w:tcBorders>
              <w:top w:val="nil"/>
              <w:left w:val="nil"/>
              <w:bottom w:val="nil"/>
              <w:right w:val="nil"/>
            </w:tcBorders>
            <w:shd w:val="clear" w:color="auto" w:fill="auto"/>
            <w:noWrap/>
            <w:vAlign w:val="center"/>
            <w:hideMark/>
          </w:tcPr>
          <w:p w14:paraId="58F4B67A"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F0949C0"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25F260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7422411"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F6E9E5B" w14:textId="77777777" w:rsidR="00267524" w:rsidRPr="0052164A" w:rsidRDefault="00267524" w:rsidP="00385D45">
            <w:pPr>
              <w:jc w:val="left"/>
              <w:rPr>
                <w:rFonts w:ascii="Times New Roman" w:hAnsi="Times New Roman"/>
                <w:szCs w:val="20"/>
                <w:lang w:eastAsia="sl-SI"/>
              </w:rPr>
            </w:pPr>
          </w:p>
        </w:tc>
      </w:tr>
      <w:tr w:rsidR="00267524" w:rsidRPr="0052164A" w14:paraId="005A0771" w14:textId="77777777" w:rsidTr="00267524">
        <w:trPr>
          <w:trHeight w:val="255"/>
        </w:trPr>
        <w:tc>
          <w:tcPr>
            <w:tcW w:w="3490" w:type="dxa"/>
            <w:tcBorders>
              <w:top w:val="nil"/>
              <w:left w:val="nil"/>
              <w:bottom w:val="nil"/>
              <w:right w:val="nil"/>
            </w:tcBorders>
            <w:shd w:val="clear" w:color="auto" w:fill="auto"/>
            <w:noWrap/>
            <w:vAlign w:val="center"/>
            <w:hideMark/>
          </w:tcPr>
          <w:p w14:paraId="3C09EAFD" w14:textId="77777777"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10.  Lokacija</w:t>
            </w:r>
          </w:p>
        </w:tc>
        <w:tc>
          <w:tcPr>
            <w:tcW w:w="1622" w:type="dxa"/>
            <w:tcBorders>
              <w:top w:val="nil"/>
              <w:left w:val="nil"/>
              <w:bottom w:val="nil"/>
              <w:right w:val="nil"/>
            </w:tcBorders>
            <w:shd w:val="clear" w:color="auto" w:fill="auto"/>
            <w:noWrap/>
            <w:vAlign w:val="bottom"/>
            <w:hideMark/>
          </w:tcPr>
          <w:p w14:paraId="6388B005"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DD58DE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4B29C55"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3243D8C" w14:textId="77777777" w:rsidR="00267524" w:rsidRPr="0052164A" w:rsidRDefault="00267524" w:rsidP="00385D45">
            <w:pPr>
              <w:jc w:val="left"/>
              <w:rPr>
                <w:rFonts w:ascii="Times New Roman" w:hAnsi="Times New Roman"/>
                <w:szCs w:val="20"/>
                <w:lang w:eastAsia="sl-SI"/>
              </w:rPr>
            </w:pPr>
          </w:p>
        </w:tc>
      </w:tr>
      <w:tr w:rsidR="00267524" w:rsidRPr="0052164A" w14:paraId="39418029"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C3CE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RA KP OF 15, KOPER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418AB3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16CD0D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694000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06D1CA1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D1AFC8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0DE6F27"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105ADED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6.520.350,50 €</w:t>
            </w:r>
          </w:p>
        </w:tc>
        <w:tc>
          <w:tcPr>
            <w:tcW w:w="974" w:type="dxa"/>
            <w:tcBorders>
              <w:top w:val="nil"/>
              <w:left w:val="nil"/>
              <w:bottom w:val="single" w:sz="4" w:space="0" w:color="auto"/>
              <w:right w:val="single" w:sz="4" w:space="0" w:color="auto"/>
            </w:tcBorders>
            <w:shd w:val="clear" w:color="auto" w:fill="auto"/>
            <w:noWrap/>
            <w:vAlign w:val="center"/>
            <w:hideMark/>
          </w:tcPr>
          <w:p w14:paraId="0924D13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47B6B1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DC86D6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E9DCC5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5608A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295D69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77.653,09 €</w:t>
            </w:r>
          </w:p>
        </w:tc>
        <w:tc>
          <w:tcPr>
            <w:tcW w:w="974" w:type="dxa"/>
            <w:tcBorders>
              <w:top w:val="nil"/>
              <w:left w:val="nil"/>
              <w:bottom w:val="single" w:sz="4" w:space="0" w:color="auto"/>
              <w:right w:val="single" w:sz="4" w:space="0" w:color="auto"/>
            </w:tcBorders>
            <w:shd w:val="clear" w:color="auto" w:fill="auto"/>
            <w:noWrap/>
            <w:vAlign w:val="center"/>
            <w:hideMark/>
          </w:tcPr>
          <w:p w14:paraId="3955367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51853F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5B176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BF61CB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6B5247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E448A4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77.653,09 €</w:t>
            </w:r>
          </w:p>
        </w:tc>
        <w:tc>
          <w:tcPr>
            <w:tcW w:w="974" w:type="dxa"/>
            <w:tcBorders>
              <w:top w:val="nil"/>
              <w:left w:val="nil"/>
              <w:bottom w:val="single" w:sz="4" w:space="0" w:color="auto"/>
              <w:right w:val="single" w:sz="4" w:space="0" w:color="auto"/>
            </w:tcBorders>
            <w:shd w:val="clear" w:color="auto" w:fill="auto"/>
            <w:noWrap/>
            <w:vAlign w:val="center"/>
            <w:hideMark/>
          </w:tcPr>
          <w:p w14:paraId="56797D3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DC676E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1CBA14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AA7D89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BB7A99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FF1BFE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3.235.699,53 €</w:t>
            </w:r>
          </w:p>
        </w:tc>
        <w:tc>
          <w:tcPr>
            <w:tcW w:w="974" w:type="dxa"/>
            <w:tcBorders>
              <w:top w:val="nil"/>
              <w:left w:val="nil"/>
              <w:bottom w:val="single" w:sz="4" w:space="0" w:color="auto"/>
              <w:right w:val="single" w:sz="4" w:space="0" w:color="auto"/>
            </w:tcBorders>
            <w:shd w:val="clear" w:color="auto" w:fill="auto"/>
            <w:noWrap/>
            <w:vAlign w:val="center"/>
            <w:hideMark/>
          </w:tcPr>
          <w:p w14:paraId="485CB8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81237F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DFAD41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AA118C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42BF47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54E3F4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2.400.452,06 €</w:t>
            </w:r>
          </w:p>
        </w:tc>
        <w:tc>
          <w:tcPr>
            <w:tcW w:w="974" w:type="dxa"/>
            <w:tcBorders>
              <w:top w:val="nil"/>
              <w:left w:val="nil"/>
              <w:bottom w:val="single" w:sz="4" w:space="0" w:color="auto"/>
              <w:right w:val="single" w:sz="4" w:space="0" w:color="auto"/>
            </w:tcBorders>
            <w:shd w:val="clear" w:color="auto" w:fill="auto"/>
            <w:noWrap/>
            <w:vAlign w:val="center"/>
            <w:hideMark/>
          </w:tcPr>
          <w:p w14:paraId="55DECD5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5F78DD0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AC3F52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13753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13FB5C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642D4AF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835.247,47 €</w:t>
            </w:r>
          </w:p>
        </w:tc>
        <w:tc>
          <w:tcPr>
            <w:tcW w:w="974" w:type="dxa"/>
            <w:tcBorders>
              <w:top w:val="nil"/>
              <w:left w:val="nil"/>
              <w:bottom w:val="single" w:sz="4" w:space="0" w:color="auto"/>
              <w:right w:val="single" w:sz="4" w:space="0" w:color="auto"/>
            </w:tcBorders>
            <w:shd w:val="clear" w:color="auto" w:fill="auto"/>
            <w:noWrap/>
            <w:vAlign w:val="center"/>
            <w:hideMark/>
          </w:tcPr>
          <w:p w14:paraId="38A1BDF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002B86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6A10C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FC0BF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083C838"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AA4EA0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3.206.997,88 €</w:t>
            </w:r>
          </w:p>
        </w:tc>
        <w:tc>
          <w:tcPr>
            <w:tcW w:w="974" w:type="dxa"/>
            <w:tcBorders>
              <w:top w:val="nil"/>
              <w:left w:val="nil"/>
              <w:bottom w:val="single" w:sz="4" w:space="0" w:color="auto"/>
              <w:right w:val="single" w:sz="4" w:space="0" w:color="auto"/>
            </w:tcBorders>
            <w:shd w:val="clear" w:color="auto" w:fill="auto"/>
            <w:noWrap/>
            <w:vAlign w:val="center"/>
            <w:hideMark/>
          </w:tcPr>
          <w:p w14:paraId="53B204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F56133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42B6C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9399D2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063C69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EC7649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3.206.997,88 €</w:t>
            </w:r>
          </w:p>
        </w:tc>
        <w:tc>
          <w:tcPr>
            <w:tcW w:w="974" w:type="dxa"/>
            <w:tcBorders>
              <w:top w:val="nil"/>
              <w:left w:val="nil"/>
              <w:bottom w:val="single" w:sz="4" w:space="0" w:color="auto"/>
              <w:right w:val="single" w:sz="4" w:space="0" w:color="auto"/>
            </w:tcBorders>
            <w:shd w:val="clear" w:color="auto" w:fill="auto"/>
            <w:noWrap/>
            <w:vAlign w:val="center"/>
            <w:hideMark/>
          </w:tcPr>
          <w:p w14:paraId="126B53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3A70DD6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6EACFF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CC546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24E101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B7FD420"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4CE5AD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17C6686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1F9D0A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F13410F" w14:textId="77777777" w:rsidTr="00267524">
        <w:trPr>
          <w:trHeight w:val="255"/>
        </w:trPr>
        <w:tc>
          <w:tcPr>
            <w:tcW w:w="3490" w:type="dxa"/>
            <w:tcBorders>
              <w:top w:val="nil"/>
              <w:left w:val="nil"/>
              <w:bottom w:val="nil"/>
              <w:right w:val="nil"/>
            </w:tcBorders>
            <w:shd w:val="clear" w:color="auto" w:fill="auto"/>
            <w:noWrap/>
            <w:vAlign w:val="center"/>
            <w:hideMark/>
          </w:tcPr>
          <w:p w14:paraId="31A08AF1"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6FF109F"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22D922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94BEB42"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08D12B4" w14:textId="77777777" w:rsidR="00267524" w:rsidRPr="0052164A" w:rsidRDefault="00267524" w:rsidP="00385D45">
            <w:pPr>
              <w:jc w:val="left"/>
              <w:rPr>
                <w:rFonts w:ascii="Times New Roman" w:hAnsi="Times New Roman"/>
                <w:szCs w:val="20"/>
                <w:lang w:eastAsia="sl-SI"/>
              </w:rPr>
            </w:pPr>
          </w:p>
        </w:tc>
      </w:tr>
      <w:tr w:rsidR="00267524" w:rsidRPr="0052164A" w14:paraId="10F02923" w14:textId="77777777" w:rsidTr="00267524">
        <w:trPr>
          <w:trHeight w:val="255"/>
        </w:trPr>
        <w:tc>
          <w:tcPr>
            <w:tcW w:w="3490" w:type="dxa"/>
            <w:tcBorders>
              <w:top w:val="nil"/>
              <w:left w:val="nil"/>
              <w:bottom w:val="nil"/>
              <w:right w:val="nil"/>
            </w:tcBorders>
            <w:shd w:val="clear" w:color="auto" w:fill="auto"/>
            <w:noWrap/>
            <w:vAlign w:val="center"/>
            <w:hideMark/>
          </w:tcPr>
          <w:p w14:paraId="70B3A2BB" w14:textId="77777777" w:rsidR="00267524" w:rsidRPr="0052164A" w:rsidRDefault="00267524" w:rsidP="00385D45">
            <w:pPr>
              <w:rPr>
                <w:rFonts w:cs="Arial"/>
                <w:color w:val="000000"/>
                <w:szCs w:val="20"/>
                <w:lang w:eastAsia="sl-SI"/>
              </w:rPr>
            </w:pPr>
            <w:r w:rsidRPr="0052164A">
              <w:rPr>
                <w:rFonts w:cs="Arial"/>
                <w:color w:val="000000"/>
                <w:szCs w:val="20"/>
                <w:lang w:eastAsia="sl-SI"/>
              </w:rPr>
              <w:t>11.  Lokacija</w:t>
            </w:r>
          </w:p>
        </w:tc>
        <w:tc>
          <w:tcPr>
            <w:tcW w:w="1622" w:type="dxa"/>
            <w:tcBorders>
              <w:top w:val="nil"/>
              <w:left w:val="nil"/>
              <w:bottom w:val="nil"/>
              <w:right w:val="nil"/>
            </w:tcBorders>
            <w:shd w:val="clear" w:color="auto" w:fill="auto"/>
            <w:noWrap/>
            <w:vAlign w:val="bottom"/>
            <w:hideMark/>
          </w:tcPr>
          <w:p w14:paraId="3676C84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5EF5997"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A4CB5F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BEEBDB1" w14:textId="77777777" w:rsidR="00267524" w:rsidRPr="0052164A" w:rsidRDefault="00267524" w:rsidP="00385D45">
            <w:pPr>
              <w:jc w:val="left"/>
              <w:rPr>
                <w:rFonts w:ascii="Times New Roman" w:hAnsi="Times New Roman"/>
                <w:szCs w:val="20"/>
                <w:lang w:eastAsia="sl-SI"/>
              </w:rPr>
            </w:pPr>
          </w:p>
        </w:tc>
      </w:tr>
      <w:tr w:rsidR="00267524" w:rsidRPr="0052164A" w14:paraId="26CE348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6E4A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RADIO  TAVČARJEVA UL.,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E5FAD3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78423A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3591C0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C96231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D86335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C1F7F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5F53495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16.665.438,80 €</w:t>
            </w:r>
          </w:p>
        </w:tc>
        <w:tc>
          <w:tcPr>
            <w:tcW w:w="974" w:type="dxa"/>
            <w:tcBorders>
              <w:top w:val="nil"/>
              <w:left w:val="nil"/>
              <w:bottom w:val="single" w:sz="4" w:space="0" w:color="auto"/>
              <w:right w:val="single" w:sz="4" w:space="0" w:color="auto"/>
            </w:tcBorders>
            <w:shd w:val="clear" w:color="auto" w:fill="auto"/>
            <w:noWrap/>
            <w:vAlign w:val="center"/>
            <w:hideMark/>
          </w:tcPr>
          <w:p w14:paraId="1930D9A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219E5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68954C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DD1DE7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06D0B77"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25DB32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272.720,76 €</w:t>
            </w:r>
          </w:p>
        </w:tc>
        <w:tc>
          <w:tcPr>
            <w:tcW w:w="974" w:type="dxa"/>
            <w:tcBorders>
              <w:top w:val="nil"/>
              <w:left w:val="nil"/>
              <w:bottom w:val="single" w:sz="4" w:space="0" w:color="auto"/>
              <w:right w:val="single" w:sz="4" w:space="0" w:color="auto"/>
            </w:tcBorders>
            <w:shd w:val="clear" w:color="auto" w:fill="auto"/>
            <w:noWrap/>
            <w:vAlign w:val="center"/>
            <w:hideMark/>
          </w:tcPr>
          <w:p w14:paraId="3FAF316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F07A39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31AFFB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39E6AA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751194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D44B28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272.720,76 €</w:t>
            </w:r>
          </w:p>
        </w:tc>
        <w:tc>
          <w:tcPr>
            <w:tcW w:w="974" w:type="dxa"/>
            <w:tcBorders>
              <w:top w:val="nil"/>
              <w:left w:val="nil"/>
              <w:bottom w:val="single" w:sz="4" w:space="0" w:color="auto"/>
              <w:right w:val="single" w:sz="4" w:space="0" w:color="auto"/>
            </w:tcBorders>
            <w:shd w:val="clear" w:color="auto" w:fill="auto"/>
            <w:noWrap/>
            <w:vAlign w:val="center"/>
            <w:hideMark/>
          </w:tcPr>
          <w:p w14:paraId="2F80F1A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0C3780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5DF53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575FB9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F6DD6F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23DD97B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8.423.679,28 €</w:t>
            </w:r>
          </w:p>
        </w:tc>
        <w:tc>
          <w:tcPr>
            <w:tcW w:w="974" w:type="dxa"/>
            <w:tcBorders>
              <w:top w:val="nil"/>
              <w:left w:val="nil"/>
              <w:bottom w:val="single" w:sz="4" w:space="0" w:color="auto"/>
              <w:right w:val="single" w:sz="4" w:space="0" w:color="auto"/>
            </w:tcBorders>
            <w:shd w:val="clear" w:color="auto" w:fill="auto"/>
            <w:noWrap/>
            <w:vAlign w:val="center"/>
            <w:hideMark/>
          </w:tcPr>
          <w:p w14:paraId="0711AE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615E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E768FC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AB20B4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40A758"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D60A14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6.212.588,33 €</w:t>
            </w:r>
          </w:p>
        </w:tc>
        <w:tc>
          <w:tcPr>
            <w:tcW w:w="974" w:type="dxa"/>
            <w:tcBorders>
              <w:top w:val="nil"/>
              <w:left w:val="nil"/>
              <w:bottom w:val="single" w:sz="4" w:space="0" w:color="auto"/>
              <w:right w:val="single" w:sz="4" w:space="0" w:color="auto"/>
            </w:tcBorders>
            <w:shd w:val="clear" w:color="auto" w:fill="auto"/>
            <w:noWrap/>
            <w:vAlign w:val="center"/>
            <w:hideMark/>
          </w:tcPr>
          <w:p w14:paraId="2F16FCA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1FE661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42496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9DBF7C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B67764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5B30CF8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2.211.090,95 €</w:t>
            </w:r>
          </w:p>
        </w:tc>
        <w:tc>
          <w:tcPr>
            <w:tcW w:w="974" w:type="dxa"/>
            <w:tcBorders>
              <w:top w:val="nil"/>
              <w:left w:val="nil"/>
              <w:bottom w:val="single" w:sz="4" w:space="0" w:color="auto"/>
              <w:right w:val="single" w:sz="4" w:space="0" w:color="auto"/>
            </w:tcBorders>
            <w:shd w:val="clear" w:color="auto" w:fill="auto"/>
            <w:noWrap/>
            <w:vAlign w:val="center"/>
            <w:hideMark/>
          </w:tcPr>
          <w:p w14:paraId="7A95D9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1C0998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4CEBAA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CA9011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6BE70D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2FB4A8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7.969.038,76 €</w:t>
            </w:r>
          </w:p>
        </w:tc>
        <w:tc>
          <w:tcPr>
            <w:tcW w:w="974" w:type="dxa"/>
            <w:tcBorders>
              <w:top w:val="nil"/>
              <w:left w:val="nil"/>
              <w:bottom w:val="single" w:sz="4" w:space="0" w:color="auto"/>
              <w:right w:val="single" w:sz="4" w:space="0" w:color="auto"/>
            </w:tcBorders>
            <w:shd w:val="clear" w:color="auto" w:fill="auto"/>
            <w:noWrap/>
            <w:vAlign w:val="center"/>
            <w:hideMark/>
          </w:tcPr>
          <w:p w14:paraId="0D6640B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6CE28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DE7B21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EF6594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9BA12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F8322A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7.969.038,76 €</w:t>
            </w:r>
          </w:p>
        </w:tc>
        <w:tc>
          <w:tcPr>
            <w:tcW w:w="974" w:type="dxa"/>
            <w:tcBorders>
              <w:top w:val="nil"/>
              <w:left w:val="nil"/>
              <w:bottom w:val="single" w:sz="4" w:space="0" w:color="auto"/>
              <w:right w:val="single" w:sz="4" w:space="0" w:color="auto"/>
            </w:tcBorders>
            <w:shd w:val="clear" w:color="auto" w:fill="auto"/>
            <w:noWrap/>
            <w:vAlign w:val="center"/>
            <w:hideMark/>
          </w:tcPr>
          <w:p w14:paraId="34D60CD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12B713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828A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D5E35E2"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7BCCDD9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4ECDEF2"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246105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19F2899D"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E31DCDB"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489A94C9" w14:textId="77777777" w:rsidTr="00267524">
        <w:trPr>
          <w:trHeight w:val="255"/>
        </w:trPr>
        <w:tc>
          <w:tcPr>
            <w:tcW w:w="3490" w:type="dxa"/>
            <w:tcBorders>
              <w:top w:val="nil"/>
              <w:left w:val="nil"/>
              <w:bottom w:val="nil"/>
              <w:right w:val="nil"/>
            </w:tcBorders>
            <w:shd w:val="clear" w:color="auto" w:fill="auto"/>
            <w:noWrap/>
            <w:vAlign w:val="center"/>
            <w:hideMark/>
          </w:tcPr>
          <w:p w14:paraId="08960D87"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F919E13"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06A3B49"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5671271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DF4EFA6" w14:textId="77777777" w:rsidR="00267524" w:rsidRPr="0052164A" w:rsidRDefault="00267524" w:rsidP="00385D45">
            <w:pPr>
              <w:jc w:val="left"/>
              <w:rPr>
                <w:rFonts w:ascii="Times New Roman" w:hAnsi="Times New Roman"/>
                <w:szCs w:val="20"/>
                <w:lang w:eastAsia="sl-SI"/>
              </w:rPr>
            </w:pPr>
          </w:p>
        </w:tc>
      </w:tr>
      <w:tr w:rsidR="00267524" w:rsidRPr="0052164A" w14:paraId="3362C0D1" w14:textId="77777777" w:rsidTr="00267524">
        <w:trPr>
          <w:trHeight w:val="255"/>
        </w:trPr>
        <w:tc>
          <w:tcPr>
            <w:tcW w:w="3490" w:type="dxa"/>
            <w:tcBorders>
              <w:top w:val="nil"/>
              <w:left w:val="nil"/>
              <w:bottom w:val="nil"/>
              <w:right w:val="nil"/>
            </w:tcBorders>
            <w:shd w:val="clear" w:color="auto" w:fill="auto"/>
            <w:noWrap/>
            <w:vAlign w:val="center"/>
            <w:hideMark/>
          </w:tcPr>
          <w:p w14:paraId="6D4AC8EB" w14:textId="77777777" w:rsidR="00267524" w:rsidRPr="0052164A" w:rsidRDefault="00267524" w:rsidP="00385D45">
            <w:pPr>
              <w:rPr>
                <w:rFonts w:cs="Arial"/>
                <w:color w:val="000000"/>
                <w:szCs w:val="20"/>
                <w:lang w:eastAsia="sl-SI"/>
              </w:rPr>
            </w:pPr>
            <w:r w:rsidRPr="0052164A">
              <w:rPr>
                <w:rFonts w:cs="Arial"/>
                <w:color w:val="000000"/>
                <w:szCs w:val="20"/>
                <w:lang w:eastAsia="sl-SI"/>
              </w:rPr>
              <w:t>12.  Lokacija</w:t>
            </w:r>
          </w:p>
        </w:tc>
        <w:tc>
          <w:tcPr>
            <w:tcW w:w="1622" w:type="dxa"/>
            <w:tcBorders>
              <w:top w:val="nil"/>
              <w:left w:val="nil"/>
              <w:bottom w:val="nil"/>
              <w:right w:val="nil"/>
            </w:tcBorders>
            <w:shd w:val="clear" w:color="auto" w:fill="auto"/>
            <w:noWrap/>
            <w:vAlign w:val="bottom"/>
            <w:hideMark/>
          </w:tcPr>
          <w:p w14:paraId="690AE0C5"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15DDA14"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8841C69"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F42DE9C" w14:textId="77777777" w:rsidR="00267524" w:rsidRPr="0052164A" w:rsidRDefault="00267524" w:rsidP="00385D45">
            <w:pPr>
              <w:jc w:val="left"/>
              <w:rPr>
                <w:rFonts w:ascii="Times New Roman" w:hAnsi="Times New Roman"/>
                <w:szCs w:val="20"/>
                <w:lang w:eastAsia="sl-SI"/>
              </w:rPr>
            </w:pPr>
          </w:p>
        </w:tc>
      </w:tr>
      <w:tr w:rsidR="00267524" w:rsidRPr="0052164A" w14:paraId="3643841D"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BE9F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RADIO KOLODVORSKA UL.,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089B92F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5362708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028431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46448A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0953684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730106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9F2C87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27.387,14 €</w:t>
            </w:r>
          </w:p>
        </w:tc>
        <w:tc>
          <w:tcPr>
            <w:tcW w:w="974" w:type="dxa"/>
            <w:tcBorders>
              <w:top w:val="nil"/>
              <w:left w:val="nil"/>
              <w:bottom w:val="single" w:sz="4" w:space="0" w:color="auto"/>
              <w:right w:val="single" w:sz="4" w:space="0" w:color="auto"/>
            </w:tcBorders>
            <w:shd w:val="clear" w:color="auto" w:fill="auto"/>
            <w:noWrap/>
            <w:vAlign w:val="center"/>
            <w:hideMark/>
          </w:tcPr>
          <w:p w14:paraId="22005C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2E1301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FDC3F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1AE698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FD4F15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73C811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457,70 €</w:t>
            </w:r>
          </w:p>
        </w:tc>
        <w:tc>
          <w:tcPr>
            <w:tcW w:w="974" w:type="dxa"/>
            <w:tcBorders>
              <w:top w:val="nil"/>
              <w:left w:val="nil"/>
              <w:bottom w:val="single" w:sz="4" w:space="0" w:color="auto"/>
              <w:right w:val="single" w:sz="4" w:space="0" w:color="auto"/>
            </w:tcBorders>
            <w:shd w:val="clear" w:color="auto" w:fill="auto"/>
            <w:noWrap/>
            <w:vAlign w:val="bottom"/>
            <w:hideMark/>
          </w:tcPr>
          <w:p w14:paraId="3731E07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bottom"/>
            <w:hideMark/>
          </w:tcPr>
          <w:p w14:paraId="0F7D388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51ED8FB1"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3FC94D3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B13D71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32F157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457,70 €</w:t>
            </w:r>
          </w:p>
        </w:tc>
        <w:tc>
          <w:tcPr>
            <w:tcW w:w="974" w:type="dxa"/>
            <w:tcBorders>
              <w:top w:val="nil"/>
              <w:left w:val="nil"/>
              <w:bottom w:val="single" w:sz="4" w:space="0" w:color="auto"/>
              <w:right w:val="single" w:sz="4" w:space="0" w:color="auto"/>
            </w:tcBorders>
            <w:shd w:val="clear" w:color="auto" w:fill="auto"/>
            <w:noWrap/>
            <w:vAlign w:val="center"/>
            <w:hideMark/>
          </w:tcPr>
          <w:p w14:paraId="4056A7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775366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6B5995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1B1220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8A50FCD"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F5C01D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26.929,44 €</w:t>
            </w:r>
          </w:p>
        </w:tc>
        <w:tc>
          <w:tcPr>
            <w:tcW w:w="974" w:type="dxa"/>
            <w:tcBorders>
              <w:top w:val="nil"/>
              <w:left w:val="nil"/>
              <w:bottom w:val="single" w:sz="4" w:space="0" w:color="auto"/>
              <w:right w:val="single" w:sz="4" w:space="0" w:color="auto"/>
            </w:tcBorders>
            <w:shd w:val="clear" w:color="auto" w:fill="auto"/>
            <w:noWrap/>
            <w:vAlign w:val="center"/>
            <w:hideMark/>
          </w:tcPr>
          <w:p w14:paraId="67C065A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B09C1B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0596C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EB26A5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3739A5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24F605F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26.929,44 €</w:t>
            </w:r>
          </w:p>
        </w:tc>
        <w:tc>
          <w:tcPr>
            <w:tcW w:w="974" w:type="dxa"/>
            <w:tcBorders>
              <w:top w:val="nil"/>
              <w:left w:val="nil"/>
              <w:bottom w:val="single" w:sz="4" w:space="0" w:color="auto"/>
              <w:right w:val="single" w:sz="4" w:space="0" w:color="auto"/>
            </w:tcBorders>
            <w:shd w:val="clear" w:color="auto" w:fill="auto"/>
            <w:noWrap/>
            <w:vAlign w:val="center"/>
            <w:hideMark/>
          </w:tcPr>
          <w:p w14:paraId="0D4F3A8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38451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625AED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ACFD3F6"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DA76B6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8CB8BB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2036F2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3CE54876"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3BB20C8"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2C45000" w14:textId="77777777" w:rsidTr="00267524">
        <w:trPr>
          <w:trHeight w:val="255"/>
        </w:trPr>
        <w:tc>
          <w:tcPr>
            <w:tcW w:w="3490" w:type="dxa"/>
            <w:tcBorders>
              <w:top w:val="nil"/>
              <w:left w:val="nil"/>
              <w:bottom w:val="nil"/>
              <w:right w:val="nil"/>
            </w:tcBorders>
            <w:shd w:val="clear" w:color="auto" w:fill="auto"/>
            <w:noWrap/>
            <w:vAlign w:val="center"/>
            <w:hideMark/>
          </w:tcPr>
          <w:p w14:paraId="4319AC5C"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AF628ED"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08CEE54"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99FEB61"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7159A11" w14:textId="77777777" w:rsidR="00267524" w:rsidRPr="0052164A" w:rsidRDefault="00267524" w:rsidP="00385D45">
            <w:pPr>
              <w:jc w:val="left"/>
              <w:rPr>
                <w:rFonts w:ascii="Times New Roman" w:hAnsi="Times New Roman"/>
                <w:szCs w:val="20"/>
                <w:lang w:eastAsia="sl-SI"/>
              </w:rPr>
            </w:pPr>
          </w:p>
        </w:tc>
      </w:tr>
      <w:tr w:rsidR="00267524" w:rsidRPr="0052164A" w14:paraId="656EBE5C" w14:textId="77777777" w:rsidTr="00267524">
        <w:trPr>
          <w:trHeight w:val="255"/>
        </w:trPr>
        <w:tc>
          <w:tcPr>
            <w:tcW w:w="3490" w:type="dxa"/>
            <w:tcBorders>
              <w:top w:val="nil"/>
              <w:left w:val="nil"/>
              <w:bottom w:val="nil"/>
              <w:right w:val="nil"/>
            </w:tcBorders>
            <w:shd w:val="clear" w:color="auto" w:fill="auto"/>
            <w:noWrap/>
            <w:vAlign w:val="center"/>
            <w:hideMark/>
          </w:tcPr>
          <w:p w14:paraId="403DD0F7" w14:textId="77777777" w:rsidR="00267524" w:rsidRPr="0052164A" w:rsidRDefault="00267524" w:rsidP="00385D45">
            <w:pPr>
              <w:rPr>
                <w:rFonts w:cs="Arial"/>
                <w:color w:val="000000"/>
                <w:szCs w:val="20"/>
                <w:lang w:eastAsia="sl-SI"/>
              </w:rPr>
            </w:pPr>
            <w:r w:rsidRPr="0052164A">
              <w:rPr>
                <w:rFonts w:cs="Arial"/>
                <w:color w:val="000000"/>
                <w:szCs w:val="20"/>
                <w:lang w:eastAsia="sl-SI"/>
              </w:rPr>
              <w:t>13.  Lokacija</w:t>
            </w:r>
          </w:p>
        </w:tc>
        <w:tc>
          <w:tcPr>
            <w:tcW w:w="1622" w:type="dxa"/>
            <w:tcBorders>
              <w:top w:val="nil"/>
              <w:left w:val="nil"/>
              <w:bottom w:val="nil"/>
              <w:right w:val="nil"/>
            </w:tcBorders>
            <w:shd w:val="clear" w:color="auto" w:fill="auto"/>
            <w:noWrap/>
            <w:vAlign w:val="bottom"/>
            <w:hideMark/>
          </w:tcPr>
          <w:p w14:paraId="1E8659B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32CA4F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2C239C8"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02F6626" w14:textId="77777777" w:rsidR="00267524" w:rsidRPr="0052164A" w:rsidRDefault="00267524" w:rsidP="00385D45">
            <w:pPr>
              <w:jc w:val="left"/>
              <w:rPr>
                <w:rFonts w:ascii="Times New Roman" w:hAnsi="Times New Roman"/>
                <w:szCs w:val="20"/>
                <w:lang w:eastAsia="sl-SI"/>
              </w:rPr>
            </w:pPr>
          </w:p>
        </w:tc>
      </w:tr>
      <w:tr w:rsidR="00267524" w:rsidRPr="0052164A" w14:paraId="27892152"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B83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REJČEVA UL.6 RA NOVA GORICA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26E272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26E0A39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12F18A7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759B53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140B9A7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2D01EAE"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1535D58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502.550,89 €</w:t>
            </w:r>
          </w:p>
        </w:tc>
        <w:tc>
          <w:tcPr>
            <w:tcW w:w="974" w:type="dxa"/>
            <w:tcBorders>
              <w:top w:val="nil"/>
              <w:left w:val="nil"/>
              <w:bottom w:val="single" w:sz="4" w:space="0" w:color="auto"/>
              <w:right w:val="single" w:sz="4" w:space="0" w:color="auto"/>
            </w:tcBorders>
            <w:shd w:val="clear" w:color="auto" w:fill="auto"/>
            <w:noWrap/>
            <w:vAlign w:val="center"/>
            <w:hideMark/>
          </w:tcPr>
          <w:p w14:paraId="4D4D472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8AE81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9A9D9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62AB5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C3283F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8FCF99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8.355,68 €</w:t>
            </w:r>
          </w:p>
        </w:tc>
        <w:tc>
          <w:tcPr>
            <w:tcW w:w="974" w:type="dxa"/>
            <w:tcBorders>
              <w:top w:val="nil"/>
              <w:left w:val="nil"/>
              <w:bottom w:val="single" w:sz="4" w:space="0" w:color="auto"/>
              <w:right w:val="single" w:sz="4" w:space="0" w:color="auto"/>
            </w:tcBorders>
            <w:shd w:val="clear" w:color="auto" w:fill="auto"/>
            <w:noWrap/>
            <w:vAlign w:val="center"/>
            <w:hideMark/>
          </w:tcPr>
          <w:p w14:paraId="7C00CA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57616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E5A75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EC925A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75536B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3B204D0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8.355,68 €</w:t>
            </w:r>
          </w:p>
        </w:tc>
        <w:tc>
          <w:tcPr>
            <w:tcW w:w="974" w:type="dxa"/>
            <w:tcBorders>
              <w:top w:val="nil"/>
              <w:left w:val="nil"/>
              <w:bottom w:val="single" w:sz="4" w:space="0" w:color="auto"/>
              <w:right w:val="single" w:sz="4" w:space="0" w:color="auto"/>
            </w:tcBorders>
            <w:shd w:val="clear" w:color="auto" w:fill="auto"/>
            <w:noWrap/>
            <w:vAlign w:val="center"/>
            <w:hideMark/>
          </w:tcPr>
          <w:p w14:paraId="6138549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49113A0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4EB37D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DA38F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5B5E0D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D7E7C6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195.383,16 €</w:t>
            </w:r>
          </w:p>
        </w:tc>
        <w:tc>
          <w:tcPr>
            <w:tcW w:w="974" w:type="dxa"/>
            <w:tcBorders>
              <w:top w:val="nil"/>
              <w:left w:val="nil"/>
              <w:bottom w:val="single" w:sz="4" w:space="0" w:color="auto"/>
              <w:right w:val="single" w:sz="4" w:space="0" w:color="auto"/>
            </w:tcBorders>
            <w:shd w:val="clear" w:color="auto" w:fill="auto"/>
            <w:noWrap/>
            <w:vAlign w:val="center"/>
            <w:hideMark/>
          </w:tcPr>
          <w:p w14:paraId="28776A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839324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549BCB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26703D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6C805D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294E61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148.852,57 €</w:t>
            </w:r>
          </w:p>
        </w:tc>
        <w:tc>
          <w:tcPr>
            <w:tcW w:w="974" w:type="dxa"/>
            <w:tcBorders>
              <w:top w:val="nil"/>
              <w:left w:val="nil"/>
              <w:bottom w:val="single" w:sz="4" w:space="0" w:color="auto"/>
              <w:right w:val="single" w:sz="4" w:space="0" w:color="auto"/>
            </w:tcBorders>
            <w:shd w:val="clear" w:color="auto" w:fill="auto"/>
            <w:noWrap/>
            <w:vAlign w:val="center"/>
            <w:hideMark/>
          </w:tcPr>
          <w:p w14:paraId="554BEA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5C65A63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2A72C9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7756E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0BE8A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14EA72A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46.530,59 €</w:t>
            </w:r>
          </w:p>
        </w:tc>
        <w:tc>
          <w:tcPr>
            <w:tcW w:w="974" w:type="dxa"/>
            <w:tcBorders>
              <w:top w:val="nil"/>
              <w:left w:val="nil"/>
              <w:bottom w:val="single" w:sz="4" w:space="0" w:color="auto"/>
              <w:right w:val="single" w:sz="4" w:space="0" w:color="auto"/>
            </w:tcBorders>
            <w:shd w:val="clear" w:color="auto" w:fill="auto"/>
            <w:noWrap/>
            <w:vAlign w:val="center"/>
            <w:hideMark/>
          </w:tcPr>
          <w:p w14:paraId="013CDB1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16ADCF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4F2F3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07431F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F0EAF4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416743B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298.812,05 €</w:t>
            </w:r>
          </w:p>
        </w:tc>
        <w:tc>
          <w:tcPr>
            <w:tcW w:w="974" w:type="dxa"/>
            <w:tcBorders>
              <w:top w:val="nil"/>
              <w:left w:val="nil"/>
              <w:bottom w:val="single" w:sz="4" w:space="0" w:color="auto"/>
              <w:right w:val="single" w:sz="4" w:space="0" w:color="auto"/>
            </w:tcBorders>
            <w:shd w:val="clear" w:color="auto" w:fill="auto"/>
            <w:noWrap/>
            <w:vAlign w:val="center"/>
            <w:hideMark/>
          </w:tcPr>
          <w:p w14:paraId="319CE06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A591A8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75B31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44906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4AE47A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2CFE65A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298.812,05 €</w:t>
            </w:r>
          </w:p>
        </w:tc>
        <w:tc>
          <w:tcPr>
            <w:tcW w:w="974" w:type="dxa"/>
            <w:tcBorders>
              <w:top w:val="nil"/>
              <w:left w:val="nil"/>
              <w:bottom w:val="single" w:sz="4" w:space="0" w:color="auto"/>
              <w:right w:val="single" w:sz="4" w:space="0" w:color="auto"/>
            </w:tcBorders>
            <w:shd w:val="clear" w:color="auto" w:fill="auto"/>
            <w:noWrap/>
            <w:vAlign w:val="center"/>
            <w:hideMark/>
          </w:tcPr>
          <w:p w14:paraId="368E49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0BB3579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A3430E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113518D"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464260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5CCBF20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6D2C6FD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29DC6C89" w14:textId="77777777" w:rsidTr="00267524">
        <w:trPr>
          <w:trHeight w:val="255"/>
        </w:trPr>
        <w:tc>
          <w:tcPr>
            <w:tcW w:w="3490" w:type="dxa"/>
            <w:tcBorders>
              <w:top w:val="nil"/>
              <w:left w:val="nil"/>
              <w:bottom w:val="nil"/>
              <w:right w:val="nil"/>
            </w:tcBorders>
            <w:shd w:val="clear" w:color="auto" w:fill="auto"/>
            <w:noWrap/>
            <w:vAlign w:val="center"/>
            <w:hideMark/>
          </w:tcPr>
          <w:p w14:paraId="17111638"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058E18BF"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75805E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46E7DA7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7B5F09C" w14:textId="77777777" w:rsidR="00267524" w:rsidRPr="0052164A" w:rsidRDefault="00267524" w:rsidP="00385D45">
            <w:pPr>
              <w:jc w:val="left"/>
              <w:rPr>
                <w:rFonts w:ascii="Times New Roman" w:hAnsi="Times New Roman"/>
                <w:szCs w:val="20"/>
                <w:lang w:eastAsia="sl-SI"/>
              </w:rPr>
            </w:pPr>
          </w:p>
        </w:tc>
      </w:tr>
      <w:tr w:rsidR="00267524" w:rsidRPr="0052164A" w14:paraId="0E232336" w14:textId="77777777" w:rsidTr="00267524">
        <w:trPr>
          <w:trHeight w:val="255"/>
        </w:trPr>
        <w:tc>
          <w:tcPr>
            <w:tcW w:w="3490" w:type="dxa"/>
            <w:tcBorders>
              <w:top w:val="nil"/>
              <w:left w:val="nil"/>
              <w:bottom w:val="nil"/>
              <w:right w:val="nil"/>
            </w:tcBorders>
            <w:shd w:val="clear" w:color="auto" w:fill="auto"/>
            <w:noWrap/>
            <w:vAlign w:val="center"/>
            <w:hideMark/>
          </w:tcPr>
          <w:p w14:paraId="083C91C6" w14:textId="77777777"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14.  Lokacija</w:t>
            </w:r>
          </w:p>
        </w:tc>
        <w:tc>
          <w:tcPr>
            <w:tcW w:w="1622" w:type="dxa"/>
            <w:tcBorders>
              <w:top w:val="nil"/>
              <w:left w:val="nil"/>
              <w:bottom w:val="nil"/>
              <w:right w:val="nil"/>
            </w:tcBorders>
            <w:shd w:val="clear" w:color="auto" w:fill="auto"/>
            <w:noWrap/>
            <w:vAlign w:val="bottom"/>
            <w:hideMark/>
          </w:tcPr>
          <w:p w14:paraId="16B10FC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1B71DA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8F8AF9D"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4775D2C1" w14:textId="77777777" w:rsidR="00267524" w:rsidRPr="0052164A" w:rsidRDefault="00267524" w:rsidP="00385D45">
            <w:pPr>
              <w:jc w:val="left"/>
              <w:rPr>
                <w:rFonts w:ascii="Times New Roman" w:hAnsi="Times New Roman"/>
                <w:szCs w:val="20"/>
                <w:lang w:eastAsia="sl-SI"/>
              </w:rPr>
            </w:pPr>
          </w:p>
        </w:tc>
      </w:tr>
      <w:tr w:rsidR="00267524" w:rsidRPr="0052164A" w14:paraId="5A675F2C"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A941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RTV CENTER, KOLODVORSKA,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1DF855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70BAF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465D767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0A96E8A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5A5BDE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ABB1066"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570E4B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86.624.279,89 €</w:t>
            </w:r>
          </w:p>
        </w:tc>
        <w:tc>
          <w:tcPr>
            <w:tcW w:w="974" w:type="dxa"/>
            <w:tcBorders>
              <w:top w:val="nil"/>
              <w:left w:val="nil"/>
              <w:bottom w:val="single" w:sz="4" w:space="0" w:color="auto"/>
              <w:right w:val="single" w:sz="4" w:space="0" w:color="auto"/>
            </w:tcBorders>
            <w:shd w:val="clear" w:color="auto" w:fill="auto"/>
            <w:noWrap/>
            <w:vAlign w:val="center"/>
            <w:hideMark/>
          </w:tcPr>
          <w:p w14:paraId="5703C5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6B526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E8CAB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95939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27399B2"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47DBF36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685.449,40 €</w:t>
            </w:r>
          </w:p>
        </w:tc>
        <w:tc>
          <w:tcPr>
            <w:tcW w:w="974" w:type="dxa"/>
            <w:tcBorders>
              <w:top w:val="nil"/>
              <w:left w:val="nil"/>
              <w:bottom w:val="single" w:sz="4" w:space="0" w:color="auto"/>
              <w:right w:val="single" w:sz="4" w:space="0" w:color="auto"/>
            </w:tcBorders>
            <w:shd w:val="clear" w:color="auto" w:fill="auto"/>
            <w:noWrap/>
            <w:vAlign w:val="center"/>
            <w:hideMark/>
          </w:tcPr>
          <w:p w14:paraId="5C161AB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70C16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5CDF0A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34F037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D4C547C"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6451F53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685.449,40 €</w:t>
            </w:r>
          </w:p>
        </w:tc>
        <w:tc>
          <w:tcPr>
            <w:tcW w:w="974" w:type="dxa"/>
            <w:tcBorders>
              <w:top w:val="nil"/>
              <w:left w:val="nil"/>
              <w:bottom w:val="single" w:sz="4" w:space="0" w:color="auto"/>
              <w:right w:val="single" w:sz="4" w:space="0" w:color="auto"/>
            </w:tcBorders>
            <w:shd w:val="clear" w:color="auto" w:fill="auto"/>
            <w:noWrap/>
            <w:vAlign w:val="center"/>
            <w:hideMark/>
          </w:tcPr>
          <w:p w14:paraId="3738DC2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1B61AAB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CDF085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6CD2A2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9449F4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89E753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68.143.959,97 €</w:t>
            </w:r>
          </w:p>
        </w:tc>
        <w:tc>
          <w:tcPr>
            <w:tcW w:w="974" w:type="dxa"/>
            <w:tcBorders>
              <w:top w:val="nil"/>
              <w:left w:val="nil"/>
              <w:bottom w:val="single" w:sz="4" w:space="0" w:color="auto"/>
              <w:right w:val="single" w:sz="4" w:space="0" w:color="auto"/>
            </w:tcBorders>
            <w:shd w:val="clear" w:color="auto" w:fill="auto"/>
            <w:noWrap/>
            <w:vAlign w:val="center"/>
            <w:hideMark/>
          </w:tcPr>
          <w:p w14:paraId="420317A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BAEE0E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EF778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0ED9FB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7D6300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3EFC14B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57.166.558,72 €</w:t>
            </w:r>
          </w:p>
        </w:tc>
        <w:tc>
          <w:tcPr>
            <w:tcW w:w="974" w:type="dxa"/>
            <w:tcBorders>
              <w:top w:val="nil"/>
              <w:left w:val="nil"/>
              <w:bottom w:val="single" w:sz="4" w:space="0" w:color="auto"/>
              <w:right w:val="single" w:sz="4" w:space="0" w:color="auto"/>
            </w:tcBorders>
            <w:shd w:val="clear" w:color="auto" w:fill="auto"/>
            <w:noWrap/>
            <w:vAlign w:val="center"/>
            <w:hideMark/>
          </w:tcPr>
          <w:p w14:paraId="67B38A7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6DD3FD3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8A5850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FBE19C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713C85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CF90A7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10.977.401,25 €</w:t>
            </w:r>
          </w:p>
        </w:tc>
        <w:tc>
          <w:tcPr>
            <w:tcW w:w="974" w:type="dxa"/>
            <w:tcBorders>
              <w:top w:val="nil"/>
              <w:left w:val="nil"/>
              <w:bottom w:val="single" w:sz="4" w:space="0" w:color="auto"/>
              <w:right w:val="single" w:sz="4" w:space="0" w:color="auto"/>
            </w:tcBorders>
            <w:shd w:val="clear" w:color="auto" w:fill="auto"/>
            <w:noWrap/>
            <w:vAlign w:val="center"/>
            <w:hideMark/>
          </w:tcPr>
          <w:p w14:paraId="4914701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01E21C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F02212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E368BC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AEEB30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256793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15.620.293,26 €</w:t>
            </w:r>
          </w:p>
        </w:tc>
        <w:tc>
          <w:tcPr>
            <w:tcW w:w="974" w:type="dxa"/>
            <w:tcBorders>
              <w:top w:val="nil"/>
              <w:left w:val="nil"/>
              <w:bottom w:val="single" w:sz="4" w:space="0" w:color="auto"/>
              <w:right w:val="single" w:sz="4" w:space="0" w:color="auto"/>
            </w:tcBorders>
            <w:shd w:val="clear" w:color="auto" w:fill="auto"/>
            <w:noWrap/>
            <w:vAlign w:val="center"/>
            <w:hideMark/>
          </w:tcPr>
          <w:p w14:paraId="5A7622B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11F264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30CD4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EA79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D9CA34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D2FA38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15.620.293,26 €</w:t>
            </w:r>
          </w:p>
        </w:tc>
        <w:tc>
          <w:tcPr>
            <w:tcW w:w="974" w:type="dxa"/>
            <w:tcBorders>
              <w:top w:val="nil"/>
              <w:left w:val="nil"/>
              <w:bottom w:val="single" w:sz="4" w:space="0" w:color="auto"/>
              <w:right w:val="single" w:sz="4" w:space="0" w:color="auto"/>
            </w:tcBorders>
            <w:shd w:val="clear" w:color="auto" w:fill="auto"/>
            <w:noWrap/>
            <w:vAlign w:val="center"/>
            <w:hideMark/>
          </w:tcPr>
          <w:p w14:paraId="77A0F3E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74BA469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9335FA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4407BE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83264E0"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SKLADIŠČE MATERIALA</w:t>
            </w:r>
          </w:p>
        </w:tc>
        <w:tc>
          <w:tcPr>
            <w:tcW w:w="1622" w:type="dxa"/>
            <w:tcBorders>
              <w:top w:val="nil"/>
              <w:left w:val="nil"/>
              <w:bottom w:val="single" w:sz="4" w:space="0" w:color="auto"/>
              <w:right w:val="single" w:sz="4" w:space="0" w:color="auto"/>
            </w:tcBorders>
            <w:shd w:val="clear" w:color="auto" w:fill="auto"/>
            <w:noWrap/>
            <w:vAlign w:val="center"/>
            <w:hideMark/>
          </w:tcPr>
          <w:p w14:paraId="7054C2F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2.174.577,26 €</w:t>
            </w:r>
          </w:p>
        </w:tc>
        <w:tc>
          <w:tcPr>
            <w:tcW w:w="974" w:type="dxa"/>
            <w:tcBorders>
              <w:top w:val="nil"/>
              <w:left w:val="nil"/>
              <w:bottom w:val="single" w:sz="4" w:space="0" w:color="auto"/>
              <w:right w:val="single" w:sz="4" w:space="0" w:color="auto"/>
            </w:tcBorders>
            <w:shd w:val="clear" w:color="auto" w:fill="auto"/>
            <w:noWrap/>
            <w:vAlign w:val="center"/>
            <w:hideMark/>
          </w:tcPr>
          <w:p w14:paraId="7EC82C2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053F8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07499E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DA5FCA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18DEDA2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SCENSKO POHIŠTVO IN REKVIZITI</w:t>
            </w:r>
          </w:p>
        </w:tc>
        <w:tc>
          <w:tcPr>
            <w:tcW w:w="1622" w:type="dxa"/>
            <w:tcBorders>
              <w:top w:val="nil"/>
              <w:left w:val="nil"/>
              <w:bottom w:val="single" w:sz="4" w:space="0" w:color="auto"/>
              <w:right w:val="single" w:sz="4" w:space="0" w:color="auto"/>
            </w:tcBorders>
            <w:shd w:val="clear" w:color="auto" w:fill="auto"/>
            <w:noWrap/>
            <w:vAlign w:val="center"/>
            <w:hideMark/>
          </w:tcPr>
          <w:p w14:paraId="38633C8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120.647,75</w:t>
            </w:r>
          </w:p>
        </w:tc>
        <w:tc>
          <w:tcPr>
            <w:tcW w:w="974" w:type="dxa"/>
            <w:tcBorders>
              <w:top w:val="nil"/>
              <w:left w:val="nil"/>
              <w:bottom w:val="single" w:sz="4" w:space="0" w:color="auto"/>
              <w:right w:val="single" w:sz="4" w:space="0" w:color="auto"/>
            </w:tcBorders>
            <w:shd w:val="clear" w:color="auto" w:fill="auto"/>
            <w:noWrap/>
            <w:vAlign w:val="center"/>
            <w:hideMark/>
          </w:tcPr>
          <w:p w14:paraId="5216737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25792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4A80A7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EFA50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53D962F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SKLADIŠČA - REPROMATERIAL</w:t>
            </w:r>
          </w:p>
        </w:tc>
        <w:tc>
          <w:tcPr>
            <w:tcW w:w="1622" w:type="dxa"/>
            <w:tcBorders>
              <w:top w:val="nil"/>
              <w:left w:val="nil"/>
              <w:bottom w:val="single" w:sz="4" w:space="0" w:color="auto"/>
              <w:right w:val="single" w:sz="4" w:space="0" w:color="auto"/>
            </w:tcBorders>
            <w:shd w:val="clear" w:color="auto" w:fill="auto"/>
            <w:noWrap/>
            <w:vAlign w:val="center"/>
            <w:hideMark/>
          </w:tcPr>
          <w:p w14:paraId="55B6533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631,28</w:t>
            </w:r>
          </w:p>
        </w:tc>
        <w:tc>
          <w:tcPr>
            <w:tcW w:w="974" w:type="dxa"/>
            <w:tcBorders>
              <w:top w:val="nil"/>
              <w:left w:val="nil"/>
              <w:bottom w:val="single" w:sz="4" w:space="0" w:color="auto"/>
              <w:right w:val="single" w:sz="4" w:space="0" w:color="auto"/>
            </w:tcBorders>
            <w:shd w:val="clear" w:color="auto" w:fill="auto"/>
            <w:noWrap/>
            <w:vAlign w:val="center"/>
            <w:hideMark/>
          </w:tcPr>
          <w:p w14:paraId="4EA3CC6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CE69B8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5E9AF1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EE9843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499FD6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 REZERVNI DELI</w:t>
            </w:r>
          </w:p>
        </w:tc>
        <w:tc>
          <w:tcPr>
            <w:tcW w:w="1622" w:type="dxa"/>
            <w:tcBorders>
              <w:top w:val="nil"/>
              <w:left w:val="nil"/>
              <w:bottom w:val="single" w:sz="4" w:space="0" w:color="auto"/>
              <w:right w:val="single" w:sz="4" w:space="0" w:color="auto"/>
            </w:tcBorders>
            <w:shd w:val="clear" w:color="auto" w:fill="auto"/>
            <w:noWrap/>
            <w:vAlign w:val="center"/>
            <w:hideMark/>
          </w:tcPr>
          <w:p w14:paraId="029BB47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13.856,91</w:t>
            </w:r>
          </w:p>
        </w:tc>
        <w:tc>
          <w:tcPr>
            <w:tcW w:w="974" w:type="dxa"/>
            <w:tcBorders>
              <w:top w:val="nil"/>
              <w:left w:val="nil"/>
              <w:bottom w:val="single" w:sz="4" w:space="0" w:color="auto"/>
              <w:right w:val="single" w:sz="4" w:space="0" w:color="auto"/>
            </w:tcBorders>
            <w:shd w:val="clear" w:color="auto" w:fill="auto"/>
            <w:noWrap/>
            <w:vAlign w:val="center"/>
            <w:hideMark/>
          </w:tcPr>
          <w:p w14:paraId="2A67BE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12A2A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AF75E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12ED26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F812BE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 PROMOCIJSKI MATERIAL</w:t>
            </w:r>
          </w:p>
        </w:tc>
        <w:tc>
          <w:tcPr>
            <w:tcW w:w="1622" w:type="dxa"/>
            <w:tcBorders>
              <w:top w:val="nil"/>
              <w:left w:val="nil"/>
              <w:bottom w:val="single" w:sz="4" w:space="0" w:color="auto"/>
              <w:right w:val="single" w:sz="4" w:space="0" w:color="auto"/>
            </w:tcBorders>
            <w:shd w:val="clear" w:color="auto" w:fill="auto"/>
            <w:noWrap/>
            <w:vAlign w:val="center"/>
            <w:hideMark/>
          </w:tcPr>
          <w:p w14:paraId="497F4B6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25.245,19</w:t>
            </w:r>
          </w:p>
        </w:tc>
        <w:tc>
          <w:tcPr>
            <w:tcW w:w="974" w:type="dxa"/>
            <w:tcBorders>
              <w:top w:val="nil"/>
              <w:left w:val="nil"/>
              <w:bottom w:val="single" w:sz="4" w:space="0" w:color="auto"/>
              <w:right w:val="single" w:sz="4" w:space="0" w:color="auto"/>
            </w:tcBorders>
            <w:shd w:val="clear" w:color="auto" w:fill="auto"/>
            <w:noWrap/>
            <w:vAlign w:val="center"/>
            <w:hideMark/>
          </w:tcPr>
          <w:p w14:paraId="337BED9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457289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EBC845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BAD2EF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2C49B0F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GARDEROBE</w:t>
            </w:r>
          </w:p>
        </w:tc>
        <w:tc>
          <w:tcPr>
            <w:tcW w:w="1622" w:type="dxa"/>
            <w:tcBorders>
              <w:top w:val="nil"/>
              <w:left w:val="nil"/>
              <w:bottom w:val="single" w:sz="4" w:space="0" w:color="auto"/>
              <w:right w:val="single" w:sz="4" w:space="0" w:color="auto"/>
            </w:tcBorders>
            <w:shd w:val="clear" w:color="auto" w:fill="auto"/>
            <w:noWrap/>
            <w:vAlign w:val="center"/>
            <w:hideMark/>
          </w:tcPr>
          <w:p w14:paraId="2217234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1.885.797,68</w:t>
            </w:r>
          </w:p>
        </w:tc>
        <w:tc>
          <w:tcPr>
            <w:tcW w:w="974" w:type="dxa"/>
            <w:tcBorders>
              <w:top w:val="nil"/>
              <w:left w:val="nil"/>
              <w:bottom w:val="single" w:sz="4" w:space="0" w:color="auto"/>
              <w:right w:val="single" w:sz="4" w:space="0" w:color="auto"/>
            </w:tcBorders>
            <w:shd w:val="clear" w:color="auto" w:fill="auto"/>
            <w:noWrap/>
            <w:vAlign w:val="center"/>
            <w:hideMark/>
          </w:tcPr>
          <w:p w14:paraId="6CB197C2"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417F16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595B77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0B5AE1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DEFC3E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ZKP - GOTOVI IZDELKI</w:t>
            </w:r>
          </w:p>
        </w:tc>
        <w:tc>
          <w:tcPr>
            <w:tcW w:w="1622" w:type="dxa"/>
            <w:tcBorders>
              <w:top w:val="nil"/>
              <w:left w:val="nil"/>
              <w:bottom w:val="single" w:sz="4" w:space="0" w:color="auto"/>
              <w:right w:val="single" w:sz="4" w:space="0" w:color="auto"/>
            </w:tcBorders>
            <w:shd w:val="clear" w:color="auto" w:fill="auto"/>
            <w:noWrap/>
            <w:vAlign w:val="center"/>
            <w:hideMark/>
          </w:tcPr>
          <w:p w14:paraId="223B264C"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109.167,01</w:t>
            </w:r>
          </w:p>
        </w:tc>
        <w:tc>
          <w:tcPr>
            <w:tcW w:w="974" w:type="dxa"/>
            <w:tcBorders>
              <w:top w:val="nil"/>
              <w:left w:val="nil"/>
              <w:bottom w:val="single" w:sz="4" w:space="0" w:color="auto"/>
              <w:right w:val="single" w:sz="4" w:space="0" w:color="auto"/>
            </w:tcBorders>
            <w:shd w:val="clear" w:color="auto" w:fill="auto"/>
            <w:noWrap/>
            <w:vAlign w:val="center"/>
            <w:hideMark/>
          </w:tcPr>
          <w:p w14:paraId="5239000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FC4201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21091C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12898BB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34E4EC5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SKLADIŠČE ZKP - REPROMATERIAL</w:t>
            </w:r>
          </w:p>
        </w:tc>
        <w:tc>
          <w:tcPr>
            <w:tcW w:w="1622" w:type="dxa"/>
            <w:tcBorders>
              <w:top w:val="nil"/>
              <w:left w:val="nil"/>
              <w:bottom w:val="single" w:sz="4" w:space="0" w:color="auto"/>
              <w:right w:val="single" w:sz="4" w:space="0" w:color="auto"/>
            </w:tcBorders>
            <w:shd w:val="clear" w:color="auto" w:fill="auto"/>
            <w:noWrap/>
            <w:vAlign w:val="center"/>
            <w:hideMark/>
          </w:tcPr>
          <w:p w14:paraId="4D4CB29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19.231,44</w:t>
            </w:r>
          </w:p>
        </w:tc>
        <w:tc>
          <w:tcPr>
            <w:tcW w:w="974" w:type="dxa"/>
            <w:tcBorders>
              <w:top w:val="nil"/>
              <w:left w:val="nil"/>
              <w:bottom w:val="single" w:sz="4" w:space="0" w:color="auto"/>
              <w:right w:val="single" w:sz="4" w:space="0" w:color="auto"/>
            </w:tcBorders>
            <w:shd w:val="clear" w:color="auto" w:fill="auto"/>
            <w:noWrap/>
            <w:vAlign w:val="center"/>
            <w:hideMark/>
          </w:tcPr>
          <w:p w14:paraId="126BCF34"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F8C5E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ECCD16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49A3516A"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1C1FA1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D90B4F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977374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139BD80E"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037AA86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61FED90" w14:textId="77777777" w:rsidTr="00267524">
        <w:trPr>
          <w:trHeight w:val="255"/>
        </w:trPr>
        <w:tc>
          <w:tcPr>
            <w:tcW w:w="3490" w:type="dxa"/>
            <w:tcBorders>
              <w:top w:val="nil"/>
              <w:left w:val="nil"/>
              <w:bottom w:val="nil"/>
              <w:right w:val="nil"/>
            </w:tcBorders>
            <w:shd w:val="clear" w:color="auto" w:fill="auto"/>
            <w:noWrap/>
            <w:vAlign w:val="center"/>
            <w:hideMark/>
          </w:tcPr>
          <w:p w14:paraId="5CBC59FD"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0D534FF"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4E5EFEAA"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D5CAC68"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74ED3CB" w14:textId="77777777" w:rsidR="00267524" w:rsidRPr="0052164A" w:rsidRDefault="00267524" w:rsidP="00385D45">
            <w:pPr>
              <w:jc w:val="left"/>
              <w:rPr>
                <w:rFonts w:ascii="Times New Roman" w:hAnsi="Times New Roman"/>
                <w:szCs w:val="20"/>
                <w:lang w:eastAsia="sl-SI"/>
              </w:rPr>
            </w:pPr>
          </w:p>
        </w:tc>
      </w:tr>
      <w:tr w:rsidR="00267524" w:rsidRPr="0052164A" w14:paraId="6726C4E6" w14:textId="77777777" w:rsidTr="00267524">
        <w:trPr>
          <w:trHeight w:val="255"/>
        </w:trPr>
        <w:tc>
          <w:tcPr>
            <w:tcW w:w="3490" w:type="dxa"/>
            <w:tcBorders>
              <w:top w:val="nil"/>
              <w:left w:val="nil"/>
              <w:bottom w:val="nil"/>
              <w:right w:val="nil"/>
            </w:tcBorders>
            <w:shd w:val="clear" w:color="auto" w:fill="auto"/>
            <w:noWrap/>
            <w:vAlign w:val="center"/>
            <w:hideMark/>
          </w:tcPr>
          <w:p w14:paraId="11E9667C" w14:textId="77777777" w:rsidR="00267524" w:rsidRPr="0052164A" w:rsidRDefault="00267524" w:rsidP="00385D45">
            <w:pPr>
              <w:rPr>
                <w:rFonts w:cs="Arial"/>
                <w:color w:val="000000"/>
                <w:szCs w:val="20"/>
                <w:lang w:eastAsia="sl-SI"/>
              </w:rPr>
            </w:pPr>
            <w:r w:rsidRPr="0052164A">
              <w:rPr>
                <w:rFonts w:cs="Arial"/>
                <w:color w:val="000000"/>
                <w:szCs w:val="20"/>
                <w:lang w:eastAsia="sl-SI"/>
              </w:rPr>
              <w:t>15.  Lokacija</w:t>
            </w:r>
          </w:p>
        </w:tc>
        <w:tc>
          <w:tcPr>
            <w:tcW w:w="1622" w:type="dxa"/>
            <w:tcBorders>
              <w:top w:val="nil"/>
              <w:left w:val="nil"/>
              <w:bottom w:val="nil"/>
              <w:right w:val="nil"/>
            </w:tcBorders>
            <w:shd w:val="clear" w:color="auto" w:fill="auto"/>
            <w:noWrap/>
            <w:vAlign w:val="bottom"/>
            <w:hideMark/>
          </w:tcPr>
          <w:p w14:paraId="420D6D3A"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18241D2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C7FBEF5"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BCD89A9" w14:textId="77777777" w:rsidR="00267524" w:rsidRPr="0052164A" w:rsidRDefault="00267524" w:rsidP="00385D45">
            <w:pPr>
              <w:jc w:val="left"/>
              <w:rPr>
                <w:rFonts w:ascii="Times New Roman" w:hAnsi="Times New Roman"/>
                <w:szCs w:val="20"/>
                <w:lang w:eastAsia="sl-SI"/>
              </w:rPr>
            </w:pPr>
          </w:p>
        </w:tc>
      </w:tr>
      <w:tr w:rsidR="00267524" w:rsidRPr="0052164A" w14:paraId="2C99126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CA7B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RTV CENTER MB, ILICHOVA 33, MARIBOR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E9ACA2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73494C1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DF93B7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3D6A284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242F5ED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763B9A3"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17D548E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16.946.911,36 €</w:t>
            </w:r>
          </w:p>
        </w:tc>
        <w:tc>
          <w:tcPr>
            <w:tcW w:w="974" w:type="dxa"/>
            <w:tcBorders>
              <w:top w:val="nil"/>
              <w:left w:val="nil"/>
              <w:bottom w:val="single" w:sz="4" w:space="0" w:color="auto"/>
              <w:right w:val="single" w:sz="4" w:space="0" w:color="auto"/>
            </w:tcBorders>
            <w:shd w:val="clear" w:color="auto" w:fill="auto"/>
            <w:noWrap/>
            <w:vAlign w:val="center"/>
            <w:hideMark/>
          </w:tcPr>
          <w:p w14:paraId="6C59AF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79EC68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1339D8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265594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85668A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35F97C8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170.963,32 €</w:t>
            </w:r>
          </w:p>
        </w:tc>
        <w:tc>
          <w:tcPr>
            <w:tcW w:w="974" w:type="dxa"/>
            <w:tcBorders>
              <w:top w:val="nil"/>
              <w:left w:val="nil"/>
              <w:bottom w:val="single" w:sz="4" w:space="0" w:color="auto"/>
              <w:right w:val="single" w:sz="4" w:space="0" w:color="auto"/>
            </w:tcBorders>
            <w:shd w:val="clear" w:color="auto" w:fill="auto"/>
            <w:noWrap/>
            <w:vAlign w:val="center"/>
            <w:hideMark/>
          </w:tcPr>
          <w:p w14:paraId="3F2B00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FCB071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ADD2F1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E8477B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51FE32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2359EC2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170.963,32 €</w:t>
            </w:r>
          </w:p>
        </w:tc>
        <w:tc>
          <w:tcPr>
            <w:tcW w:w="974" w:type="dxa"/>
            <w:tcBorders>
              <w:top w:val="nil"/>
              <w:left w:val="nil"/>
              <w:bottom w:val="single" w:sz="4" w:space="0" w:color="auto"/>
              <w:right w:val="single" w:sz="4" w:space="0" w:color="auto"/>
            </w:tcBorders>
            <w:shd w:val="clear" w:color="auto" w:fill="auto"/>
            <w:noWrap/>
            <w:vAlign w:val="center"/>
            <w:hideMark/>
          </w:tcPr>
          <w:p w14:paraId="4BC5EC6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30B5A3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59133F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47EEDF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AF142D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49DA45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9.128.036,41 €</w:t>
            </w:r>
          </w:p>
        </w:tc>
        <w:tc>
          <w:tcPr>
            <w:tcW w:w="974" w:type="dxa"/>
            <w:tcBorders>
              <w:top w:val="nil"/>
              <w:left w:val="nil"/>
              <w:bottom w:val="single" w:sz="4" w:space="0" w:color="auto"/>
              <w:right w:val="single" w:sz="4" w:space="0" w:color="auto"/>
            </w:tcBorders>
            <w:shd w:val="clear" w:color="auto" w:fill="auto"/>
            <w:noWrap/>
            <w:vAlign w:val="center"/>
            <w:hideMark/>
          </w:tcPr>
          <w:p w14:paraId="0EB5A77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E5891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5C93EE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6170F9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47B4871"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896BD4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7.166.291,44 €</w:t>
            </w:r>
          </w:p>
        </w:tc>
        <w:tc>
          <w:tcPr>
            <w:tcW w:w="974" w:type="dxa"/>
            <w:tcBorders>
              <w:top w:val="nil"/>
              <w:left w:val="nil"/>
              <w:bottom w:val="single" w:sz="4" w:space="0" w:color="auto"/>
              <w:right w:val="single" w:sz="4" w:space="0" w:color="auto"/>
            </w:tcBorders>
            <w:shd w:val="clear" w:color="auto" w:fill="auto"/>
            <w:noWrap/>
            <w:vAlign w:val="center"/>
            <w:hideMark/>
          </w:tcPr>
          <w:p w14:paraId="19E7A59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66C905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8DA345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54F1EB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BE558B"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39E4A42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1.961.744,97 €</w:t>
            </w:r>
          </w:p>
        </w:tc>
        <w:tc>
          <w:tcPr>
            <w:tcW w:w="974" w:type="dxa"/>
            <w:tcBorders>
              <w:top w:val="nil"/>
              <w:left w:val="nil"/>
              <w:bottom w:val="single" w:sz="4" w:space="0" w:color="auto"/>
              <w:right w:val="single" w:sz="4" w:space="0" w:color="auto"/>
            </w:tcBorders>
            <w:shd w:val="clear" w:color="auto" w:fill="auto"/>
            <w:noWrap/>
            <w:vAlign w:val="center"/>
            <w:hideMark/>
          </w:tcPr>
          <w:p w14:paraId="137AC4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7BF72D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6A6BA8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65952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7594EF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7837D57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7.647.911,63 €</w:t>
            </w:r>
          </w:p>
        </w:tc>
        <w:tc>
          <w:tcPr>
            <w:tcW w:w="974" w:type="dxa"/>
            <w:tcBorders>
              <w:top w:val="nil"/>
              <w:left w:val="nil"/>
              <w:bottom w:val="single" w:sz="4" w:space="0" w:color="auto"/>
              <w:right w:val="single" w:sz="4" w:space="0" w:color="auto"/>
            </w:tcBorders>
            <w:shd w:val="clear" w:color="auto" w:fill="auto"/>
            <w:noWrap/>
            <w:vAlign w:val="center"/>
            <w:hideMark/>
          </w:tcPr>
          <w:p w14:paraId="1106023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E90B2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015338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5FB12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19043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6C2A44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7.647.911,63 €</w:t>
            </w:r>
          </w:p>
        </w:tc>
        <w:tc>
          <w:tcPr>
            <w:tcW w:w="974" w:type="dxa"/>
            <w:tcBorders>
              <w:top w:val="nil"/>
              <w:left w:val="nil"/>
              <w:bottom w:val="single" w:sz="4" w:space="0" w:color="auto"/>
              <w:right w:val="single" w:sz="4" w:space="0" w:color="auto"/>
            </w:tcBorders>
            <w:shd w:val="clear" w:color="auto" w:fill="auto"/>
            <w:noWrap/>
            <w:vAlign w:val="center"/>
            <w:hideMark/>
          </w:tcPr>
          <w:p w14:paraId="542598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15E1C7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2775E0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A8F3563"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1A1BE0E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50C2D520"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2FFF766"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3D53717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5D771AF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60F98319" w14:textId="77777777" w:rsidTr="00267524">
        <w:trPr>
          <w:trHeight w:val="255"/>
        </w:trPr>
        <w:tc>
          <w:tcPr>
            <w:tcW w:w="3490" w:type="dxa"/>
            <w:tcBorders>
              <w:top w:val="nil"/>
              <w:left w:val="nil"/>
              <w:bottom w:val="nil"/>
              <w:right w:val="nil"/>
            </w:tcBorders>
            <w:shd w:val="clear" w:color="auto" w:fill="auto"/>
            <w:noWrap/>
            <w:vAlign w:val="center"/>
            <w:hideMark/>
          </w:tcPr>
          <w:p w14:paraId="4534D159"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16502B7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CA0F9F5"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6A1F189"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DBC042F" w14:textId="77777777" w:rsidR="00267524" w:rsidRPr="0052164A" w:rsidRDefault="00267524" w:rsidP="00385D45">
            <w:pPr>
              <w:jc w:val="left"/>
              <w:rPr>
                <w:rFonts w:ascii="Times New Roman" w:hAnsi="Times New Roman"/>
                <w:szCs w:val="20"/>
                <w:lang w:eastAsia="sl-SI"/>
              </w:rPr>
            </w:pPr>
          </w:p>
        </w:tc>
      </w:tr>
      <w:tr w:rsidR="00267524" w:rsidRPr="0052164A" w14:paraId="13B25DC3" w14:textId="77777777" w:rsidTr="00267524">
        <w:trPr>
          <w:trHeight w:val="255"/>
        </w:trPr>
        <w:tc>
          <w:tcPr>
            <w:tcW w:w="3490" w:type="dxa"/>
            <w:tcBorders>
              <w:top w:val="nil"/>
              <w:left w:val="nil"/>
              <w:bottom w:val="nil"/>
              <w:right w:val="nil"/>
            </w:tcBorders>
            <w:shd w:val="clear" w:color="auto" w:fill="auto"/>
            <w:noWrap/>
            <w:vAlign w:val="center"/>
            <w:hideMark/>
          </w:tcPr>
          <w:p w14:paraId="5F273204" w14:textId="77777777" w:rsidR="00267524" w:rsidRPr="0052164A" w:rsidRDefault="00267524" w:rsidP="00385D45">
            <w:pPr>
              <w:rPr>
                <w:rFonts w:cs="Arial"/>
                <w:color w:val="000000"/>
                <w:szCs w:val="20"/>
                <w:lang w:eastAsia="sl-SI"/>
              </w:rPr>
            </w:pPr>
            <w:r w:rsidRPr="0052164A">
              <w:rPr>
                <w:rFonts w:cs="Arial"/>
                <w:color w:val="000000"/>
                <w:szCs w:val="20"/>
                <w:lang w:eastAsia="sl-SI"/>
              </w:rPr>
              <w:t>16.  Lokacija</w:t>
            </w:r>
          </w:p>
        </w:tc>
        <w:tc>
          <w:tcPr>
            <w:tcW w:w="1622" w:type="dxa"/>
            <w:tcBorders>
              <w:top w:val="nil"/>
              <w:left w:val="nil"/>
              <w:bottom w:val="nil"/>
              <w:right w:val="nil"/>
            </w:tcBorders>
            <w:shd w:val="clear" w:color="auto" w:fill="auto"/>
            <w:noWrap/>
            <w:vAlign w:val="bottom"/>
            <w:hideMark/>
          </w:tcPr>
          <w:p w14:paraId="7DB6BEC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6C1FE1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B3E50F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0B4D092" w14:textId="77777777" w:rsidR="00267524" w:rsidRPr="0052164A" w:rsidRDefault="00267524" w:rsidP="00385D45">
            <w:pPr>
              <w:jc w:val="left"/>
              <w:rPr>
                <w:rFonts w:ascii="Times New Roman" w:hAnsi="Times New Roman"/>
                <w:szCs w:val="20"/>
                <w:lang w:eastAsia="sl-SI"/>
              </w:rPr>
            </w:pPr>
          </w:p>
        </w:tc>
      </w:tr>
      <w:tr w:rsidR="00267524" w:rsidRPr="0052164A" w14:paraId="50654F24"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3CAD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RUDNIK-DOLENJSKA CESTA 244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E48B0F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5BA6D1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5BF7F86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3005FB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0B0E5D6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999F97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304E8F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1.226.156,18 €</w:t>
            </w:r>
          </w:p>
        </w:tc>
        <w:tc>
          <w:tcPr>
            <w:tcW w:w="974" w:type="dxa"/>
            <w:tcBorders>
              <w:top w:val="nil"/>
              <w:left w:val="nil"/>
              <w:bottom w:val="single" w:sz="4" w:space="0" w:color="auto"/>
              <w:right w:val="single" w:sz="4" w:space="0" w:color="auto"/>
            </w:tcBorders>
            <w:shd w:val="clear" w:color="auto" w:fill="auto"/>
            <w:noWrap/>
            <w:vAlign w:val="center"/>
            <w:hideMark/>
          </w:tcPr>
          <w:p w14:paraId="6E6AC4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0FB31A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FAD6BD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2D3FD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122643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F6BF22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33.880,03 €</w:t>
            </w:r>
          </w:p>
        </w:tc>
        <w:tc>
          <w:tcPr>
            <w:tcW w:w="974" w:type="dxa"/>
            <w:tcBorders>
              <w:top w:val="nil"/>
              <w:left w:val="nil"/>
              <w:bottom w:val="single" w:sz="4" w:space="0" w:color="auto"/>
              <w:right w:val="single" w:sz="4" w:space="0" w:color="auto"/>
            </w:tcBorders>
            <w:shd w:val="clear" w:color="auto" w:fill="auto"/>
            <w:noWrap/>
            <w:vAlign w:val="center"/>
            <w:hideMark/>
          </w:tcPr>
          <w:p w14:paraId="4B36211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9FE4B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F16224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BD8410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5F6799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1BA44E7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33.880,03 €</w:t>
            </w:r>
          </w:p>
        </w:tc>
        <w:tc>
          <w:tcPr>
            <w:tcW w:w="974" w:type="dxa"/>
            <w:tcBorders>
              <w:top w:val="nil"/>
              <w:left w:val="nil"/>
              <w:bottom w:val="single" w:sz="4" w:space="0" w:color="auto"/>
              <w:right w:val="single" w:sz="4" w:space="0" w:color="auto"/>
            </w:tcBorders>
            <w:shd w:val="clear" w:color="auto" w:fill="auto"/>
            <w:noWrap/>
            <w:vAlign w:val="center"/>
            <w:hideMark/>
          </w:tcPr>
          <w:p w14:paraId="0962B0D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2A27669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496E4E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B538F7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24415A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68FF1BE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1.192.276,15 €</w:t>
            </w:r>
          </w:p>
        </w:tc>
        <w:tc>
          <w:tcPr>
            <w:tcW w:w="974" w:type="dxa"/>
            <w:tcBorders>
              <w:top w:val="nil"/>
              <w:left w:val="nil"/>
              <w:bottom w:val="single" w:sz="4" w:space="0" w:color="auto"/>
              <w:right w:val="single" w:sz="4" w:space="0" w:color="auto"/>
            </w:tcBorders>
            <w:shd w:val="clear" w:color="auto" w:fill="auto"/>
            <w:noWrap/>
            <w:vAlign w:val="center"/>
            <w:hideMark/>
          </w:tcPr>
          <w:p w14:paraId="1DDE594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613523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E45803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4925AD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FB3ED39"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4A07C7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805.718,00 €</w:t>
            </w:r>
          </w:p>
        </w:tc>
        <w:tc>
          <w:tcPr>
            <w:tcW w:w="974" w:type="dxa"/>
            <w:tcBorders>
              <w:top w:val="nil"/>
              <w:left w:val="nil"/>
              <w:bottom w:val="single" w:sz="4" w:space="0" w:color="auto"/>
              <w:right w:val="single" w:sz="4" w:space="0" w:color="auto"/>
            </w:tcBorders>
            <w:shd w:val="clear" w:color="auto" w:fill="auto"/>
            <w:noWrap/>
            <w:vAlign w:val="center"/>
            <w:hideMark/>
          </w:tcPr>
          <w:p w14:paraId="4BD4F7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4421B15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B9CAC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3F3CF2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DB356E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41A88C2"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386.558,15 €</w:t>
            </w:r>
          </w:p>
        </w:tc>
        <w:tc>
          <w:tcPr>
            <w:tcW w:w="974" w:type="dxa"/>
            <w:tcBorders>
              <w:top w:val="nil"/>
              <w:left w:val="nil"/>
              <w:bottom w:val="single" w:sz="4" w:space="0" w:color="auto"/>
              <w:right w:val="single" w:sz="4" w:space="0" w:color="auto"/>
            </w:tcBorders>
            <w:shd w:val="clear" w:color="auto" w:fill="auto"/>
            <w:noWrap/>
            <w:vAlign w:val="center"/>
            <w:hideMark/>
          </w:tcPr>
          <w:p w14:paraId="08FD38F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757F484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F05936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0F1B2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B5FAA2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5FE38A1E"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E911BC7"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40B90EB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7367F2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21656C60" w14:textId="77777777" w:rsidTr="00267524">
        <w:trPr>
          <w:trHeight w:val="255"/>
        </w:trPr>
        <w:tc>
          <w:tcPr>
            <w:tcW w:w="3490" w:type="dxa"/>
            <w:tcBorders>
              <w:top w:val="nil"/>
              <w:left w:val="nil"/>
              <w:bottom w:val="nil"/>
              <w:right w:val="nil"/>
            </w:tcBorders>
            <w:shd w:val="clear" w:color="auto" w:fill="auto"/>
            <w:noWrap/>
            <w:vAlign w:val="bottom"/>
            <w:hideMark/>
          </w:tcPr>
          <w:p w14:paraId="1675DBD2"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27EC541" w14:textId="77777777" w:rsidR="00267524" w:rsidRPr="0052164A" w:rsidRDefault="00267524" w:rsidP="00385D45">
            <w:pPr>
              <w:jc w:val="left"/>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46230C6"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5F5CD7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1D7DDD2" w14:textId="77777777" w:rsidR="00267524" w:rsidRPr="0052164A" w:rsidRDefault="00267524" w:rsidP="00385D45">
            <w:pPr>
              <w:jc w:val="left"/>
              <w:rPr>
                <w:rFonts w:ascii="Times New Roman" w:hAnsi="Times New Roman"/>
                <w:szCs w:val="20"/>
                <w:lang w:eastAsia="sl-SI"/>
              </w:rPr>
            </w:pPr>
          </w:p>
        </w:tc>
      </w:tr>
    </w:tbl>
    <w:p w14:paraId="5EA47908"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5E5A9E16" w14:textId="77777777" w:rsidTr="00267524">
        <w:trPr>
          <w:trHeight w:val="255"/>
        </w:trPr>
        <w:tc>
          <w:tcPr>
            <w:tcW w:w="3490" w:type="dxa"/>
            <w:tcBorders>
              <w:top w:val="nil"/>
              <w:left w:val="nil"/>
              <w:bottom w:val="nil"/>
              <w:right w:val="nil"/>
            </w:tcBorders>
            <w:shd w:val="clear" w:color="auto" w:fill="auto"/>
            <w:noWrap/>
            <w:vAlign w:val="center"/>
            <w:hideMark/>
          </w:tcPr>
          <w:p w14:paraId="4AFB635C" w14:textId="0E409518"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17.  Lokacija</w:t>
            </w:r>
          </w:p>
        </w:tc>
        <w:tc>
          <w:tcPr>
            <w:tcW w:w="1622" w:type="dxa"/>
            <w:tcBorders>
              <w:top w:val="nil"/>
              <w:left w:val="nil"/>
              <w:bottom w:val="nil"/>
              <w:right w:val="nil"/>
            </w:tcBorders>
            <w:shd w:val="clear" w:color="auto" w:fill="auto"/>
            <w:noWrap/>
            <w:vAlign w:val="bottom"/>
            <w:hideMark/>
          </w:tcPr>
          <w:p w14:paraId="291F9B03"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C8A8CB8"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A45456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E83B8F0" w14:textId="77777777" w:rsidR="00267524" w:rsidRPr="0052164A" w:rsidRDefault="00267524" w:rsidP="00385D45">
            <w:pPr>
              <w:jc w:val="left"/>
              <w:rPr>
                <w:rFonts w:ascii="Times New Roman" w:hAnsi="Times New Roman"/>
                <w:szCs w:val="20"/>
                <w:lang w:eastAsia="sl-SI"/>
              </w:rPr>
            </w:pPr>
          </w:p>
        </w:tc>
      </w:tr>
      <w:tr w:rsidR="00267524" w:rsidRPr="0052164A" w14:paraId="3ED0A361"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F961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SKUPŠČINA RS,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4DE0A5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53F432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26FF4A8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2ADB6C25"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71EA4C9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189534"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B20EB5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65.256,68 €</w:t>
            </w:r>
          </w:p>
        </w:tc>
        <w:tc>
          <w:tcPr>
            <w:tcW w:w="974" w:type="dxa"/>
            <w:tcBorders>
              <w:top w:val="nil"/>
              <w:left w:val="nil"/>
              <w:bottom w:val="single" w:sz="4" w:space="0" w:color="auto"/>
              <w:right w:val="single" w:sz="4" w:space="0" w:color="auto"/>
            </w:tcBorders>
            <w:shd w:val="clear" w:color="auto" w:fill="auto"/>
            <w:noWrap/>
            <w:vAlign w:val="center"/>
            <w:hideMark/>
          </w:tcPr>
          <w:p w14:paraId="38F167A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02380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D11760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80A426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4898A29"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6B86150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2.389,87 €</w:t>
            </w:r>
          </w:p>
        </w:tc>
        <w:tc>
          <w:tcPr>
            <w:tcW w:w="974" w:type="dxa"/>
            <w:tcBorders>
              <w:top w:val="nil"/>
              <w:left w:val="nil"/>
              <w:bottom w:val="single" w:sz="4" w:space="0" w:color="auto"/>
              <w:right w:val="single" w:sz="4" w:space="0" w:color="auto"/>
            </w:tcBorders>
            <w:shd w:val="clear" w:color="auto" w:fill="auto"/>
            <w:noWrap/>
            <w:vAlign w:val="center"/>
            <w:hideMark/>
          </w:tcPr>
          <w:p w14:paraId="11E232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DAA85B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1D79F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BAB00D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CA22E0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4CDA84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2.389,87 €</w:t>
            </w:r>
          </w:p>
        </w:tc>
        <w:tc>
          <w:tcPr>
            <w:tcW w:w="974" w:type="dxa"/>
            <w:tcBorders>
              <w:top w:val="nil"/>
              <w:left w:val="nil"/>
              <w:bottom w:val="single" w:sz="4" w:space="0" w:color="auto"/>
              <w:right w:val="single" w:sz="4" w:space="0" w:color="auto"/>
            </w:tcBorders>
            <w:shd w:val="clear" w:color="auto" w:fill="auto"/>
            <w:noWrap/>
            <w:vAlign w:val="bottom"/>
            <w:hideMark/>
          </w:tcPr>
          <w:p w14:paraId="60BC7EE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3A5E6EF1"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53D2DE67"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34629B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A4D0A42"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88F560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62.866,81 €</w:t>
            </w:r>
          </w:p>
        </w:tc>
        <w:tc>
          <w:tcPr>
            <w:tcW w:w="974" w:type="dxa"/>
            <w:tcBorders>
              <w:top w:val="nil"/>
              <w:left w:val="nil"/>
              <w:bottom w:val="single" w:sz="4" w:space="0" w:color="auto"/>
              <w:right w:val="single" w:sz="4" w:space="0" w:color="auto"/>
            </w:tcBorders>
            <w:shd w:val="clear" w:color="auto" w:fill="auto"/>
            <w:noWrap/>
            <w:vAlign w:val="center"/>
            <w:hideMark/>
          </w:tcPr>
          <w:p w14:paraId="7DE3178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C0AE54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90B584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955C89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5BBBC89"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5E3C7FD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57.677,43 €</w:t>
            </w:r>
          </w:p>
        </w:tc>
        <w:tc>
          <w:tcPr>
            <w:tcW w:w="974" w:type="dxa"/>
            <w:tcBorders>
              <w:top w:val="nil"/>
              <w:left w:val="nil"/>
              <w:bottom w:val="single" w:sz="4" w:space="0" w:color="auto"/>
              <w:right w:val="single" w:sz="4" w:space="0" w:color="auto"/>
            </w:tcBorders>
            <w:shd w:val="clear" w:color="auto" w:fill="auto"/>
            <w:noWrap/>
            <w:vAlign w:val="center"/>
            <w:hideMark/>
          </w:tcPr>
          <w:p w14:paraId="5200BA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00FA4D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D6F13C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6E4B95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AFD9A1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6E0D5A4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5.189,38 €</w:t>
            </w:r>
          </w:p>
        </w:tc>
        <w:tc>
          <w:tcPr>
            <w:tcW w:w="974" w:type="dxa"/>
            <w:tcBorders>
              <w:top w:val="nil"/>
              <w:left w:val="nil"/>
              <w:bottom w:val="single" w:sz="4" w:space="0" w:color="auto"/>
              <w:right w:val="single" w:sz="4" w:space="0" w:color="auto"/>
            </w:tcBorders>
            <w:shd w:val="clear" w:color="auto" w:fill="auto"/>
            <w:noWrap/>
            <w:vAlign w:val="center"/>
            <w:hideMark/>
          </w:tcPr>
          <w:p w14:paraId="114DC57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0,7 </w:t>
            </w:r>
          </w:p>
        </w:tc>
        <w:tc>
          <w:tcPr>
            <w:tcW w:w="1699" w:type="dxa"/>
            <w:tcBorders>
              <w:top w:val="nil"/>
              <w:left w:val="nil"/>
              <w:bottom w:val="single" w:sz="4" w:space="0" w:color="auto"/>
              <w:right w:val="single" w:sz="4" w:space="0" w:color="auto"/>
            </w:tcBorders>
            <w:shd w:val="clear" w:color="auto" w:fill="auto"/>
            <w:noWrap/>
            <w:vAlign w:val="center"/>
            <w:hideMark/>
          </w:tcPr>
          <w:p w14:paraId="6F9E28F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95B24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500660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0FA701E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4CC578C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4B56674B"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r>
      <w:tr w:rsidR="00267524" w:rsidRPr="0052164A" w14:paraId="26577090" w14:textId="77777777" w:rsidTr="00267524">
        <w:trPr>
          <w:trHeight w:val="255"/>
        </w:trPr>
        <w:tc>
          <w:tcPr>
            <w:tcW w:w="3490" w:type="dxa"/>
            <w:tcBorders>
              <w:top w:val="nil"/>
              <w:left w:val="nil"/>
              <w:bottom w:val="nil"/>
              <w:right w:val="nil"/>
            </w:tcBorders>
            <w:shd w:val="clear" w:color="auto" w:fill="auto"/>
            <w:noWrap/>
            <w:vAlign w:val="center"/>
            <w:hideMark/>
          </w:tcPr>
          <w:p w14:paraId="4EB7E7B3"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0040A3B6" w14:textId="77777777" w:rsidR="00267524" w:rsidRPr="0052164A" w:rsidRDefault="00267524" w:rsidP="00385D45">
            <w:pPr>
              <w:jc w:val="left"/>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4AD51CE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CC20AE7"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B29315B" w14:textId="77777777" w:rsidR="00267524" w:rsidRPr="0052164A" w:rsidRDefault="00267524" w:rsidP="00385D45">
            <w:pPr>
              <w:jc w:val="left"/>
              <w:rPr>
                <w:rFonts w:ascii="Times New Roman" w:hAnsi="Times New Roman"/>
                <w:szCs w:val="20"/>
                <w:lang w:eastAsia="sl-SI"/>
              </w:rPr>
            </w:pPr>
          </w:p>
        </w:tc>
      </w:tr>
      <w:tr w:rsidR="00267524" w:rsidRPr="0052164A" w14:paraId="611BB250" w14:textId="77777777" w:rsidTr="00267524">
        <w:trPr>
          <w:trHeight w:val="255"/>
        </w:trPr>
        <w:tc>
          <w:tcPr>
            <w:tcW w:w="3490" w:type="dxa"/>
            <w:tcBorders>
              <w:top w:val="nil"/>
              <w:left w:val="nil"/>
              <w:bottom w:val="nil"/>
              <w:right w:val="nil"/>
            </w:tcBorders>
            <w:shd w:val="clear" w:color="auto" w:fill="auto"/>
            <w:noWrap/>
            <w:vAlign w:val="center"/>
            <w:hideMark/>
          </w:tcPr>
          <w:p w14:paraId="03860B93" w14:textId="77777777" w:rsidR="00267524" w:rsidRPr="0052164A" w:rsidRDefault="00267524" w:rsidP="00385D45">
            <w:pPr>
              <w:rPr>
                <w:rFonts w:cs="Arial"/>
                <w:color w:val="000000"/>
                <w:szCs w:val="20"/>
                <w:lang w:eastAsia="sl-SI"/>
              </w:rPr>
            </w:pPr>
            <w:r w:rsidRPr="0052164A">
              <w:rPr>
                <w:rFonts w:cs="Arial"/>
                <w:color w:val="000000"/>
                <w:szCs w:val="20"/>
                <w:lang w:eastAsia="sl-SI"/>
              </w:rPr>
              <w:t>18.  Lokacija</w:t>
            </w:r>
          </w:p>
        </w:tc>
        <w:tc>
          <w:tcPr>
            <w:tcW w:w="1622" w:type="dxa"/>
            <w:tcBorders>
              <w:top w:val="nil"/>
              <w:left w:val="nil"/>
              <w:bottom w:val="nil"/>
              <w:right w:val="nil"/>
            </w:tcBorders>
            <w:shd w:val="clear" w:color="auto" w:fill="auto"/>
            <w:noWrap/>
            <w:vAlign w:val="bottom"/>
            <w:hideMark/>
          </w:tcPr>
          <w:p w14:paraId="4876AFEA"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C476F9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B919814"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B83FA08" w14:textId="77777777" w:rsidR="00267524" w:rsidRPr="0052164A" w:rsidRDefault="00267524" w:rsidP="00385D45">
            <w:pPr>
              <w:jc w:val="left"/>
              <w:rPr>
                <w:rFonts w:ascii="Times New Roman" w:hAnsi="Times New Roman"/>
                <w:szCs w:val="20"/>
                <w:lang w:eastAsia="sl-SI"/>
              </w:rPr>
            </w:pPr>
          </w:p>
        </w:tc>
      </w:tr>
      <w:tr w:rsidR="00267524" w:rsidRPr="0052164A" w14:paraId="1EB0DD4F"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83B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STUDIO MADŽ., KRANJČEVA 10, LENDAVA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228F2AA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965051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3811FD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6BAE74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A66B83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0226D4AD"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26B9B46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3.035.558,92 €</w:t>
            </w:r>
          </w:p>
        </w:tc>
        <w:tc>
          <w:tcPr>
            <w:tcW w:w="974" w:type="dxa"/>
            <w:tcBorders>
              <w:top w:val="nil"/>
              <w:left w:val="nil"/>
              <w:bottom w:val="single" w:sz="4" w:space="0" w:color="auto"/>
              <w:right w:val="single" w:sz="4" w:space="0" w:color="auto"/>
            </w:tcBorders>
            <w:shd w:val="clear" w:color="auto" w:fill="auto"/>
            <w:noWrap/>
            <w:vAlign w:val="center"/>
            <w:hideMark/>
          </w:tcPr>
          <w:p w14:paraId="3D4BDA0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1F7DE8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D211D1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F91CE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1B668F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1DE62BD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31.221,61 €</w:t>
            </w:r>
          </w:p>
        </w:tc>
        <w:tc>
          <w:tcPr>
            <w:tcW w:w="974" w:type="dxa"/>
            <w:tcBorders>
              <w:top w:val="nil"/>
              <w:left w:val="nil"/>
              <w:bottom w:val="single" w:sz="4" w:space="0" w:color="auto"/>
              <w:right w:val="single" w:sz="4" w:space="0" w:color="auto"/>
            </w:tcBorders>
            <w:shd w:val="clear" w:color="auto" w:fill="auto"/>
            <w:noWrap/>
            <w:vAlign w:val="center"/>
            <w:hideMark/>
          </w:tcPr>
          <w:p w14:paraId="222CBBF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933929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A8AF2C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D5E837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79DCD83"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1BE1E87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31.221,61 €</w:t>
            </w:r>
          </w:p>
        </w:tc>
        <w:tc>
          <w:tcPr>
            <w:tcW w:w="974" w:type="dxa"/>
            <w:tcBorders>
              <w:top w:val="nil"/>
              <w:left w:val="nil"/>
              <w:bottom w:val="single" w:sz="4" w:space="0" w:color="auto"/>
              <w:right w:val="single" w:sz="4" w:space="0" w:color="auto"/>
            </w:tcBorders>
            <w:shd w:val="clear" w:color="auto" w:fill="auto"/>
            <w:noWrap/>
            <w:vAlign w:val="center"/>
            <w:hideMark/>
          </w:tcPr>
          <w:p w14:paraId="449F065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23C27EB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784D14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98C384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DE635E2"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3AE0E25"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1.405.210,40 €</w:t>
            </w:r>
          </w:p>
        </w:tc>
        <w:tc>
          <w:tcPr>
            <w:tcW w:w="974" w:type="dxa"/>
            <w:tcBorders>
              <w:top w:val="nil"/>
              <w:left w:val="nil"/>
              <w:bottom w:val="single" w:sz="4" w:space="0" w:color="auto"/>
              <w:right w:val="single" w:sz="4" w:space="0" w:color="auto"/>
            </w:tcBorders>
            <w:shd w:val="clear" w:color="auto" w:fill="auto"/>
            <w:noWrap/>
            <w:vAlign w:val="center"/>
            <w:hideMark/>
          </w:tcPr>
          <w:p w14:paraId="376182C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2E2BD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F9BDD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C76C6D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3580D60"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406194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1.142.259,37 €</w:t>
            </w:r>
          </w:p>
        </w:tc>
        <w:tc>
          <w:tcPr>
            <w:tcW w:w="974" w:type="dxa"/>
            <w:tcBorders>
              <w:top w:val="nil"/>
              <w:left w:val="nil"/>
              <w:bottom w:val="single" w:sz="4" w:space="0" w:color="auto"/>
              <w:right w:val="single" w:sz="4" w:space="0" w:color="auto"/>
            </w:tcBorders>
            <w:shd w:val="clear" w:color="auto" w:fill="auto"/>
            <w:noWrap/>
            <w:vAlign w:val="center"/>
            <w:hideMark/>
          </w:tcPr>
          <w:p w14:paraId="4905A1D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781FCE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73CA44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13613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3B786AB"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52B61022"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262.951,03 €</w:t>
            </w:r>
          </w:p>
        </w:tc>
        <w:tc>
          <w:tcPr>
            <w:tcW w:w="974" w:type="dxa"/>
            <w:tcBorders>
              <w:top w:val="nil"/>
              <w:left w:val="nil"/>
              <w:bottom w:val="single" w:sz="4" w:space="0" w:color="auto"/>
              <w:right w:val="single" w:sz="4" w:space="0" w:color="auto"/>
            </w:tcBorders>
            <w:shd w:val="clear" w:color="auto" w:fill="auto"/>
            <w:noWrap/>
            <w:vAlign w:val="center"/>
            <w:hideMark/>
          </w:tcPr>
          <w:p w14:paraId="2D95C32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56D01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EA92E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39280A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5847F7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271C1E2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1.599.126,91 €</w:t>
            </w:r>
          </w:p>
        </w:tc>
        <w:tc>
          <w:tcPr>
            <w:tcW w:w="974" w:type="dxa"/>
            <w:tcBorders>
              <w:top w:val="nil"/>
              <w:left w:val="nil"/>
              <w:bottom w:val="single" w:sz="4" w:space="0" w:color="auto"/>
              <w:right w:val="single" w:sz="4" w:space="0" w:color="auto"/>
            </w:tcBorders>
            <w:shd w:val="clear" w:color="auto" w:fill="auto"/>
            <w:noWrap/>
            <w:vAlign w:val="center"/>
            <w:hideMark/>
          </w:tcPr>
          <w:p w14:paraId="7CBD910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F72026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3D3E8B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F57C2D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65E62E7"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E0528C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1.599.126,91 €</w:t>
            </w:r>
          </w:p>
        </w:tc>
        <w:tc>
          <w:tcPr>
            <w:tcW w:w="974" w:type="dxa"/>
            <w:tcBorders>
              <w:top w:val="nil"/>
              <w:left w:val="nil"/>
              <w:bottom w:val="single" w:sz="4" w:space="0" w:color="auto"/>
              <w:right w:val="single" w:sz="4" w:space="0" w:color="auto"/>
            </w:tcBorders>
            <w:shd w:val="clear" w:color="auto" w:fill="auto"/>
            <w:noWrap/>
            <w:vAlign w:val="center"/>
            <w:hideMark/>
          </w:tcPr>
          <w:p w14:paraId="46F9899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6E20745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E1D266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381A343"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14DAA89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6631EAE"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F60F9F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4A29E9AC"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39C9C6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06CB1389" w14:textId="77777777" w:rsidTr="00267524">
        <w:trPr>
          <w:trHeight w:val="255"/>
        </w:trPr>
        <w:tc>
          <w:tcPr>
            <w:tcW w:w="3490" w:type="dxa"/>
            <w:tcBorders>
              <w:top w:val="nil"/>
              <w:left w:val="nil"/>
              <w:bottom w:val="nil"/>
              <w:right w:val="nil"/>
            </w:tcBorders>
            <w:shd w:val="clear" w:color="auto" w:fill="auto"/>
            <w:noWrap/>
            <w:vAlign w:val="center"/>
            <w:hideMark/>
          </w:tcPr>
          <w:p w14:paraId="44F650CA"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8861F0A"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0C618B5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52A5D3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54803EB" w14:textId="77777777" w:rsidR="00267524" w:rsidRPr="0052164A" w:rsidRDefault="00267524" w:rsidP="00385D45">
            <w:pPr>
              <w:jc w:val="left"/>
              <w:rPr>
                <w:rFonts w:ascii="Times New Roman" w:hAnsi="Times New Roman"/>
                <w:szCs w:val="20"/>
                <w:lang w:eastAsia="sl-SI"/>
              </w:rPr>
            </w:pPr>
          </w:p>
        </w:tc>
      </w:tr>
      <w:tr w:rsidR="00267524" w:rsidRPr="0052164A" w14:paraId="2004AB0A" w14:textId="77777777" w:rsidTr="00267524">
        <w:trPr>
          <w:trHeight w:val="255"/>
        </w:trPr>
        <w:tc>
          <w:tcPr>
            <w:tcW w:w="3490" w:type="dxa"/>
            <w:tcBorders>
              <w:top w:val="nil"/>
              <w:left w:val="nil"/>
              <w:bottom w:val="nil"/>
              <w:right w:val="nil"/>
            </w:tcBorders>
            <w:shd w:val="clear" w:color="auto" w:fill="auto"/>
            <w:noWrap/>
            <w:vAlign w:val="center"/>
            <w:hideMark/>
          </w:tcPr>
          <w:p w14:paraId="37B914FC" w14:textId="77777777" w:rsidR="00267524" w:rsidRPr="0052164A" w:rsidRDefault="00267524" w:rsidP="00385D45">
            <w:pPr>
              <w:rPr>
                <w:rFonts w:cs="Arial"/>
                <w:color w:val="000000"/>
                <w:szCs w:val="20"/>
                <w:lang w:eastAsia="sl-SI"/>
              </w:rPr>
            </w:pPr>
            <w:r w:rsidRPr="0052164A">
              <w:rPr>
                <w:rFonts w:cs="Arial"/>
                <w:color w:val="000000"/>
                <w:szCs w:val="20"/>
                <w:lang w:eastAsia="sl-SI"/>
              </w:rPr>
              <w:t>19.  Lokacija</w:t>
            </w:r>
          </w:p>
        </w:tc>
        <w:tc>
          <w:tcPr>
            <w:tcW w:w="1622" w:type="dxa"/>
            <w:tcBorders>
              <w:top w:val="nil"/>
              <w:left w:val="nil"/>
              <w:bottom w:val="nil"/>
              <w:right w:val="nil"/>
            </w:tcBorders>
            <w:shd w:val="clear" w:color="auto" w:fill="auto"/>
            <w:noWrap/>
            <w:vAlign w:val="bottom"/>
            <w:hideMark/>
          </w:tcPr>
          <w:p w14:paraId="5266D373"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4DCABCB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5B5AAF0"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56BB4D1" w14:textId="77777777" w:rsidR="00267524" w:rsidRPr="0052164A" w:rsidRDefault="00267524" w:rsidP="00385D45">
            <w:pPr>
              <w:jc w:val="left"/>
              <w:rPr>
                <w:rFonts w:ascii="Times New Roman" w:hAnsi="Times New Roman"/>
                <w:szCs w:val="20"/>
                <w:lang w:eastAsia="sl-SI"/>
              </w:rPr>
            </w:pPr>
          </w:p>
        </w:tc>
      </w:tr>
      <w:tr w:rsidR="00267524" w:rsidRPr="0052164A" w14:paraId="66B5DACF"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274C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TRUBARJEVA, LJUBLJANA</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3AE7B1F7"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5A3344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411AA3E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360E894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2974A3C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9982BDC"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DD7900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626.658,04 €</w:t>
            </w:r>
          </w:p>
        </w:tc>
        <w:tc>
          <w:tcPr>
            <w:tcW w:w="974" w:type="dxa"/>
            <w:tcBorders>
              <w:top w:val="nil"/>
              <w:left w:val="nil"/>
              <w:bottom w:val="single" w:sz="4" w:space="0" w:color="auto"/>
              <w:right w:val="single" w:sz="4" w:space="0" w:color="auto"/>
            </w:tcBorders>
            <w:shd w:val="clear" w:color="auto" w:fill="auto"/>
            <w:noWrap/>
            <w:vAlign w:val="center"/>
            <w:hideMark/>
          </w:tcPr>
          <w:p w14:paraId="21BC64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36B89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F826BF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40E3FC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ABB8984"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7977BB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13.216,60 €</w:t>
            </w:r>
          </w:p>
        </w:tc>
        <w:tc>
          <w:tcPr>
            <w:tcW w:w="974" w:type="dxa"/>
            <w:tcBorders>
              <w:top w:val="nil"/>
              <w:left w:val="nil"/>
              <w:bottom w:val="single" w:sz="4" w:space="0" w:color="auto"/>
              <w:right w:val="single" w:sz="4" w:space="0" w:color="auto"/>
            </w:tcBorders>
            <w:shd w:val="clear" w:color="auto" w:fill="auto"/>
            <w:noWrap/>
            <w:vAlign w:val="center"/>
            <w:hideMark/>
          </w:tcPr>
          <w:p w14:paraId="5971477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D048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67A11E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D1D5F2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1B1CC9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D01F2F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13.216,60 €</w:t>
            </w:r>
          </w:p>
        </w:tc>
        <w:tc>
          <w:tcPr>
            <w:tcW w:w="974" w:type="dxa"/>
            <w:tcBorders>
              <w:top w:val="nil"/>
              <w:left w:val="nil"/>
              <w:bottom w:val="single" w:sz="4" w:space="0" w:color="auto"/>
              <w:right w:val="single" w:sz="4" w:space="0" w:color="auto"/>
            </w:tcBorders>
            <w:shd w:val="clear" w:color="auto" w:fill="auto"/>
            <w:noWrap/>
            <w:vAlign w:val="center"/>
            <w:hideMark/>
          </w:tcPr>
          <w:p w14:paraId="5ED3371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67F43D4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FDF85D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029644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AD8CFF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7AAED3F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299.618,47 €</w:t>
            </w:r>
          </w:p>
        </w:tc>
        <w:tc>
          <w:tcPr>
            <w:tcW w:w="974" w:type="dxa"/>
            <w:tcBorders>
              <w:top w:val="nil"/>
              <w:left w:val="nil"/>
              <w:bottom w:val="single" w:sz="4" w:space="0" w:color="auto"/>
              <w:right w:val="single" w:sz="4" w:space="0" w:color="auto"/>
            </w:tcBorders>
            <w:shd w:val="clear" w:color="auto" w:fill="auto"/>
            <w:noWrap/>
            <w:vAlign w:val="center"/>
            <w:hideMark/>
          </w:tcPr>
          <w:p w14:paraId="20060B5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2EDB8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BA0A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6F44C8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EF86510"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A49E0EA"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278.392,17 €</w:t>
            </w:r>
          </w:p>
        </w:tc>
        <w:tc>
          <w:tcPr>
            <w:tcW w:w="974" w:type="dxa"/>
            <w:tcBorders>
              <w:top w:val="nil"/>
              <w:left w:val="nil"/>
              <w:bottom w:val="single" w:sz="4" w:space="0" w:color="auto"/>
              <w:right w:val="single" w:sz="4" w:space="0" w:color="auto"/>
            </w:tcBorders>
            <w:shd w:val="clear" w:color="auto" w:fill="auto"/>
            <w:noWrap/>
            <w:vAlign w:val="center"/>
            <w:hideMark/>
          </w:tcPr>
          <w:p w14:paraId="2F46638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A63EDF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AC9C4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06E81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529814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450981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21.226,30 €</w:t>
            </w:r>
          </w:p>
        </w:tc>
        <w:tc>
          <w:tcPr>
            <w:tcW w:w="974" w:type="dxa"/>
            <w:tcBorders>
              <w:top w:val="nil"/>
              <w:left w:val="nil"/>
              <w:bottom w:val="single" w:sz="4" w:space="0" w:color="auto"/>
              <w:right w:val="single" w:sz="4" w:space="0" w:color="auto"/>
            </w:tcBorders>
            <w:shd w:val="clear" w:color="auto" w:fill="auto"/>
            <w:noWrap/>
            <w:vAlign w:val="center"/>
            <w:hideMark/>
          </w:tcPr>
          <w:p w14:paraId="62E89A4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107283E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43B42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63FE57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A595BDC"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125F119"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313.822,97 €</w:t>
            </w:r>
          </w:p>
        </w:tc>
        <w:tc>
          <w:tcPr>
            <w:tcW w:w="974" w:type="dxa"/>
            <w:tcBorders>
              <w:top w:val="nil"/>
              <w:left w:val="nil"/>
              <w:bottom w:val="single" w:sz="4" w:space="0" w:color="auto"/>
              <w:right w:val="single" w:sz="4" w:space="0" w:color="auto"/>
            </w:tcBorders>
            <w:shd w:val="clear" w:color="auto" w:fill="auto"/>
            <w:noWrap/>
            <w:vAlign w:val="center"/>
            <w:hideMark/>
          </w:tcPr>
          <w:p w14:paraId="279F0E5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BF529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7384F1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29D232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C53B55A"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4261240C"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313.822,97 €</w:t>
            </w:r>
          </w:p>
        </w:tc>
        <w:tc>
          <w:tcPr>
            <w:tcW w:w="974" w:type="dxa"/>
            <w:tcBorders>
              <w:top w:val="nil"/>
              <w:left w:val="nil"/>
              <w:bottom w:val="single" w:sz="4" w:space="0" w:color="auto"/>
              <w:right w:val="single" w:sz="4" w:space="0" w:color="auto"/>
            </w:tcBorders>
            <w:shd w:val="clear" w:color="auto" w:fill="auto"/>
            <w:noWrap/>
            <w:vAlign w:val="center"/>
            <w:hideMark/>
          </w:tcPr>
          <w:p w14:paraId="23B0BED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4E9640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5290B2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B29BE29"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215B005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49C9B23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4B71049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4E8C3AFB" w14:textId="77777777" w:rsidTr="00267524">
        <w:trPr>
          <w:trHeight w:val="255"/>
        </w:trPr>
        <w:tc>
          <w:tcPr>
            <w:tcW w:w="3490" w:type="dxa"/>
            <w:tcBorders>
              <w:top w:val="nil"/>
              <w:left w:val="nil"/>
              <w:bottom w:val="nil"/>
              <w:right w:val="nil"/>
            </w:tcBorders>
            <w:shd w:val="clear" w:color="auto" w:fill="auto"/>
            <w:noWrap/>
            <w:vAlign w:val="center"/>
            <w:hideMark/>
          </w:tcPr>
          <w:p w14:paraId="59C73CB3"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B7092DE"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38BF2172"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1772E13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D37BE4C" w14:textId="77777777" w:rsidR="00267524" w:rsidRPr="0052164A" w:rsidRDefault="00267524" w:rsidP="00385D45">
            <w:pPr>
              <w:jc w:val="left"/>
              <w:rPr>
                <w:rFonts w:ascii="Times New Roman" w:hAnsi="Times New Roman"/>
                <w:szCs w:val="20"/>
                <w:lang w:eastAsia="sl-SI"/>
              </w:rPr>
            </w:pPr>
          </w:p>
        </w:tc>
      </w:tr>
      <w:tr w:rsidR="00267524" w:rsidRPr="0052164A" w14:paraId="173286C9" w14:textId="77777777" w:rsidTr="00267524">
        <w:trPr>
          <w:trHeight w:val="255"/>
        </w:trPr>
        <w:tc>
          <w:tcPr>
            <w:tcW w:w="3490" w:type="dxa"/>
            <w:tcBorders>
              <w:top w:val="nil"/>
              <w:left w:val="nil"/>
              <w:bottom w:val="nil"/>
              <w:right w:val="nil"/>
            </w:tcBorders>
            <w:shd w:val="clear" w:color="auto" w:fill="auto"/>
            <w:noWrap/>
            <w:vAlign w:val="center"/>
            <w:hideMark/>
          </w:tcPr>
          <w:p w14:paraId="74BF930F" w14:textId="77777777" w:rsidR="00267524" w:rsidRPr="0052164A" w:rsidRDefault="00267524" w:rsidP="00385D45">
            <w:pPr>
              <w:rPr>
                <w:rFonts w:cs="Arial"/>
                <w:color w:val="000000"/>
                <w:szCs w:val="20"/>
                <w:lang w:eastAsia="sl-SI"/>
              </w:rPr>
            </w:pPr>
            <w:r w:rsidRPr="0052164A">
              <w:rPr>
                <w:rFonts w:cs="Arial"/>
                <w:color w:val="000000"/>
                <w:szCs w:val="20"/>
                <w:lang w:eastAsia="sl-SI"/>
              </w:rPr>
              <w:t>20.  Lokacija</w:t>
            </w:r>
          </w:p>
        </w:tc>
        <w:tc>
          <w:tcPr>
            <w:tcW w:w="1622" w:type="dxa"/>
            <w:tcBorders>
              <w:top w:val="nil"/>
              <w:left w:val="nil"/>
              <w:bottom w:val="nil"/>
              <w:right w:val="nil"/>
            </w:tcBorders>
            <w:shd w:val="clear" w:color="auto" w:fill="auto"/>
            <w:noWrap/>
            <w:vAlign w:val="bottom"/>
            <w:hideMark/>
          </w:tcPr>
          <w:p w14:paraId="7479AB85"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7AB5FDEE"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2DB93F7"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CC831FD" w14:textId="77777777" w:rsidR="00267524" w:rsidRPr="0052164A" w:rsidRDefault="00267524" w:rsidP="00385D45">
            <w:pPr>
              <w:jc w:val="left"/>
              <w:rPr>
                <w:rFonts w:ascii="Times New Roman" w:hAnsi="Times New Roman"/>
                <w:szCs w:val="20"/>
                <w:lang w:eastAsia="sl-SI"/>
              </w:rPr>
            </w:pPr>
          </w:p>
        </w:tc>
      </w:tr>
      <w:tr w:rsidR="00267524" w:rsidRPr="0052164A" w14:paraId="47575687"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998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TUNELI (INŠTALACIJA V TUNELIH PO SLO)</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610F02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62DA6461"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F49D75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7ED8343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77B5ADE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9F5653"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7BFB3D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407.595,30 €</w:t>
            </w:r>
          </w:p>
        </w:tc>
        <w:tc>
          <w:tcPr>
            <w:tcW w:w="974" w:type="dxa"/>
            <w:tcBorders>
              <w:top w:val="nil"/>
              <w:left w:val="nil"/>
              <w:bottom w:val="single" w:sz="4" w:space="0" w:color="auto"/>
              <w:right w:val="single" w:sz="4" w:space="0" w:color="auto"/>
            </w:tcBorders>
            <w:shd w:val="clear" w:color="auto" w:fill="auto"/>
            <w:noWrap/>
            <w:vAlign w:val="center"/>
            <w:hideMark/>
          </w:tcPr>
          <w:p w14:paraId="606281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E06D35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E69A2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40F67F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FDE476D"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5D66CA7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407.595,30 €</w:t>
            </w:r>
          </w:p>
        </w:tc>
        <w:tc>
          <w:tcPr>
            <w:tcW w:w="974" w:type="dxa"/>
            <w:tcBorders>
              <w:top w:val="nil"/>
              <w:left w:val="nil"/>
              <w:bottom w:val="single" w:sz="4" w:space="0" w:color="auto"/>
              <w:right w:val="single" w:sz="4" w:space="0" w:color="auto"/>
            </w:tcBorders>
            <w:shd w:val="clear" w:color="auto" w:fill="auto"/>
            <w:noWrap/>
            <w:vAlign w:val="center"/>
            <w:hideMark/>
          </w:tcPr>
          <w:p w14:paraId="4B72BF2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C1B24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85F1E0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DB9CED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E14CA9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EAC1A5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407.595,30 €</w:t>
            </w:r>
          </w:p>
        </w:tc>
        <w:tc>
          <w:tcPr>
            <w:tcW w:w="974" w:type="dxa"/>
            <w:tcBorders>
              <w:top w:val="nil"/>
              <w:left w:val="nil"/>
              <w:bottom w:val="single" w:sz="4" w:space="0" w:color="auto"/>
              <w:right w:val="single" w:sz="4" w:space="0" w:color="auto"/>
            </w:tcBorders>
            <w:shd w:val="clear" w:color="auto" w:fill="auto"/>
            <w:noWrap/>
            <w:vAlign w:val="center"/>
            <w:hideMark/>
          </w:tcPr>
          <w:p w14:paraId="4B7AF9C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47CE464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F69ED1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63C24F7"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4C410A7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D8940F3"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7C63037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76F9EB5E" w14:textId="77777777" w:rsidTr="00267524">
        <w:trPr>
          <w:trHeight w:val="255"/>
        </w:trPr>
        <w:tc>
          <w:tcPr>
            <w:tcW w:w="3490" w:type="dxa"/>
            <w:tcBorders>
              <w:top w:val="nil"/>
              <w:left w:val="nil"/>
              <w:bottom w:val="nil"/>
              <w:right w:val="nil"/>
            </w:tcBorders>
            <w:shd w:val="clear" w:color="auto" w:fill="auto"/>
            <w:noWrap/>
            <w:vAlign w:val="center"/>
            <w:hideMark/>
          </w:tcPr>
          <w:p w14:paraId="158D9E32"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4FA97A3"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4C984040"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7E5B0CB"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1BC118C" w14:textId="77777777" w:rsidR="00267524" w:rsidRPr="0052164A" w:rsidRDefault="00267524" w:rsidP="00385D45">
            <w:pPr>
              <w:jc w:val="left"/>
              <w:rPr>
                <w:rFonts w:ascii="Times New Roman" w:hAnsi="Times New Roman"/>
                <w:szCs w:val="20"/>
                <w:lang w:eastAsia="sl-SI"/>
              </w:rPr>
            </w:pPr>
          </w:p>
        </w:tc>
      </w:tr>
    </w:tbl>
    <w:p w14:paraId="0B4F8DDC"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2EC804B8" w14:textId="77777777" w:rsidTr="00267524">
        <w:trPr>
          <w:trHeight w:val="255"/>
        </w:trPr>
        <w:tc>
          <w:tcPr>
            <w:tcW w:w="3490" w:type="dxa"/>
            <w:tcBorders>
              <w:top w:val="nil"/>
              <w:left w:val="nil"/>
              <w:bottom w:val="nil"/>
              <w:right w:val="nil"/>
            </w:tcBorders>
            <w:shd w:val="clear" w:color="auto" w:fill="auto"/>
            <w:noWrap/>
            <w:vAlign w:val="center"/>
            <w:hideMark/>
          </w:tcPr>
          <w:p w14:paraId="6CC7683C" w14:textId="66C41466"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21.  Lokacija</w:t>
            </w:r>
          </w:p>
        </w:tc>
        <w:tc>
          <w:tcPr>
            <w:tcW w:w="1622" w:type="dxa"/>
            <w:tcBorders>
              <w:top w:val="nil"/>
              <w:left w:val="nil"/>
              <w:bottom w:val="nil"/>
              <w:right w:val="nil"/>
            </w:tcBorders>
            <w:shd w:val="clear" w:color="auto" w:fill="auto"/>
            <w:noWrap/>
            <w:vAlign w:val="bottom"/>
            <w:hideMark/>
          </w:tcPr>
          <w:p w14:paraId="38F6C600"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6E16BFBF"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9C6E2BE"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DF583A4" w14:textId="77777777" w:rsidR="00267524" w:rsidRPr="0052164A" w:rsidRDefault="00267524" w:rsidP="00385D45">
            <w:pPr>
              <w:jc w:val="left"/>
              <w:rPr>
                <w:rFonts w:ascii="Times New Roman" w:hAnsi="Times New Roman"/>
                <w:szCs w:val="20"/>
                <w:lang w:eastAsia="sl-SI"/>
              </w:rPr>
            </w:pPr>
          </w:p>
        </w:tc>
      </w:tr>
      <w:tr w:rsidR="00267524" w:rsidRPr="0052164A" w14:paraId="3CDC6750"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9CE0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TV KOPER OF 12, KOPER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811AB7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38EB2A8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0CA548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D19ABB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1028BBB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E7442E0"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D366AE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10.853.118,39 €</w:t>
            </w:r>
          </w:p>
        </w:tc>
        <w:tc>
          <w:tcPr>
            <w:tcW w:w="974" w:type="dxa"/>
            <w:tcBorders>
              <w:top w:val="nil"/>
              <w:left w:val="nil"/>
              <w:bottom w:val="single" w:sz="4" w:space="0" w:color="auto"/>
              <w:right w:val="single" w:sz="4" w:space="0" w:color="auto"/>
            </w:tcBorders>
            <w:shd w:val="clear" w:color="auto" w:fill="auto"/>
            <w:noWrap/>
            <w:vAlign w:val="center"/>
            <w:hideMark/>
          </w:tcPr>
          <w:p w14:paraId="2BB036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236EFB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09646D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325222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5B71163"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B22C0A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80.986,31 €</w:t>
            </w:r>
          </w:p>
        </w:tc>
        <w:tc>
          <w:tcPr>
            <w:tcW w:w="974" w:type="dxa"/>
            <w:tcBorders>
              <w:top w:val="nil"/>
              <w:left w:val="nil"/>
              <w:bottom w:val="single" w:sz="4" w:space="0" w:color="auto"/>
              <w:right w:val="single" w:sz="4" w:space="0" w:color="auto"/>
            </w:tcBorders>
            <w:shd w:val="clear" w:color="auto" w:fill="auto"/>
            <w:noWrap/>
            <w:vAlign w:val="center"/>
            <w:hideMark/>
          </w:tcPr>
          <w:p w14:paraId="5F44CD2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D7E79B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810AF6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E6CAB0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29B62E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7E2DBE4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80.986,31 €</w:t>
            </w:r>
          </w:p>
        </w:tc>
        <w:tc>
          <w:tcPr>
            <w:tcW w:w="974" w:type="dxa"/>
            <w:tcBorders>
              <w:top w:val="nil"/>
              <w:left w:val="nil"/>
              <w:bottom w:val="single" w:sz="4" w:space="0" w:color="auto"/>
              <w:right w:val="single" w:sz="4" w:space="0" w:color="auto"/>
            </w:tcBorders>
            <w:shd w:val="clear" w:color="auto" w:fill="auto"/>
            <w:noWrap/>
            <w:vAlign w:val="center"/>
            <w:hideMark/>
          </w:tcPr>
          <w:p w14:paraId="3BE9E1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1671EE0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BC4228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C22689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9E9B7D5"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263E382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6.879.641,41 €</w:t>
            </w:r>
          </w:p>
        </w:tc>
        <w:tc>
          <w:tcPr>
            <w:tcW w:w="974" w:type="dxa"/>
            <w:tcBorders>
              <w:top w:val="nil"/>
              <w:left w:val="nil"/>
              <w:bottom w:val="single" w:sz="4" w:space="0" w:color="auto"/>
              <w:right w:val="single" w:sz="4" w:space="0" w:color="auto"/>
            </w:tcBorders>
            <w:shd w:val="clear" w:color="auto" w:fill="auto"/>
            <w:noWrap/>
            <w:vAlign w:val="center"/>
            <w:hideMark/>
          </w:tcPr>
          <w:p w14:paraId="3BFC03F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E31A4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18666C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F8EBE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F124EF4"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0C6BBD3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5.808.766,60 €</w:t>
            </w:r>
          </w:p>
        </w:tc>
        <w:tc>
          <w:tcPr>
            <w:tcW w:w="974" w:type="dxa"/>
            <w:tcBorders>
              <w:top w:val="nil"/>
              <w:left w:val="nil"/>
              <w:bottom w:val="single" w:sz="4" w:space="0" w:color="auto"/>
              <w:right w:val="single" w:sz="4" w:space="0" w:color="auto"/>
            </w:tcBorders>
            <w:shd w:val="clear" w:color="auto" w:fill="auto"/>
            <w:noWrap/>
            <w:vAlign w:val="center"/>
            <w:hideMark/>
          </w:tcPr>
          <w:p w14:paraId="1C4586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23449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AEB4D1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5BEB20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B7DFAFF"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B12BD7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1.070.874,81 €</w:t>
            </w:r>
          </w:p>
        </w:tc>
        <w:tc>
          <w:tcPr>
            <w:tcW w:w="974" w:type="dxa"/>
            <w:tcBorders>
              <w:top w:val="nil"/>
              <w:left w:val="nil"/>
              <w:bottom w:val="single" w:sz="4" w:space="0" w:color="auto"/>
              <w:right w:val="single" w:sz="4" w:space="0" w:color="auto"/>
            </w:tcBorders>
            <w:shd w:val="clear" w:color="auto" w:fill="auto"/>
            <w:noWrap/>
            <w:vAlign w:val="center"/>
            <w:hideMark/>
          </w:tcPr>
          <w:p w14:paraId="28FB33E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8021AA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C633D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1028C0C"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FC01C2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380579D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3.892.490,67 €</w:t>
            </w:r>
          </w:p>
        </w:tc>
        <w:tc>
          <w:tcPr>
            <w:tcW w:w="974" w:type="dxa"/>
            <w:tcBorders>
              <w:top w:val="nil"/>
              <w:left w:val="nil"/>
              <w:bottom w:val="single" w:sz="4" w:space="0" w:color="auto"/>
              <w:right w:val="single" w:sz="4" w:space="0" w:color="auto"/>
            </w:tcBorders>
            <w:shd w:val="clear" w:color="auto" w:fill="auto"/>
            <w:noWrap/>
            <w:vAlign w:val="center"/>
            <w:hideMark/>
          </w:tcPr>
          <w:p w14:paraId="4520B77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32B92E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9AF314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35D96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9C3699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8B7DA9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3.892.490,67 €</w:t>
            </w:r>
          </w:p>
        </w:tc>
        <w:tc>
          <w:tcPr>
            <w:tcW w:w="974" w:type="dxa"/>
            <w:tcBorders>
              <w:top w:val="nil"/>
              <w:left w:val="nil"/>
              <w:bottom w:val="single" w:sz="4" w:space="0" w:color="auto"/>
              <w:right w:val="single" w:sz="4" w:space="0" w:color="auto"/>
            </w:tcBorders>
            <w:shd w:val="clear" w:color="auto" w:fill="auto"/>
            <w:noWrap/>
            <w:vAlign w:val="center"/>
            <w:hideMark/>
          </w:tcPr>
          <w:p w14:paraId="204AC1E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6EFE9BD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8AD02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3A4F984"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0CE18B2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7C7664D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2B05115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3A366C4"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65081F3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416EAF3E" w14:textId="77777777" w:rsidTr="00267524">
        <w:trPr>
          <w:trHeight w:val="255"/>
        </w:trPr>
        <w:tc>
          <w:tcPr>
            <w:tcW w:w="3490" w:type="dxa"/>
            <w:tcBorders>
              <w:top w:val="nil"/>
              <w:left w:val="nil"/>
              <w:bottom w:val="nil"/>
              <w:right w:val="nil"/>
            </w:tcBorders>
            <w:shd w:val="clear" w:color="auto" w:fill="auto"/>
            <w:noWrap/>
            <w:vAlign w:val="center"/>
            <w:hideMark/>
          </w:tcPr>
          <w:p w14:paraId="2EAA2D7E"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51A00EC4"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046366CC"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746B61AB"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68EDADA" w14:textId="77777777" w:rsidR="00267524" w:rsidRPr="0052164A" w:rsidRDefault="00267524" w:rsidP="00385D45">
            <w:pPr>
              <w:jc w:val="left"/>
              <w:rPr>
                <w:rFonts w:ascii="Times New Roman" w:hAnsi="Times New Roman"/>
                <w:szCs w:val="20"/>
                <w:lang w:eastAsia="sl-SI"/>
              </w:rPr>
            </w:pPr>
          </w:p>
        </w:tc>
      </w:tr>
      <w:tr w:rsidR="00267524" w:rsidRPr="0052164A" w14:paraId="47992810" w14:textId="77777777" w:rsidTr="00267524">
        <w:trPr>
          <w:trHeight w:val="255"/>
        </w:trPr>
        <w:tc>
          <w:tcPr>
            <w:tcW w:w="3490" w:type="dxa"/>
            <w:tcBorders>
              <w:top w:val="nil"/>
              <w:left w:val="nil"/>
              <w:bottom w:val="nil"/>
              <w:right w:val="nil"/>
            </w:tcBorders>
            <w:shd w:val="clear" w:color="auto" w:fill="auto"/>
            <w:noWrap/>
            <w:vAlign w:val="center"/>
            <w:hideMark/>
          </w:tcPr>
          <w:p w14:paraId="4E45B364" w14:textId="77777777" w:rsidR="00267524" w:rsidRPr="0052164A" w:rsidRDefault="00267524" w:rsidP="00385D45">
            <w:pPr>
              <w:rPr>
                <w:rFonts w:cs="Arial"/>
                <w:color w:val="000000"/>
                <w:szCs w:val="20"/>
                <w:lang w:eastAsia="sl-SI"/>
              </w:rPr>
            </w:pPr>
            <w:r w:rsidRPr="0052164A">
              <w:rPr>
                <w:rFonts w:cs="Arial"/>
                <w:color w:val="000000"/>
                <w:szCs w:val="20"/>
                <w:lang w:eastAsia="sl-SI"/>
              </w:rPr>
              <w:t>22.  Lokacija</w:t>
            </w:r>
          </w:p>
        </w:tc>
        <w:tc>
          <w:tcPr>
            <w:tcW w:w="1622" w:type="dxa"/>
            <w:tcBorders>
              <w:top w:val="nil"/>
              <w:left w:val="nil"/>
              <w:bottom w:val="nil"/>
              <w:right w:val="nil"/>
            </w:tcBorders>
            <w:shd w:val="clear" w:color="auto" w:fill="auto"/>
            <w:noWrap/>
            <w:vAlign w:val="bottom"/>
            <w:hideMark/>
          </w:tcPr>
          <w:p w14:paraId="62FFE34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DC041B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23A4DDA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6D8D612" w14:textId="77777777" w:rsidR="00267524" w:rsidRPr="0052164A" w:rsidRDefault="00267524" w:rsidP="00385D45">
            <w:pPr>
              <w:jc w:val="left"/>
              <w:rPr>
                <w:rFonts w:ascii="Times New Roman" w:hAnsi="Times New Roman"/>
                <w:szCs w:val="20"/>
                <w:lang w:eastAsia="sl-SI"/>
              </w:rPr>
            </w:pPr>
          </w:p>
        </w:tc>
      </w:tr>
      <w:tr w:rsidR="00267524" w:rsidRPr="0052164A" w14:paraId="738234EB"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2B82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TV KOPER OF 14, KOPER</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527F1E1C"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71B2FAA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7A45BFE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60DF59B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7728FE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65352157"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000000" w:fill="FFFFFF"/>
            <w:noWrap/>
            <w:vAlign w:val="center"/>
            <w:hideMark/>
          </w:tcPr>
          <w:p w14:paraId="424CFE1E"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927.526,19 €</w:t>
            </w:r>
          </w:p>
        </w:tc>
        <w:tc>
          <w:tcPr>
            <w:tcW w:w="974" w:type="dxa"/>
            <w:tcBorders>
              <w:top w:val="nil"/>
              <w:left w:val="nil"/>
              <w:bottom w:val="single" w:sz="4" w:space="0" w:color="auto"/>
              <w:right w:val="single" w:sz="4" w:space="0" w:color="auto"/>
            </w:tcBorders>
            <w:shd w:val="clear" w:color="auto" w:fill="auto"/>
            <w:noWrap/>
            <w:vAlign w:val="center"/>
            <w:hideMark/>
          </w:tcPr>
          <w:p w14:paraId="1EBD93E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9DEBD1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08BE2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C553E0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06F57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TV KOPER OF 14 OBJEKT A</w:t>
            </w:r>
          </w:p>
        </w:tc>
        <w:tc>
          <w:tcPr>
            <w:tcW w:w="1622" w:type="dxa"/>
            <w:tcBorders>
              <w:top w:val="nil"/>
              <w:left w:val="nil"/>
              <w:bottom w:val="single" w:sz="4" w:space="0" w:color="auto"/>
              <w:right w:val="single" w:sz="4" w:space="0" w:color="auto"/>
            </w:tcBorders>
            <w:shd w:val="clear" w:color="auto" w:fill="auto"/>
            <w:noWrap/>
            <w:vAlign w:val="bottom"/>
            <w:hideMark/>
          </w:tcPr>
          <w:p w14:paraId="7304D08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102.142,12 €</w:t>
            </w:r>
          </w:p>
        </w:tc>
        <w:tc>
          <w:tcPr>
            <w:tcW w:w="974" w:type="dxa"/>
            <w:tcBorders>
              <w:top w:val="nil"/>
              <w:left w:val="nil"/>
              <w:bottom w:val="single" w:sz="4" w:space="0" w:color="auto"/>
              <w:right w:val="single" w:sz="4" w:space="0" w:color="auto"/>
            </w:tcBorders>
            <w:shd w:val="clear" w:color="auto" w:fill="auto"/>
            <w:noWrap/>
            <w:vAlign w:val="center"/>
            <w:hideMark/>
          </w:tcPr>
          <w:p w14:paraId="1AC1424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319941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0751E89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9EA246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D397A76"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411BC90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4.360,88 €</w:t>
            </w:r>
          </w:p>
        </w:tc>
        <w:tc>
          <w:tcPr>
            <w:tcW w:w="974" w:type="dxa"/>
            <w:tcBorders>
              <w:top w:val="nil"/>
              <w:left w:val="nil"/>
              <w:bottom w:val="single" w:sz="4" w:space="0" w:color="auto"/>
              <w:right w:val="single" w:sz="4" w:space="0" w:color="auto"/>
            </w:tcBorders>
            <w:shd w:val="clear" w:color="auto" w:fill="auto"/>
            <w:noWrap/>
            <w:vAlign w:val="center"/>
            <w:hideMark/>
          </w:tcPr>
          <w:p w14:paraId="61FBC1F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24C47C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6AF9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1810D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682ACA6"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E264F79"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4.360,88 €</w:t>
            </w:r>
          </w:p>
        </w:tc>
        <w:tc>
          <w:tcPr>
            <w:tcW w:w="974" w:type="dxa"/>
            <w:tcBorders>
              <w:top w:val="nil"/>
              <w:left w:val="nil"/>
              <w:bottom w:val="single" w:sz="4" w:space="0" w:color="auto"/>
              <w:right w:val="single" w:sz="4" w:space="0" w:color="auto"/>
            </w:tcBorders>
            <w:shd w:val="clear" w:color="auto" w:fill="auto"/>
            <w:noWrap/>
            <w:vAlign w:val="center"/>
            <w:hideMark/>
          </w:tcPr>
          <w:p w14:paraId="6EC38F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F640FD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CC080C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00BBBC6"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64A6F0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09158F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97.781,24 €</w:t>
            </w:r>
          </w:p>
        </w:tc>
        <w:tc>
          <w:tcPr>
            <w:tcW w:w="974" w:type="dxa"/>
            <w:tcBorders>
              <w:top w:val="nil"/>
              <w:left w:val="nil"/>
              <w:bottom w:val="single" w:sz="4" w:space="0" w:color="auto"/>
              <w:right w:val="single" w:sz="4" w:space="0" w:color="auto"/>
            </w:tcBorders>
            <w:shd w:val="clear" w:color="auto" w:fill="auto"/>
            <w:noWrap/>
            <w:vAlign w:val="center"/>
            <w:hideMark/>
          </w:tcPr>
          <w:p w14:paraId="630F199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5561E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3D4A6B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75B9A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D2F9537"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57C233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91.154,59 €</w:t>
            </w:r>
          </w:p>
        </w:tc>
        <w:tc>
          <w:tcPr>
            <w:tcW w:w="974" w:type="dxa"/>
            <w:tcBorders>
              <w:top w:val="nil"/>
              <w:left w:val="nil"/>
              <w:bottom w:val="single" w:sz="4" w:space="0" w:color="auto"/>
              <w:right w:val="single" w:sz="4" w:space="0" w:color="auto"/>
            </w:tcBorders>
            <w:shd w:val="clear" w:color="auto" w:fill="auto"/>
            <w:noWrap/>
            <w:vAlign w:val="center"/>
            <w:hideMark/>
          </w:tcPr>
          <w:p w14:paraId="3660C7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39C713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53FED0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82E78A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F6022C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0622B703"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6.626,65 €</w:t>
            </w:r>
          </w:p>
        </w:tc>
        <w:tc>
          <w:tcPr>
            <w:tcW w:w="974" w:type="dxa"/>
            <w:tcBorders>
              <w:top w:val="nil"/>
              <w:left w:val="nil"/>
              <w:bottom w:val="single" w:sz="4" w:space="0" w:color="auto"/>
              <w:right w:val="single" w:sz="4" w:space="0" w:color="auto"/>
            </w:tcBorders>
            <w:shd w:val="clear" w:color="auto" w:fill="auto"/>
            <w:noWrap/>
            <w:vAlign w:val="center"/>
            <w:hideMark/>
          </w:tcPr>
          <w:p w14:paraId="7CD3A09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5DC4AB0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CE2143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9439B3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9D8072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TV KOPER OF 14 OBJEKT B</w:t>
            </w:r>
          </w:p>
        </w:tc>
        <w:tc>
          <w:tcPr>
            <w:tcW w:w="1622" w:type="dxa"/>
            <w:tcBorders>
              <w:top w:val="nil"/>
              <w:left w:val="nil"/>
              <w:bottom w:val="single" w:sz="4" w:space="0" w:color="auto"/>
              <w:right w:val="single" w:sz="4" w:space="0" w:color="auto"/>
            </w:tcBorders>
            <w:shd w:val="clear" w:color="auto" w:fill="auto"/>
            <w:noWrap/>
            <w:vAlign w:val="bottom"/>
            <w:hideMark/>
          </w:tcPr>
          <w:p w14:paraId="4F97EEA9"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825.384,07 €</w:t>
            </w:r>
          </w:p>
        </w:tc>
        <w:tc>
          <w:tcPr>
            <w:tcW w:w="974" w:type="dxa"/>
            <w:tcBorders>
              <w:top w:val="nil"/>
              <w:left w:val="nil"/>
              <w:bottom w:val="single" w:sz="4" w:space="0" w:color="auto"/>
              <w:right w:val="single" w:sz="4" w:space="0" w:color="auto"/>
            </w:tcBorders>
            <w:shd w:val="clear" w:color="auto" w:fill="auto"/>
            <w:noWrap/>
            <w:vAlign w:val="center"/>
            <w:hideMark/>
          </w:tcPr>
          <w:p w14:paraId="12ABB4C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042A83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83BCD6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922160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1A6932E"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E690B67"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17.913,54 €</w:t>
            </w:r>
          </w:p>
        </w:tc>
        <w:tc>
          <w:tcPr>
            <w:tcW w:w="974" w:type="dxa"/>
            <w:tcBorders>
              <w:top w:val="nil"/>
              <w:left w:val="nil"/>
              <w:bottom w:val="single" w:sz="4" w:space="0" w:color="auto"/>
              <w:right w:val="single" w:sz="4" w:space="0" w:color="auto"/>
            </w:tcBorders>
            <w:shd w:val="clear" w:color="auto" w:fill="auto"/>
            <w:noWrap/>
            <w:vAlign w:val="center"/>
            <w:hideMark/>
          </w:tcPr>
          <w:p w14:paraId="6EE7310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650C5B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3BEC89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A204887"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BB40E3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15914D1D"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17.913,54 €</w:t>
            </w:r>
          </w:p>
        </w:tc>
        <w:tc>
          <w:tcPr>
            <w:tcW w:w="974" w:type="dxa"/>
            <w:tcBorders>
              <w:top w:val="nil"/>
              <w:left w:val="nil"/>
              <w:bottom w:val="single" w:sz="4" w:space="0" w:color="auto"/>
              <w:right w:val="single" w:sz="4" w:space="0" w:color="auto"/>
            </w:tcBorders>
            <w:shd w:val="clear" w:color="auto" w:fill="auto"/>
            <w:noWrap/>
            <w:vAlign w:val="bottom"/>
            <w:hideMark/>
          </w:tcPr>
          <w:p w14:paraId="024806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203A12A9"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6EEAA09B"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71876CD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38B4461"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10CAEED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807.470,53 €</w:t>
            </w:r>
          </w:p>
        </w:tc>
        <w:tc>
          <w:tcPr>
            <w:tcW w:w="974" w:type="dxa"/>
            <w:tcBorders>
              <w:top w:val="nil"/>
              <w:left w:val="nil"/>
              <w:bottom w:val="single" w:sz="4" w:space="0" w:color="auto"/>
              <w:right w:val="single" w:sz="4" w:space="0" w:color="auto"/>
            </w:tcBorders>
            <w:shd w:val="clear" w:color="auto" w:fill="auto"/>
            <w:noWrap/>
            <w:vAlign w:val="center"/>
            <w:hideMark/>
          </w:tcPr>
          <w:p w14:paraId="5439916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3F8B504B"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E94121B"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 </w:t>
            </w:r>
          </w:p>
        </w:tc>
      </w:tr>
      <w:tr w:rsidR="00267524" w:rsidRPr="0052164A" w14:paraId="55EF3150"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368A9C2"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11457655"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518.104,56 €</w:t>
            </w:r>
          </w:p>
        </w:tc>
        <w:tc>
          <w:tcPr>
            <w:tcW w:w="974" w:type="dxa"/>
            <w:tcBorders>
              <w:top w:val="nil"/>
              <w:left w:val="nil"/>
              <w:bottom w:val="single" w:sz="4" w:space="0" w:color="auto"/>
              <w:right w:val="single" w:sz="4" w:space="0" w:color="auto"/>
            </w:tcBorders>
            <w:shd w:val="clear" w:color="auto" w:fill="auto"/>
            <w:noWrap/>
            <w:vAlign w:val="center"/>
            <w:hideMark/>
          </w:tcPr>
          <w:p w14:paraId="30D9624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1E9C685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15B483D"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47179B6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5443AC4B"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4335981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289.365,97 €</w:t>
            </w:r>
          </w:p>
        </w:tc>
        <w:tc>
          <w:tcPr>
            <w:tcW w:w="974" w:type="dxa"/>
            <w:tcBorders>
              <w:top w:val="nil"/>
              <w:left w:val="nil"/>
              <w:bottom w:val="single" w:sz="4" w:space="0" w:color="auto"/>
              <w:right w:val="single" w:sz="4" w:space="0" w:color="auto"/>
            </w:tcBorders>
            <w:shd w:val="clear" w:color="auto" w:fill="auto"/>
            <w:noWrap/>
            <w:vAlign w:val="center"/>
            <w:hideMark/>
          </w:tcPr>
          <w:p w14:paraId="7A191BF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3053FDD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13D489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6C6C8FBE"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6FB0CB1A"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13CCF9CB"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BD34A10"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r w:rsidR="00267524" w:rsidRPr="0052164A" w14:paraId="0801362A"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39979A24"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Čuvajska služba.</w:t>
            </w:r>
          </w:p>
        </w:tc>
      </w:tr>
      <w:tr w:rsidR="00267524" w:rsidRPr="0052164A" w14:paraId="41734A02" w14:textId="77777777" w:rsidTr="00267524">
        <w:trPr>
          <w:trHeight w:val="255"/>
        </w:trPr>
        <w:tc>
          <w:tcPr>
            <w:tcW w:w="3490" w:type="dxa"/>
            <w:tcBorders>
              <w:top w:val="nil"/>
              <w:left w:val="nil"/>
              <w:bottom w:val="nil"/>
              <w:right w:val="nil"/>
            </w:tcBorders>
            <w:shd w:val="clear" w:color="auto" w:fill="auto"/>
            <w:noWrap/>
            <w:vAlign w:val="center"/>
            <w:hideMark/>
          </w:tcPr>
          <w:p w14:paraId="3187AFFE"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D7768B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28F9B66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ED6AF63"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5D131E03" w14:textId="77777777" w:rsidR="00267524" w:rsidRPr="0052164A" w:rsidRDefault="00267524" w:rsidP="00385D45">
            <w:pPr>
              <w:jc w:val="left"/>
              <w:rPr>
                <w:rFonts w:ascii="Times New Roman" w:hAnsi="Times New Roman"/>
                <w:szCs w:val="20"/>
                <w:lang w:eastAsia="sl-SI"/>
              </w:rPr>
            </w:pPr>
          </w:p>
        </w:tc>
      </w:tr>
      <w:tr w:rsidR="00267524" w:rsidRPr="0052164A" w14:paraId="5F5DE143" w14:textId="77777777" w:rsidTr="00267524">
        <w:trPr>
          <w:trHeight w:val="255"/>
        </w:trPr>
        <w:tc>
          <w:tcPr>
            <w:tcW w:w="3490" w:type="dxa"/>
            <w:tcBorders>
              <w:top w:val="nil"/>
              <w:left w:val="nil"/>
              <w:bottom w:val="nil"/>
              <w:right w:val="nil"/>
            </w:tcBorders>
            <w:shd w:val="clear" w:color="auto" w:fill="auto"/>
            <w:noWrap/>
            <w:vAlign w:val="center"/>
            <w:hideMark/>
          </w:tcPr>
          <w:p w14:paraId="7EEAFE4C" w14:textId="77777777" w:rsidR="00267524" w:rsidRPr="0052164A" w:rsidRDefault="00267524" w:rsidP="00385D45">
            <w:pPr>
              <w:rPr>
                <w:rFonts w:cs="Arial"/>
                <w:color w:val="000000"/>
                <w:szCs w:val="20"/>
                <w:lang w:eastAsia="sl-SI"/>
              </w:rPr>
            </w:pPr>
            <w:r w:rsidRPr="0052164A">
              <w:rPr>
                <w:rFonts w:cs="Arial"/>
                <w:color w:val="000000"/>
                <w:szCs w:val="20"/>
                <w:lang w:eastAsia="sl-SI"/>
              </w:rPr>
              <w:t>23.  Lokacija</w:t>
            </w:r>
          </w:p>
        </w:tc>
        <w:tc>
          <w:tcPr>
            <w:tcW w:w="1622" w:type="dxa"/>
            <w:tcBorders>
              <w:top w:val="nil"/>
              <w:left w:val="nil"/>
              <w:bottom w:val="nil"/>
              <w:right w:val="nil"/>
            </w:tcBorders>
            <w:shd w:val="clear" w:color="auto" w:fill="auto"/>
            <w:noWrap/>
            <w:vAlign w:val="bottom"/>
            <w:hideMark/>
          </w:tcPr>
          <w:p w14:paraId="182AA611"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3731A8C7"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724A287"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237BCC6B" w14:textId="77777777" w:rsidR="00267524" w:rsidRPr="0052164A" w:rsidRDefault="00267524" w:rsidP="00385D45">
            <w:pPr>
              <w:jc w:val="left"/>
              <w:rPr>
                <w:rFonts w:ascii="Times New Roman" w:hAnsi="Times New Roman"/>
                <w:szCs w:val="20"/>
                <w:lang w:eastAsia="sl-SI"/>
              </w:rPr>
            </w:pPr>
          </w:p>
        </w:tc>
      </w:tr>
      <w:tr w:rsidR="00267524" w:rsidRPr="0052164A" w14:paraId="44A7CB51"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7B09E"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VIDEO REŽIJA DZRS</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695F58B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09DC457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61DB4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F25B54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4E284FC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42FC58E"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67BABE56"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294.672,04 €</w:t>
            </w:r>
          </w:p>
        </w:tc>
        <w:tc>
          <w:tcPr>
            <w:tcW w:w="974" w:type="dxa"/>
            <w:tcBorders>
              <w:top w:val="nil"/>
              <w:left w:val="nil"/>
              <w:bottom w:val="single" w:sz="4" w:space="0" w:color="auto"/>
              <w:right w:val="single" w:sz="4" w:space="0" w:color="auto"/>
            </w:tcBorders>
            <w:shd w:val="clear" w:color="auto" w:fill="auto"/>
            <w:noWrap/>
            <w:vAlign w:val="center"/>
            <w:hideMark/>
          </w:tcPr>
          <w:p w14:paraId="0224DC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B39A1D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D0183C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916911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B88E512"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4DC8DFB2"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417,48 €</w:t>
            </w:r>
          </w:p>
        </w:tc>
        <w:tc>
          <w:tcPr>
            <w:tcW w:w="974" w:type="dxa"/>
            <w:tcBorders>
              <w:top w:val="nil"/>
              <w:left w:val="nil"/>
              <w:bottom w:val="single" w:sz="4" w:space="0" w:color="auto"/>
              <w:right w:val="single" w:sz="4" w:space="0" w:color="auto"/>
            </w:tcBorders>
            <w:shd w:val="clear" w:color="auto" w:fill="auto"/>
            <w:noWrap/>
            <w:vAlign w:val="center"/>
            <w:hideMark/>
          </w:tcPr>
          <w:p w14:paraId="2E3A88C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69D2CD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CD9D4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E0D13E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1C90E53"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0937605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417,48 €</w:t>
            </w:r>
          </w:p>
        </w:tc>
        <w:tc>
          <w:tcPr>
            <w:tcW w:w="974" w:type="dxa"/>
            <w:tcBorders>
              <w:top w:val="nil"/>
              <w:left w:val="nil"/>
              <w:bottom w:val="single" w:sz="4" w:space="0" w:color="auto"/>
              <w:right w:val="single" w:sz="4" w:space="0" w:color="auto"/>
            </w:tcBorders>
            <w:shd w:val="clear" w:color="auto" w:fill="auto"/>
            <w:noWrap/>
            <w:vAlign w:val="bottom"/>
            <w:hideMark/>
          </w:tcPr>
          <w:p w14:paraId="2C78C44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bottom"/>
            <w:hideMark/>
          </w:tcPr>
          <w:p w14:paraId="300F82C2"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bottom"/>
            <w:hideMark/>
          </w:tcPr>
          <w:p w14:paraId="5E181C93"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w:t>
            </w:r>
          </w:p>
        </w:tc>
      </w:tr>
      <w:tr w:rsidR="00267524" w:rsidRPr="0052164A" w14:paraId="0948810D"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6C1A9B0"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3E9788D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294.254,56 €</w:t>
            </w:r>
          </w:p>
        </w:tc>
        <w:tc>
          <w:tcPr>
            <w:tcW w:w="974" w:type="dxa"/>
            <w:tcBorders>
              <w:top w:val="nil"/>
              <w:left w:val="nil"/>
              <w:bottom w:val="single" w:sz="4" w:space="0" w:color="auto"/>
              <w:right w:val="single" w:sz="4" w:space="0" w:color="auto"/>
            </w:tcBorders>
            <w:shd w:val="clear" w:color="auto" w:fill="auto"/>
            <w:noWrap/>
            <w:vAlign w:val="center"/>
            <w:hideMark/>
          </w:tcPr>
          <w:p w14:paraId="5668CFD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0DFAF02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EDC021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EB9F67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D8B83CC"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2C4C0C2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271.539,60 €</w:t>
            </w:r>
          </w:p>
        </w:tc>
        <w:tc>
          <w:tcPr>
            <w:tcW w:w="974" w:type="dxa"/>
            <w:tcBorders>
              <w:top w:val="nil"/>
              <w:left w:val="nil"/>
              <w:bottom w:val="single" w:sz="4" w:space="0" w:color="auto"/>
              <w:right w:val="single" w:sz="4" w:space="0" w:color="auto"/>
            </w:tcBorders>
            <w:shd w:val="clear" w:color="auto" w:fill="auto"/>
            <w:noWrap/>
            <w:vAlign w:val="center"/>
            <w:hideMark/>
          </w:tcPr>
          <w:p w14:paraId="7C7B86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29D2253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DEAAB4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A5D7314"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F31499D"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10E1D4B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22.714,96 €</w:t>
            </w:r>
          </w:p>
        </w:tc>
        <w:tc>
          <w:tcPr>
            <w:tcW w:w="974" w:type="dxa"/>
            <w:tcBorders>
              <w:top w:val="nil"/>
              <w:left w:val="nil"/>
              <w:bottom w:val="single" w:sz="4" w:space="0" w:color="auto"/>
              <w:right w:val="single" w:sz="4" w:space="0" w:color="auto"/>
            </w:tcBorders>
            <w:shd w:val="clear" w:color="auto" w:fill="auto"/>
            <w:noWrap/>
            <w:vAlign w:val="center"/>
            <w:hideMark/>
          </w:tcPr>
          <w:p w14:paraId="42AA51A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1B0BB0C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A89FA8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07897C0"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3E146BCE"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65D7C698"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D627965"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Drugi alarmni sistemi, čuvajska služba.</w:t>
            </w:r>
          </w:p>
        </w:tc>
      </w:tr>
      <w:tr w:rsidR="00267524" w:rsidRPr="0052164A" w14:paraId="705E0605" w14:textId="77777777" w:rsidTr="00267524">
        <w:trPr>
          <w:trHeight w:val="255"/>
        </w:trPr>
        <w:tc>
          <w:tcPr>
            <w:tcW w:w="3490" w:type="dxa"/>
            <w:tcBorders>
              <w:top w:val="nil"/>
              <w:left w:val="nil"/>
              <w:bottom w:val="nil"/>
              <w:right w:val="nil"/>
            </w:tcBorders>
            <w:shd w:val="clear" w:color="auto" w:fill="auto"/>
            <w:noWrap/>
            <w:vAlign w:val="center"/>
            <w:hideMark/>
          </w:tcPr>
          <w:p w14:paraId="21EAAA2F" w14:textId="77777777" w:rsidR="00267524" w:rsidRPr="0052164A" w:rsidRDefault="00267524" w:rsidP="00385D45">
            <w:pPr>
              <w:jc w:val="left"/>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428F954E"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195FAF13"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6CC284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132AE85" w14:textId="77777777" w:rsidR="00267524" w:rsidRPr="0052164A" w:rsidRDefault="00267524" w:rsidP="00385D45">
            <w:pPr>
              <w:jc w:val="left"/>
              <w:rPr>
                <w:rFonts w:ascii="Times New Roman" w:hAnsi="Times New Roman"/>
                <w:szCs w:val="20"/>
                <w:lang w:eastAsia="sl-SI"/>
              </w:rPr>
            </w:pPr>
          </w:p>
        </w:tc>
      </w:tr>
    </w:tbl>
    <w:p w14:paraId="49CC4A5C" w14:textId="77777777" w:rsidR="00267524" w:rsidRDefault="00267524">
      <w:r>
        <w:br w:type="page"/>
      </w:r>
    </w:p>
    <w:tbl>
      <w:tblPr>
        <w:tblW w:w="9079" w:type="dxa"/>
        <w:tblCellMar>
          <w:left w:w="70" w:type="dxa"/>
          <w:right w:w="70" w:type="dxa"/>
        </w:tblCellMar>
        <w:tblLook w:val="04A0" w:firstRow="1" w:lastRow="0" w:firstColumn="1" w:lastColumn="0" w:noHBand="0" w:noVBand="1"/>
      </w:tblPr>
      <w:tblGrid>
        <w:gridCol w:w="3490"/>
        <w:gridCol w:w="1622"/>
        <w:gridCol w:w="974"/>
        <w:gridCol w:w="1699"/>
        <w:gridCol w:w="1294"/>
      </w:tblGrid>
      <w:tr w:rsidR="00267524" w:rsidRPr="0052164A" w14:paraId="706D01BC" w14:textId="77777777" w:rsidTr="00267524">
        <w:trPr>
          <w:trHeight w:val="255"/>
        </w:trPr>
        <w:tc>
          <w:tcPr>
            <w:tcW w:w="3490" w:type="dxa"/>
            <w:tcBorders>
              <w:top w:val="nil"/>
              <w:left w:val="nil"/>
              <w:bottom w:val="nil"/>
              <w:right w:val="nil"/>
            </w:tcBorders>
            <w:shd w:val="clear" w:color="auto" w:fill="auto"/>
            <w:noWrap/>
            <w:vAlign w:val="center"/>
            <w:hideMark/>
          </w:tcPr>
          <w:p w14:paraId="6219E89F" w14:textId="0C62EA89" w:rsidR="00267524" w:rsidRPr="0052164A" w:rsidRDefault="00267524" w:rsidP="00385D45">
            <w:pPr>
              <w:rPr>
                <w:rFonts w:cs="Arial"/>
                <w:color w:val="000000"/>
                <w:szCs w:val="20"/>
                <w:lang w:eastAsia="sl-SI"/>
              </w:rPr>
            </w:pPr>
            <w:r w:rsidRPr="0052164A">
              <w:rPr>
                <w:rFonts w:cs="Arial"/>
                <w:color w:val="000000"/>
                <w:szCs w:val="20"/>
                <w:lang w:eastAsia="sl-SI"/>
              </w:rPr>
              <w:lastRenderedPageBreak/>
              <w:t>24.    Lokacija</w:t>
            </w:r>
          </w:p>
        </w:tc>
        <w:tc>
          <w:tcPr>
            <w:tcW w:w="1622" w:type="dxa"/>
            <w:tcBorders>
              <w:top w:val="nil"/>
              <w:left w:val="nil"/>
              <w:bottom w:val="nil"/>
              <w:right w:val="nil"/>
            </w:tcBorders>
            <w:shd w:val="clear" w:color="auto" w:fill="auto"/>
            <w:noWrap/>
            <w:vAlign w:val="bottom"/>
            <w:hideMark/>
          </w:tcPr>
          <w:p w14:paraId="16FE10E1"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BDA378B"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D91A4FD"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0773616B" w14:textId="77777777" w:rsidR="00267524" w:rsidRPr="0052164A" w:rsidRDefault="00267524" w:rsidP="00385D45">
            <w:pPr>
              <w:jc w:val="left"/>
              <w:rPr>
                <w:rFonts w:ascii="Times New Roman" w:hAnsi="Times New Roman"/>
                <w:szCs w:val="20"/>
                <w:lang w:eastAsia="sl-SI"/>
              </w:rPr>
            </w:pPr>
          </w:p>
        </w:tc>
      </w:tr>
      <w:tr w:rsidR="00267524" w:rsidRPr="0052164A" w14:paraId="0EA271FA"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88E86"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STANOVANJA PO SLOVENIJI</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4B05CA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CDF78C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3429BC78"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40300E54"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3216ED45"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8FB45E9"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2AB5B710"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133.050,55 €</w:t>
            </w:r>
          </w:p>
        </w:tc>
        <w:tc>
          <w:tcPr>
            <w:tcW w:w="974" w:type="dxa"/>
            <w:tcBorders>
              <w:top w:val="nil"/>
              <w:left w:val="nil"/>
              <w:bottom w:val="single" w:sz="4" w:space="0" w:color="auto"/>
              <w:right w:val="single" w:sz="4" w:space="0" w:color="auto"/>
            </w:tcBorders>
            <w:shd w:val="clear" w:color="auto" w:fill="auto"/>
            <w:noWrap/>
            <w:vAlign w:val="center"/>
            <w:hideMark/>
          </w:tcPr>
          <w:p w14:paraId="183CBC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D0DC79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4B014B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B36E68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4994C87"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7819B66C"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771,77 €</w:t>
            </w:r>
          </w:p>
        </w:tc>
        <w:tc>
          <w:tcPr>
            <w:tcW w:w="974" w:type="dxa"/>
            <w:tcBorders>
              <w:top w:val="nil"/>
              <w:left w:val="nil"/>
              <w:bottom w:val="single" w:sz="4" w:space="0" w:color="auto"/>
              <w:right w:val="single" w:sz="4" w:space="0" w:color="auto"/>
            </w:tcBorders>
            <w:shd w:val="clear" w:color="auto" w:fill="auto"/>
            <w:noWrap/>
            <w:vAlign w:val="center"/>
            <w:hideMark/>
          </w:tcPr>
          <w:p w14:paraId="0D78563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C8FE43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7336F0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E6D27E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436054E"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77679BF"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771,77 €</w:t>
            </w:r>
          </w:p>
        </w:tc>
        <w:tc>
          <w:tcPr>
            <w:tcW w:w="974" w:type="dxa"/>
            <w:tcBorders>
              <w:top w:val="nil"/>
              <w:left w:val="nil"/>
              <w:bottom w:val="single" w:sz="4" w:space="0" w:color="auto"/>
              <w:right w:val="single" w:sz="4" w:space="0" w:color="auto"/>
            </w:tcBorders>
            <w:shd w:val="clear" w:color="auto" w:fill="auto"/>
            <w:noWrap/>
            <w:vAlign w:val="center"/>
            <w:hideMark/>
          </w:tcPr>
          <w:p w14:paraId="77296A5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0AE0FF7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4B5683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0FD1582"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6CA1B6C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12EE61CA"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5.457,92 €</w:t>
            </w:r>
          </w:p>
        </w:tc>
        <w:tc>
          <w:tcPr>
            <w:tcW w:w="974" w:type="dxa"/>
            <w:tcBorders>
              <w:top w:val="nil"/>
              <w:left w:val="nil"/>
              <w:bottom w:val="single" w:sz="4" w:space="0" w:color="auto"/>
              <w:right w:val="single" w:sz="4" w:space="0" w:color="auto"/>
            </w:tcBorders>
            <w:shd w:val="clear" w:color="auto" w:fill="auto"/>
            <w:noWrap/>
            <w:vAlign w:val="center"/>
            <w:hideMark/>
          </w:tcPr>
          <w:p w14:paraId="5E2A465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6D96E2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E63428E"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1A59A1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82EE07C"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3966E11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5.457,92 €</w:t>
            </w:r>
          </w:p>
        </w:tc>
        <w:tc>
          <w:tcPr>
            <w:tcW w:w="974" w:type="dxa"/>
            <w:tcBorders>
              <w:top w:val="nil"/>
              <w:left w:val="nil"/>
              <w:bottom w:val="single" w:sz="4" w:space="0" w:color="auto"/>
              <w:right w:val="single" w:sz="4" w:space="0" w:color="auto"/>
            </w:tcBorders>
            <w:shd w:val="clear" w:color="auto" w:fill="auto"/>
            <w:noWrap/>
            <w:vAlign w:val="center"/>
            <w:hideMark/>
          </w:tcPr>
          <w:p w14:paraId="3AD62CD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583D74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DE693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76CB46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915622A" w14:textId="77777777" w:rsidR="00267524" w:rsidRPr="0052164A" w:rsidRDefault="00267524" w:rsidP="00385D45">
            <w:pPr>
              <w:ind w:firstLineChars="100" w:firstLine="201"/>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146397C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126.820,86 €</w:t>
            </w:r>
          </w:p>
        </w:tc>
        <w:tc>
          <w:tcPr>
            <w:tcW w:w="974" w:type="dxa"/>
            <w:tcBorders>
              <w:top w:val="nil"/>
              <w:left w:val="nil"/>
              <w:bottom w:val="single" w:sz="4" w:space="0" w:color="auto"/>
              <w:right w:val="single" w:sz="4" w:space="0" w:color="auto"/>
            </w:tcBorders>
            <w:shd w:val="clear" w:color="auto" w:fill="auto"/>
            <w:noWrap/>
            <w:vAlign w:val="center"/>
            <w:hideMark/>
          </w:tcPr>
          <w:p w14:paraId="4BC1D7A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667AE3E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38604A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C528A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0510545" w14:textId="77777777" w:rsidR="00267524" w:rsidRPr="0052164A" w:rsidRDefault="00267524" w:rsidP="00385D45">
            <w:pPr>
              <w:ind w:firstLineChars="200" w:firstLine="4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7F43F09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126.820,86 €</w:t>
            </w:r>
          </w:p>
        </w:tc>
        <w:tc>
          <w:tcPr>
            <w:tcW w:w="974" w:type="dxa"/>
            <w:tcBorders>
              <w:top w:val="nil"/>
              <w:left w:val="nil"/>
              <w:bottom w:val="single" w:sz="4" w:space="0" w:color="auto"/>
              <w:right w:val="single" w:sz="4" w:space="0" w:color="auto"/>
            </w:tcBorders>
            <w:shd w:val="clear" w:color="auto" w:fill="auto"/>
            <w:noWrap/>
            <w:vAlign w:val="center"/>
            <w:hideMark/>
          </w:tcPr>
          <w:p w14:paraId="6C71F0D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6A30C75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C5D063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293B384" w14:textId="77777777" w:rsidTr="00267524">
        <w:trPr>
          <w:trHeight w:val="255"/>
        </w:trPr>
        <w:tc>
          <w:tcPr>
            <w:tcW w:w="3490" w:type="dxa"/>
            <w:tcBorders>
              <w:top w:val="nil"/>
              <w:left w:val="nil"/>
              <w:bottom w:val="nil"/>
              <w:right w:val="nil"/>
            </w:tcBorders>
            <w:shd w:val="clear" w:color="auto" w:fill="auto"/>
            <w:noWrap/>
            <w:vAlign w:val="center"/>
            <w:hideMark/>
          </w:tcPr>
          <w:p w14:paraId="71B473A3"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32C53B89"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5389D268"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6959BF3D"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330A70BC" w14:textId="77777777" w:rsidR="00267524" w:rsidRPr="0052164A" w:rsidRDefault="00267524" w:rsidP="00385D45">
            <w:pPr>
              <w:jc w:val="left"/>
              <w:rPr>
                <w:rFonts w:ascii="Times New Roman" w:hAnsi="Times New Roman"/>
                <w:szCs w:val="20"/>
                <w:lang w:eastAsia="sl-SI"/>
              </w:rPr>
            </w:pPr>
          </w:p>
        </w:tc>
      </w:tr>
      <w:tr w:rsidR="00267524" w:rsidRPr="0052164A" w14:paraId="5094FC42" w14:textId="77777777" w:rsidTr="00267524">
        <w:trPr>
          <w:trHeight w:val="255"/>
        </w:trPr>
        <w:tc>
          <w:tcPr>
            <w:tcW w:w="3490" w:type="dxa"/>
            <w:tcBorders>
              <w:top w:val="nil"/>
              <w:left w:val="nil"/>
              <w:bottom w:val="nil"/>
              <w:right w:val="nil"/>
            </w:tcBorders>
            <w:shd w:val="clear" w:color="auto" w:fill="auto"/>
            <w:noWrap/>
            <w:vAlign w:val="center"/>
            <w:hideMark/>
          </w:tcPr>
          <w:p w14:paraId="675A92E9" w14:textId="77777777" w:rsidR="00267524" w:rsidRPr="0052164A" w:rsidRDefault="00267524" w:rsidP="00385D45">
            <w:pPr>
              <w:rPr>
                <w:rFonts w:cs="Arial"/>
                <w:color w:val="000000"/>
                <w:szCs w:val="20"/>
                <w:lang w:eastAsia="sl-SI"/>
              </w:rPr>
            </w:pPr>
            <w:r w:rsidRPr="0052164A">
              <w:rPr>
                <w:rFonts w:cs="Arial"/>
                <w:color w:val="000000"/>
                <w:szCs w:val="20"/>
                <w:lang w:eastAsia="sl-SI"/>
              </w:rPr>
              <w:t>25.     Lokacija</w:t>
            </w:r>
          </w:p>
        </w:tc>
        <w:tc>
          <w:tcPr>
            <w:tcW w:w="1622" w:type="dxa"/>
            <w:tcBorders>
              <w:top w:val="nil"/>
              <w:left w:val="nil"/>
              <w:bottom w:val="nil"/>
              <w:right w:val="nil"/>
            </w:tcBorders>
            <w:shd w:val="clear" w:color="auto" w:fill="auto"/>
            <w:noWrap/>
            <w:vAlign w:val="bottom"/>
            <w:hideMark/>
          </w:tcPr>
          <w:p w14:paraId="18C2EB2F"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08C52B31"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0F16A45C"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72AC21AE" w14:textId="77777777" w:rsidR="00267524" w:rsidRPr="0052164A" w:rsidRDefault="00267524" w:rsidP="00385D45">
            <w:pPr>
              <w:jc w:val="left"/>
              <w:rPr>
                <w:rFonts w:ascii="Times New Roman" w:hAnsi="Times New Roman"/>
                <w:szCs w:val="20"/>
                <w:lang w:eastAsia="sl-SI"/>
              </w:rPr>
            </w:pPr>
          </w:p>
        </w:tc>
      </w:tr>
      <w:tr w:rsidR="00267524" w:rsidRPr="0052164A" w14:paraId="6960FF44"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E471D"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DOPISNIŠTVA PO SLOVENIJI</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191B2D4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42A3EB0F"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257D6D20"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57D033D3"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76084F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492DB6D5"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79CBEF21"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1.433.881,06 €</w:t>
            </w:r>
          </w:p>
        </w:tc>
        <w:tc>
          <w:tcPr>
            <w:tcW w:w="974" w:type="dxa"/>
            <w:tcBorders>
              <w:top w:val="nil"/>
              <w:left w:val="nil"/>
              <w:bottom w:val="single" w:sz="4" w:space="0" w:color="auto"/>
              <w:right w:val="single" w:sz="4" w:space="0" w:color="auto"/>
            </w:tcBorders>
            <w:shd w:val="clear" w:color="auto" w:fill="auto"/>
            <w:noWrap/>
            <w:vAlign w:val="center"/>
            <w:hideMark/>
          </w:tcPr>
          <w:p w14:paraId="1FA1B87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1A2E108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43D1BC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0B71B5F8"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7CDA4E3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5DF8C883"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24.856,31 €</w:t>
            </w:r>
          </w:p>
        </w:tc>
        <w:tc>
          <w:tcPr>
            <w:tcW w:w="974" w:type="dxa"/>
            <w:tcBorders>
              <w:top w:val="nil"/>
              <w:left w:val="nil"/>
              <w:bottom w:val="single" w:sz="4" w:space="0" w:color="auto"/>
              <w:right w:val="single" w:sz="4" w:space="0" w:color="auto"/>
            </w:tcBorders>
            <w:shd w:val="clear" w:color="auto" w:fill="auto"/>
            <w:noWrap/>
            <w:vAlign w:val="center"/>
            <w:hideMark/>
          </w:tcPr>
          <w:p w14:paraId="2C312CB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758D749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EBEDEA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5EEBBC7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45EAF21"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5F715C21"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24.856,31 €</w:t>
            </w:r>
          </w:p>
        </w:tc>
        <w:tc>
          <w:tcPr>
            <w:tcW w:w="974" w:type="dxa"/>
            <w:tcBorders>
              <w:top w:val="nil"/>
              <w:left w:val="nil"/>
              <w:bottom w:val="single" w:sz="4" w:space="0" w:color="auto"/>
              <w:right w:val="single" w:sz="4" w:space="0" w:color="auto"/>
            </w:tcBorders>
            <w:shd w:val="clear" w:color="auto" w:fill="auto"/>
            <w:noWrap/>
            <w:vAlign w:val="center"/>
            <w:hideMark/>
          </w:tcPr>
          <w:p w14:paraId="1AE8415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5B1FA14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77A6E7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7F8AE9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4AB06A4"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02A8564"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1.272.912,05 €</w:t>
            </w:r>
          </w:p>
        </w:tc>
        <w:tc>
          <w:tcPr>
            <w:tcW w:w="974" w:type="dxa"/>
            <w:tcBorders>
              <w:top w:val="nil"/>
              <w:left w:val="nil"/>
              <w:bottom w:val="single" w:sz="4" w:space="0" w:color="auto"/>
              <w:right w:val="single" w:sz="4" w:space="0" w:color="auto"/>
            </w:tcBorders>
            <w:shd w:val="clear" w:color="auto" w:fill="auto"/>
            <w:noWrap/>
            <w:vAlign w:val="center"/>
            <w:hideMark/>
          </w:tcPr>
          <w:p w14:paraId="7A4C0F90"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2FDF70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FACF8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9FEF20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A4F699F"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7393AF3B"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695.920,01 €</w:t>
            </w:r>
          </w:p>
        </w:tc>
        <w:tc>
          <w:tcPr>
            <w:tcW w:w="974" w:type="dxa"/>
            <w:tcBorders>
              <w:top w:val="nil"/>
              <w:left w:val="nil"/>
              <w:bottom w:val="single" w:sz="4" w:space="0" w:color="auto"/>
              <w:right w:val="single" w:sz="4" w:space="0" w:color="auto"/>
            </w:tcBorders>
            <w:shd w:val="clear" w:color="auto" w:fill="auto"/>
            <w:noWrap/>
            <w:vAlign w:val="center"/>
            <w:hideMark/>
          </w:tcPr>
          <w:p w14:paraId="03B66CA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08735D8C"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CD888A5"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20AA8AB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4984A24"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51611F1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576.992,04 €</w:t>
            </w:r>
          </w:p>
        </w:tc>
        <w:tc>
          <w:tcPr>
            <w:tcW w:w="974" w:type="dxa"/>
            <w:tcBorders>
              <w:top w:val="nil"/>
              <w:left w:val="nil"/>
              <w:bottom w:val="single" w:sz="4" w:space="0" w:color="auto"/>
              <w:right w:val="single" w:sz="4" w:space="0" w:color="auto"/>
            </w:tcBorders>
            <w:shd w:val="clear" w:color="auto" w:fill="auto"/>
            <w:noWrap/>
            <w:vAlign w:val="center"/>
            <w:hideMark/>
          </w:tcPr>
          <w:p w14:paraId="15F3AC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401FF7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553F35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B70841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997BCCF"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5D332B7D"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136.112,70 €</w:t>
            </w:r>
          </w:p>
        </w:tc>
        <w:tc>
          <w:tcPr>
            <w:tcW w:w="974" w:type="dxa"/>
            <w:tcBorders>
              <w:top w:val="nil"/>
              <w:left w:val="nil"/>
              <w:bottom w:val="single" w:sz="4" w:space="0" w:color="auto"/>
              <w:right w:val="single" w:sz="4" w:space="0" w:color="auto"/>
            </w:tcBorders>
            <w:shd w:val="clear" w:color="auto" w:fill="auto"/>
            <w:noWrap/>
            <w:vAlign w:val="center"/>
            <w:hideMark/>
          </w:tcPr>
          <w:p w14:paraId="0F182F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2DE4351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26D4C40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79E85FA"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687B6B4"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F78DD27"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136.112,70 €</w:t>
            </w:r>
          </w:p>
        </w:tc>
        <w:tc>
          <w:tcPr>
            <w:tcW w:w="974" w:type="dxa"/>
            <w:tcBorders>
              <w:top w:val="nil"/>
              <w:left w:val="nil"/>
              <w:bottom w:val="single" w:sz="4" w:space="0" w:color="auto"/>
              <w:right w:val="single" w:sz="4" w:space="0" w:color="auto"/>
            </w:tcBorders>
            <w:shd w:val="clear" w:color="auto" w:fill="auto"/>
            <w:noWrap/>
            <w:vAlign w:val="center"/>
            <w:hideMark/>
          </w:tcPr>
          <w:p w14:paraId="2AC8D8C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7630A87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3BD136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82EF42" w14:textId="77777777" w:rsidTr="00267524">
        <w:trPr>
          <w:trHeight w:val="255"/>
        </w:trPr>
        <w:tc>
          <w:tcPr>
            <w:tcW w:w="3490" w:type="dxa"/>
            <w:tcBorders>
              <w:top w:val="nil"/>
              <w:left w:val="nil"/>
              <w:bottom w:val="nil"/>
              <w:right w:val="nil"/>
            </w:tcBorders>
            <w:shd w:val="clear" w:color="auto" w:fill="auto"/>
            <w:noWrap/>
            <w:vAlign w:val="center"/>
            <w:hideMark/>
          </w:tcPr>
          <w:p w14:paraId="278691B4" w14:textId="77777777" w:rsidR="00267524" w:rsidRPr="0052164A" w:rsidRDefault="00267524" w:rsidP="00385D45">
            <w:pPr>
              <w:jc w:val="center"/>
              <w:rPr>
                <w:rFonts w:cs="Arial"/>
                <w:color w:val="000000"/>
                <w:szCs w:val="20"/>
                <w:lang w:eastAsia="sl-SI"/>
              </w:rPr>
            </w:pPr>
          </w:p>
        </w:tc>
        <w:tc>
          <w:tcPr>
            <w:tcW w:w="1622" w:type="dxa"/>
            <w:tcBorders>
              <w:top w:val="nil"/>
              <w:left w:val="nil"/>
              <w:bottom w:val="nil"/>
              <w:right w:val="nil"/>
            </w:tcBorders>
            <w:shd w:val="clear" w:color="auto" w:fill="auto"/>
            <w:noWrap/>
            <w:vAlign w:val="bottom"/>
            <w:hideMark/>
          </w:tcPr>
          <w:p w14:paraId="70905D9C" w14:textId="77777777" w:rsidR="00267524" w:rsidRPr="0052164A" w:rsidRDefault="00267524" w:rsidP="00385D45">
            <w:pPr>
              <w:rPr>
                <w:rFonts w:ascii="Times New Roman" w:hAnsi="Times New Roman"/>
                <w:szCs w:val="20"/>
                <w:lang w:eastAsia="sl-SI"/>
              </w:rPr>
            </w:pPr>
          </w:p>
        </w:tc>
        <w:tc>
          <w:tcPr>
            <w:tcW w:w="974" w:type="dxa"/>
            <w:tcBorders>
              <w:top w:val="nil"/>
              <w:left w:val="nil"/>
              <w:bottom w:val="nil"/>
              <w:right w:val="nil"/>
            </w:tcBorders>
            <w:shd w:val="clear" w:color="auto" w:fill="auto"/>
            <w:noWrap/>
            <w:vAlign w:val="bottom"/>
            <w:hideMark/>
          </w:tcPr>
          <w:p w14:paraId="6D6424DA"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5E6B0B6"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6E161726" w14:textId="77777777" w:rsidR="00267524" w:rsidRPr="0052164A" w:rsidRDefault="00267524" w:rsidP="00385D45">
            <w:pPr>
              <w:jc w:val="left"/>
              <w:rPr>
                <w:rFonts w:ascii="Times New Roman" w:hAnsi="Times New Roman"/>
                <w:szCs w:val="20"/>
                <w:lang w:eastAsia="sl-SI"/>
              </w:rPr>
            </w:pPr>
          </w:p>
        </w:tc>
      </w:tr>
      <w:tr w:rsidR="00267524" w:rsidRPr="0052164A" w14:paraId="1ED975F0" w14:textId="77777777" w:rsidTr="00267524">
        <w:trPr>
          <w:trHeight w:val="255"/>
        </w:trPr>
        <w:tc>
          <w:tcPr>
            <w:tcW w:w="3490" w:type="dxa"/>
            <w:tcBorders>
              <w:top w:val="nil"/>
              <w:left w:val="nil"/>
              <w:bottom w:val="nil"/>
              <w:right w:val="nil"/>
            </w:tcBorders>
            <w:shd w:val="clear" w:color="auto" w:fill="auto"/>
            <w:noWrap/>
            <w:vAlign w:val="center"/>
            <w:hideMark/>
          </w:tcPr>
          <w:p w14:paraId="1A21AAE5" w14:textId="77777777" w:rsidR="00267524" w:rsidRPr="0052164A" w:rsidRDefault="00267524" w:rsidP="00385D45">
            <w:pPr>
              <w:rPr>
                <w:rFonts w:cs="Arial"/>
                <w:color w:val="000000"/>
                <w:szCs w:val="20"/>
                <w:lang w:eastAsia="sl-SI"/>
              </w:rPr>
            </w:pPr>
            <w:r w:rsidRPr="0052164A">
              <w:rPr>
                <w:rFonts w:cs="Arial"/>
                <w:color w:val="000000"/>
                <w:szCs w:val="20"/>
                <w:lang w:eastAsia="sl-SI"/>
              </w:rPr>
              <w:t>26.  Lokacija</w:t>
            </w:r>
          </w:p>
        </w:tc>
        <w:tc>
          <w:tcPr>
            <w:tcW w:w="1622" w:type="dxa"/>
            <w:tcBorders>
              <w:top w:val="nil"/>
              <w:left w:val="nil"/>
              <w:bottom w:val="nil"/>
              <w:right w:val="nil"/>
            </w:tcBorders>
            <w:shd w:val="clear" w:color="auto" w:fill="auto"/>
            <w:noWrap/>
            <w:vAlign w:val="bottom"/>
            <w:hideMark/>
          </w:tcPr>
          <w:p w14:paraId="18A5C698" w14:textId="77777777" w:rsidR="00267524" w:rsidRPr="0052164A" w:rsidRDefault="00267524" w:rsidP="00385D45">
            <w:pPr>
              <w:rPr>
                <w:rFonts w:cs="Arial"/>
                <w:color w:val="000000"/>
                <w:szCs w:val="20"/>
                <w:lang w:eastAsia="sl-SI"/>
              </w:rPr>
            </w:pPr>
          </w:p>
        </w:tc>
        <w:tc>
          <w:tcPr>
            <w:tcW w:w="974" w:type="dxa"/>
            <w:tcBorders>
              <w:top w:val="nil"/>
              <w:left w:val="nil"/>
              <w:bottom w:val="nil"/>
              <w:right w:val="nil"/>
            </w:tcBorders>
            <w:shd w:val="clear" w:color="auto" w:fill="auto"/>
            <w:noWrap/>
            <w:vAlign w:val="bottom"/>
            <w:hideMark/>
          </w:tcPr>
          <w:p w14:paraId="2AC07FED" w14:textId="77777777" w:rsidR="00267524" w:rsidRPr="0052164A" w:rsidRDefault="00267524" w:rsidP="00385D45">
            <w:pPr>
              <w:jc w:val="left"/>
              <w:rPr>
                <w:rFonts w:ascii="Times New Roman" w:hAnsi="Times New Roman"/>
                <w:szCs w:val="20"/>
                <w:lang w:eastAsia="sl-SI"/>
              </w:rPr>
            </w:pPr>
          </w:p>
        </w:tc>
        <w:tc>
          <w:tcPr>
            <w:tcW w:w="1699" w:type="dxa"/>
            <w:tcBorders>
              <w:top w:val="nil"/>
              <w:left w:val="nil"/>
              <w:bottom w:val="nil"/>
              <w:right w:val="nil"/>
            </w:tcBorders>
            <w:shd w:val="clear" w:color="auto" w:fill="auto"/>
            <w:noWrap/>
            <w:vAlign w:val="bottom"/>
            <w:hideMark/>
          </w:tcPr>
          <w:p w14:paraId="35F85E3F" w14:textId="77777777" w:rsidR="00267524" w:rsidRPr="0052164A" w:rsidRDefault="00267524" w:rsidP="00385D45">
            <w:pPr>
              <w:jc w:val="left"/>
              <w:rPr>
                <w:rFonts w:ascii="Times New Roman" w:hAnsi="Times New Roman"/>
                <w:szCs w:val="20"/>
                <w:lang w:eastAsia="sl-SI"/>
              </w:rPr>
            </w:pPr>
          </w:p>
        </w:tc>
        <w:tc>
          <w:tcPr>
            <w:tcW w:w="1294" w:type="dxa"/>
            <w:tcBorders>
              <w:top w:val="nil"/>
              <w:left w:val="nil"/>
              <w:bottom w:val="nil"/>
              <w:right w:val="nil"/>
            </w:tcBorders>
            <w:shd w:val="clear" w:color="auto" w:fill="auto"/>
            <w:noWrap/>
            <w:vAlign w:val="bottom"/>
            <w:hideMark/>
          </w:tcPr>
          <w:p w14:paraId="144464BD" w14:textId="77777777" w:rsidR="00267524" w:rsidRPr="0052164A" w:rsidRDefault="00267524" w:rsidP="00385D45">
            <w:pPr>
              <w:jc w:val="left"/>
              <w:rPr>
                <w:rFonts w:ascii="Times New Roman" w:hAnsi="Times New Roman"/>
                <w:szCs w:val="20"/>
                <w:lang w:eastAsia="sl-SI"/>
              </w:rPr>
            </w:pPr>
          </w:p>
        </w:tc>
      </w:tr>
      <w:tr w:rsidR="00267524" w:rsidRPr="0052164A" w14:paraId="5F907EC8" w14:textId="77777777" w:rsidTr="00267524">
        <w:trPr>
          <w:trHeight w:val="510"/>
        </w:trPr>
        <w:tc>
          <w:tcPr>
            <w:tcW w:w="3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E326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ODDAJNIKI IN PRETVORNIKI PO SLOVENIJI</w:t>
            </w:r>
          </w:p>
        </w:tc>
        <w:tc>
          <w:tcPr>
            <w:tcW w:w="1622" w:type="dxa"/>
            <w:tcBorders>
              <w:top w:val="single" w:sz="4" w:space="0" w:color="auto"/>
              <w:left w:val="nil"/>
              <w:bottom w:val="single" w:sz="4" w:space="0" w:color="auto"/>
              <w:right w:val="single" w:sz="4" w:space="0" w:color="auto"/>
            </w:tcBorders>
            <w:shd w:val="clear" w:color="auto" w:fill="auto"/>
            <w:noWrap/>
            <w:vAlign w:val="center"/>
            <w:hideMark/>
          </w:tcPr>
          <w:p w14:paraId="45309ECA"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VREDNOST</w:t>
            </w:r>
          </w:p>
        </w:tc>
        <w:tc>
          <w:tcPr>
            <w:tcW w:w="974" w:type="dxa"/>
            <w:tcBorders>
              <w:top w:val="single" w:sz="4" w:space="0" w:color="auto"/>
              <w:left w:val="nil"/>
              <w:bottom w:val="single" w:sz="4" w:space="0" w:color="auto"/>
              <w:right w:val="single" w:sz="4" w:space="0" w:color="auto"/>
            </w:tcBorders>
            <w:shd w:val="clear" w:color="auto" w:fill="auto"/>
            <w:noWrap/>
            <w:vAlign w:val="center"/>
            <w:hideMark/>
          </w:tcPr>
          <w:p w14:paraId="75489182"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FAKTOR</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7C03182B"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ZAVAROVALNA VSOTA</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1DC311D9" w14:textId="77777777" w:rsidR="00267524" w:rsidRPr="0052164A" w:rsidRDefault="00267524" w:rsidP="00385D45">
            <w:pPr>
              <w:jc w:val="center"/>
              <w:rPr>
                <w:rFonts w:cs="Arial"/>
                <w:b/>
                <w:bCs/>
                <w:color w:val="000000"/>
                <w:szCs w:val="20"/>
                <w:lang w:eastAsia="sl-SI"/>
              </w:rPr>
            </w:pPr>
            <w:r w:rsidRPr="0052164A">
              <w:rPr>
                <w:rFonts w:cs="Arial"/>
                <w:b/>
                <w:bCs/>
                <w:color w:val="000000"/>
                <w:szCs w:val="20"/>
                <w:lang w:eastAsia="sl-SI"/>
              </w:rPr>
              <w:t xml:space="preserve">LETNA PREMIJA </w:t>
            </w:r>
          </w:p>
        </w:tc>
      </w:tr>
      <w:tr w:rsidR="00267524" w:rsidRPr="0052164A" w14:paraId="60D75179"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center"/>
            <w:hideMark/>
          </w:tcPr>
          <w:p w14:paraId="455CAD66"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SKUPAJ</w:t>
            </w:r>
          </w:p>
        </w:tc>
        <w:tc>
          <w:tcPr>
            <w:tcW w:w="1622" w:type="dxa"/>
            <w:tcBorders>
              <w:top w:val="nil"/>
              <w:left w:val="nil"/>
              <w:bottom w:val="single" w:sz="4" w:space="0" w:color="auto"/>
              <w:right w:val="single" w:sz="4" w:space="0" w:color="auto"/>
            </w:tcBorders>
            <w:shd w:val="clear" w:color="auto" w:fill="auto"/>
            <w:noWrap/>
            <w:vAlign w:val="bottom"/>
            <w:hideMark/>
          </w:tcPr>
          <w:p w14:paraId="0F750DB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40.769.371,57 €</w:t>
            </w:r>
          </w:p>
        </w:tc>
        <w:tc>
          <w:tcPr>
            <w:tcW w:w="974" w:type="dxa"/>
            <w:tcBorders>
              <w:top w:val="nil"/>
              <w:left w:val="nil"/>
              <w:bottom w:val="single" w:sz="4" w:space="0" w:color="auto"/>
              <w:right w:val="single" w:sz="4" w:space="0" w:color="auto"/>
            </w:tcBorders>
            <w:shd w:val="clear" w:color="auto" w:fill="auto"/>
            <w:noWrap/>
            <w:vAlign w:val="center"/>
            <w:hideMark/>
          </w:tcPr>
          <w:p w14:paraId="189C731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4F7D6A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2F29F54"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3F46756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F5D87D1"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DI</w:t>
            </w:r>
          </w:p>
        </w:tc>
        <w:tc>
          <w:tcPr>
            <w:tcW w:w="1622" w:type="dxa"/>
            <w:tcBorders>
              <w:top w:val="nil"/>
              <w:left w:val="nil"/>
              <w:bottom w:val="single" w:sz="4" w:space="0" w:color="auto"/>
              <w:right w:val="single" w:sz="4" w:space="0" w:color="auto"/>
            </w:tcBorders>
            <w:shd w:val="clear" w:color="auto" w:fill="auto"/>
            <w:noWrap/>
            <w:vAlign w:val="bottom"/>
            <w:hideMark/>
          </w:tcPr>
          <w:p w14:paraId="0230363F"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299.750,58 €</w:t>
            </w:r>
          </w:p>
        </w:tc>
        <w:tc>
          <w:tcPr>
            <w:tcW w:w="974" w:type="dxa"/>
            <w:tcBorders>
              <w:top w:val="nil"/>
              <w:left w:val="nil"/>
              <w:bottom w:val="single" w:sz="4" w:space="0" w:color="auto"/>
              <w:right w:val="single" w:sz="4" w:space="0" w:color="auto"/>
            </w:tcBorders>
            <w:shd w:val="clear" w:color="auto" w:fill="auto"/>
            <w:noWrap/>
            <w:vAlign w:val="center"/>
            <w:hideMark/>
          </w:tcPr>
          <w:p w14:paraId="0E9DAFC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526D5B8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485D530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82ABDB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0D13C08D"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drobni inventar</w:t>
            </w:r>
          </w:p>
        </w:tc>
        <w:tc>
          <w:tcPr>
            <w:tcW w:w="1622" w:type="dxa"/>
            <w:tcBorders>
              <w:top w:val="nil"/>
              <w:left w:val="nil"/>
              <w:bottom w:val="single" w:sz="4" w:space="0" w:color="auto"/>
              <w:right w:val="single" w:sz="4" w:space="0" w:color="auto"/>
            </w:tcBorders>
            <w:shd w:val="clear" w:color="auto" w:fill="auto"/>
            <w:noWrap/>
            <w:vAlign w:val="bottom"/>
            <w:hideMark/>
          </w:tcPr>
          <w:p w14:paraId="49CE8E8E"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299.750,58 €</w:t>
            </w:r>
          </w:p>
        </w:tc>
        <w:tc>
          <w:tcPr>
            <w:tcW w:w="974" w:type="dxa"/>
            <w:tcBorders>
              <w:top w:val="nil"/>
              <w:left w:val="nil"/>
              <w:bottom w:val="single" w:sz="4" w:space="0" w:color="auto"/>
              <w:right w:val="single" w:sz="4" w:space="0" w:color="auto"/>
            </w:tcBorders>
            <w:shd w:val="clear" w:color="auto" w:fill="auto"/>
            <w:noWrap/>
            <w:vAlign w:val="center"/>
            <w:hideMark/>
          </w:tcPr>
          <w:p w14:paraId="143FB34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0,8</w:t>
            </w:r>
          </w:p>
        </w:tc>
        <w:tc>
          <w:tcPr>
            <w:tcW w:w="1699" w:type="dxa"/>
            <w:tcBorders>
              <w:top w:val="nil"/>
              <w:left w:val="nil"/>
              <w:bottom w:val="single" w:sz="4" w:space="0" w:color="auto"/>
              <w:right w:val="single" w:sz="4" w:space="0" w:color="auto"/>
            </w:tcBorders>
            <w:shd w:val="clear" w:color="auto" w:fill="auto"/>
            <w:noWrap/>
            <w:vAlign w:val="center"/>
            <w:hideMark/>
          </w:tcPr>
          <w:p w14:paraId="6ACE896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10794A7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60832F0F"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3ABD6422"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OPREMA OS</w:t>
            </w:r>
          </w:p>
        </w:tc>
        <w:tc>
          <w:tcPr>
            <w:tcW w:w="1622" w:type="dxa"/>
            <w:tcBorders>
              <w:top w:val="nil"/>
              <w:left w:val="nil"/>
              <w:bottom w:val="single" w:sz="4" w:space="0" w:color="auto"/>
              <w:right w:val="single" w:sz="4" w:space="0" w:color="auto"/>
            </w:tcBorders>
            <w:shd w:val="clear" w:color="auto" w:fill="auto"/>
            <w:noWrap/>
            <w:vAlign w:val="bottom"/>
            <w:hideMark/>
          </w:tcPr>
          <w:p w14:paraId="0EB744D8"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22.471.164,63 €</w:t>
            </w:r>
          </w:p>
        </w:tc>
        <w:tc>
          <w:tcPr>
            <w:tcW w:w="974" w:type="dxa"/>
            <w:tcBorders>
              <w:top w:val="nil"/>
              <w:left w:val="nil"/>
              <w:bottom w:val="single" w:sz="4" w:space="0" w:color="auto"/>
              <w:right w:val="single" w:sz="4" w:space="0" w:color="auto"/>
            </w:tcBorders>
            <w:shd w:val="clear" w:color="auto" w:fill="auto"/>
            <w:noWrap/>
            <w:vAlign w:val="center"/>
            <w:hideMark/>
          </w:tcPr>
          <w:p w14:paraId="27D8D9C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528645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99D3EE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4FEB55D3"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23B1380E"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do 31. 12. 2017</w:t>
            </w:r>
          </w:p>
        </w:tc>
        <w:tc>
          <w:tcPr>
            <w:tcW w:w="1622" w:type="dxa"/>
            <w:tcBorders>
              <w:top w:val="nil"/>
              <w:left w:val="nil"/>
              <w:bottom w:val="single" w:sz="4" w:space="0" w:color="auto"/>
              <w:right w:val="single" w:sz="4" w:space="0" w:color="auto"/>
            </w:tcBorders>
            <w:shd w:val="clear" w:color="auto" w:fill="auto"/>
            <w:noWrap/>
            <w:vAlign w:val="bottom"/>
            <w:hideMark/>
          </w:tcPr>
          <w:p w14:paraId="60C03040"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20.416.427,41 €</w:t>
            </w:r>
          </w:p>
        </w:tc>
        <w:tc>
          <w:tcPr>
            <w:tcW w:w="974" w:type="dxa"/>
            <w:tcBorders>
              <w:top w:val="nil"/>
              <w:left w:val="nil"/>
              <w:bottom w:val="single" w:sz="4" w:space="0" w:color="auto"/>
              <w:right w:val="single" w:sz="4" w:space="0" w:color="auto"/>
            </w:tcBorders>
            <w:shd w:val="clear" w:color="auto" w:fill="auto"/>
            <w:noWrap/>
            <w:vAlign w:val="center"/>
            <w:hideMark/>
          </w:tcPr>
          <w:p w14:paraId="4807E5CF"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0,4</w:t>
            </w:r>
          </w:p>
        </w:tc>
        <w:tc>
          <w:tcPr>
            <w:tcW w:w="1699" w:type="dxa"/>
            <w:tcBorders>
              <w:top w:val="nil"/>
              <w:left w:val="nil"/>
              <w:bottom w:val="single" w:sz="4" w:space="0" w:color="auto"/>
              <w:right w:val="single" w:sz="4" w:space="0" w:color="auto"/>
            </w:tcBorders>
            <w:shd w:val="clear" w:color="auto" w:fill="auto"/>
            <w:noWrap/>
            <w:vAlign w:val="center"/>
            <w:hideMark/>
          </w:tcPr>
          <w:p w14:paraId="720818E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3BAF520B"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6F136DB"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24853BA"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od 1. 1. 2018</w:t>
            </w:r>
          </w:p>
        </w:tc>
        <w:tc>
          <w:tcPr>
            <w:tcW w:w="1622" w:type="dxa"/>
            <w:tcBorders>
              <w:top w:val="nil"/>
              <w:left w:val="nil"/>
              <w:bottom w:val="single" w:sz="4" w:space="0" w:color="auto"/>
              <w:right w:val="single" w:sz="4" w:space="0" w:color="auto"/>
            </w:tcBorders>
            <w:shd w:val="clear" w:color="auto" w:fill="auto"/>
            <w:noWrap/>
            <w:vAlign w:val="bottom"/>
            <w:hideMark/>
          </w:tcPr>
          <w:p w14:paraId="7BC0B266"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2.054.737,22 €</w:t>
            </w:r>
          </w:p>
        </w:tc>
        <w:tc>
          <w:tcPr>
            <w:tcW w:w="974" w:type="dxa"/>
            <w:tcBorders>
              <w:top w:val="nil"/>
              <w:left w:val="nil"/>
              <w:bottom w:val="single" w:sz="4" w:space="0" w:color="auto"/>
              <w:right w:val="single" w:sz="4" w:space="0" w:color="auto"/>
            </w:tcBorders>
            <w:shd w:val="clear" w:color="auto" w:fill="auto"/>
            <w:noWrap/>
            <w:vAlign w:val="center"/>
            <w:hideMark/>
          </w:tcPr>
          <w:p w14:paraId="2A88FD39"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0,7</w:t>
            </w:r>
          </w:p>
        </w:tc>
        <w:tc>
          <w:tcPr>
            <w:tcW w:w="1699" w:type="dxa"/>
            <w:tcBorders>
              <w:top w:val="nil"/>
              <w:left w:val="nil"/>
              <w:bottom w:val="single" w:sz="4" w:space="0" w:color="auto"/>
              <w:right w:val="single" w:sz="4" w:space="0" w:color="auto"/>
            </w:tcBorders>
            <w:shd w:val="clear" w:color="auto" w:fill="auto"/>
            <w:noWrap/>
            <w:vAlign w:val="center"/>
            <w:hideMark/>
          </w:tcPr>
          <w:p w14:paraId="64674B72"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69C64926"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BF38721"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1ED259A9" w14:textId="77777777" w:rsidR="00267524" w:rsidRPr="0052164A" w:rsidRDefault="00267524" w:rsidP="00385D45">
            <w:pPr>
              <w:jc w:val="left"/>
              <w:rPr>
                <w:rFonts w:cs="Arial"/>
                <w:b/>
                <w:bCs/>
                <w:color w:val="000000"/>
                <w:szCs w:val="20"/>
                <w:lang w:eastAsia="sl-SI"/>
              </w:rPr>
            </w:pPr>
            <w:r w:rsidRPr="0052164A">
              <w:rPr>
                <w:rFonts w:cs="Arial"/>
                <w:b/>
                <w:bCs/>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06C663AB" w14:textId="77777777" w:rsidR="00267524" w:rsidRPr="0052164A" w:rsidRDefault="00267524" w:rsidP="00385D45">
            <w:pPr>
              <w:jc w:val="right"/>
              <w:rPr>
                <w:rFonts w:cs="Arial"/>
                <w:b/>
                <w:bCs/>
                <w:color w:val="000000"/>
                <w:szCs w:val="20"/>
                <w:lang w:eastAsia="sl-SI"/>
              </w:rPr>
            </w:pPr>
            <w:r w:rsidRPr="0052164A">
              <w:rPr>
                <w:rFonts w:cs="Arial"/>
                <w:b/>
                <w:bCs/>
                <w:color w:val="000000"/>
                <w:szCs w:val="20"/>
                <w:lang w:eastAsia="sl-SI"/>
              </w:rPr>
              <w:t>17.998.456,36 €</w:t>
            </w:r>
          </w:p>
        </w:tc>
        <w:tc>
          <w:tcPr>
            <w:tcW w:w="974" w:type="dxa"/>
            <w:tcBorders>
              <w:top w:val="nil"/>
              <w:left w:val="nil"/>
              <w:bottom w:val="single" w:sz="4" w:space="0" w:color="auto"/>
              <w:right w:val="single" w:sz="4" w:space="0" w:color="auto"/>
            </w:tcBorders>
            <w:shd w:val="clear" w:color="auto" w:fill="auto"/>
            <w:noWrap/>
            <w:vAlign w:val="center"/>
            <w:hideMark/>
          </w:tcPr>
          <w:p w14:paraId="03EA3E3D"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699" w:type="dxa"/>
            <w:tcBorders>
              <w:top w:val="nil"/>
              <w:left w:val="nil"/>
              <w:bottom w:val="single" w:sz="4" w:space="0" w:color="auto"/>
              <w:right w:val="single" w:sz="4" w:space="0" w:color="auto"/>
            </w:tcBorders>
            <w:shd w:val="clear" w:color="auto" w:fill="auto"/>
            <w:noWrap/>
            <w:vAlign w:val="center"/>
            <w:hideMark/>
          </w:tcPr>
          <w:p w14:paraId="4C625698"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73A0D40A"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7B0BBCFE" w14:textId="77777777" w:rsidTr="00267524">
        <w:trPr>
          <w:trHeight w:val="255"/>
        </w:trPr>
        <w:tc>
          <w:tcPr>
            <w:tcW w:w="3490" w:type="dxa"/>
            <w:tcBorders>
              <w:top w:val="nil"/>
              <w:left w:val="single" w:sz="4" w:space="0" w:color="auto"/>
              <w:bottom w:val="single" w:sz="4" w:space="0" w:color="auto"/>
              <w:right w:val="single" w:sz="4" w:space="0" w:color="auto"/>
            </w:tcBorders>
            <w:shd w:val="clear" w:color="auto" w:fill="auto"/>
            <w:noWrap/>
            <w:vAlign w:val="bottom"/>
            <w:hideMark/>
          </w:tcPr>
          <w:p w14:paraId="4893F4CC" w14:textId="77777777" w:rsidR="00267524" w:rsidRPr="0052164A" w:rsidRDefault="00267524" w:rsidP="00385D45">
            <w:pPr>
              <w:ind w:firstLineChars="100" w:firstLine="200"/>
              <w:jc w:val="left"/>
              <w:rPr>
                <w:rFonts w:cs="Arial"/>
                <w:color w:val="000000"/>
                <w:szCs w:val="20"/>
                <w:lang w:eastAsia="sl-SI"/>
              </w:rPr>
            </w:pPr>
            <w:r w:rsidRPr="0052164A">
              <w:rPr>
                <w:rFonts w:cs="Arial"/>
                <w:color w:val="000000"/>
                <w:szCs w:val="20"/>
                <w:lang w:eastAsia="sl-SI"/>
              </w:rPr>
              <w:t>zgradbe</w:t>
            </w:r>
          </w:p>
        </w:tc>
        <w:tc>
          <w:tcPr>
            <w:tcW w:w="1622" w:type="dxa"/>
            <w:tcBorders>
              <w:top w:val="nil"/>
              <w:left w:val="nil"/>
              <w:bottom w:val="single" w:sz="4" w:space="0" w:color="auto"/>
              <w:right w:val="single" w:sz="4" w:space="0" w:color="auto"/>
            </w:tcBorders>
            <w:shd w:val="clear" w:color="auto" w:fill="auto"/>
            <w:noWrap/>
            <w:vAlign w:val="bottom"/>
            <w:hideMark/>
          </w:tcPr>
          <w:p w14:paraId="6F232108" w14:textId="77777777" w:rsidR="00267524" w:rsidRPr="0052164A" w:rsidRDefault="00267524" w:rsidP="00385D45">
            <w:pPr>
              <w:jc w:val="right"/>
              <w:rPr>
                <w:rFonts w:cs="Arial"/>
                <w:color w:val="000000"/>
                <w:szCs w:val="20"/>
                <w:lang w:eastAsia="sl-SI"/>
              </w:rPr>
            </w:pPr>
            <w:r w:rsidRPr="0052164A">
              <w:rPr>
                <w:rFonts w:cs="Arial"/>
                <w:color w:val="000000"/>
                <w:szCs w:val="20"/>
                <w:lang w:eastAsia="sl-SI"/>
              </w:rPr>
              <w:t>17.998.456,36 €</w:t>
            </w:r>
          </w:p>
        </w:tc>
        <w:tc>
          <w:tcPr>
            <w:tcW w:w="974" w:type="dxa"/>
            <w:tcBorders>
              <w:top w:val="nil"/>
              <w:left w:val="nil"/>
              <w:bottom w:val="single" w:sz="4" w:space="0" w:color="auto"/>
              <w:right w:val="single" w:sz="4" w:space="0" w:color="auto"/>
            </w:tcBorders>
            <w:shd w:val="clear" w:color="auto" w:fill="auto"/>
            <w:noWrap/>
            <w:vAlign w:val="center"/>
            <w:hideMark/>
          </w:tcPr>
          <w:p w14:paraId="31B71177"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1</w:t>
            </w:r>
          </w:p>
        </w:tc>
        <w:tc>
          <w:tcPr>
            <w:tcW w:w="1699" w:type="dxa"/>
            <w:tcBorders>
              <w:top w:val="nil"/>
              <w:left w:val="nil"/>
              <w:bottom w:val="single" w:sz="4" w:space="0" w:color="auto"/>
              <w:right w:val="single" w:sz="4" w:space="0" w:color="auto"/>
            </w:tcBorders>
            <w:shd w:val="clear" w:color="auto" w:fill="auto"/>
            <w:noWrap/>
            <w:vAlign w:val="center"/>
            <w:hideMark/>
          </w:tcPr>
          <w:p w14:paraId="5725C8E3"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c>
          <w:tcPr>
            <w:tcW w:w="1294" w:type="dxa"/>
            <w:tcBorders>
              <w:top w:val="nil"/>
              <w:left w:val="nil"/>
              <w:bottom w:val="single" w:sz="4" w:space="0" w:color="auto"/>
              <w:right w:val="single" w:sz="4" w:space="0" w:color="auto"/>
            </w:tcBorders>
            <w:shd w:val="clear" w:color="auto" w:fill="auto"/>
            <w:noWrap/>
            <w:vAlign w:val="center"/>
            <w:hideMark/>
          </w:tcPr>
          <w:p w14:paraId="5F989151" w14:textId="77777777" w:rsidR="00267524" w:rsidRPr="0052164A" w:rsidRDefault="00267524" w:rsidP="00385D45">
            <w:pPr>
              <w:jc w:val="center"/>
              <w:rPr>
                <w:rFonts w:cs="Arial"/>
                <w:color w:val="000000"/>
                <w:szCs w:val="20"/>
                <w:lang w:eastAsia="sl-SI"/>
              </w:rPr>
            </w:pPr>
            <w:r w:rsidRPr="0052164A">
              <w:rPr>
                <w:rFonts w:cs="Arial"/>
                <w:color w:val="000000"/>
                <w:szCs w:val="20"/>
                <w:lang w:eastAsia="sl-SI"/>
              </w:rPr>
              <w:t> </w:t>
            </w:r>
          </w:p>
        </w:tc>
      </w:tr>
      <w:tr w:rsidR="00267524" w:rsidRPr="0052164A" w14:paraId="1C30D8EF" w14:textId="77777777" w:rsidTr="00267524">
        <w:trPr>
          <w:trHeight w:val="255"/>
        </w:trPr>
        <w:tc>
          <w:tcPr>
            <w:tcW w:w="9079" w:type="dxa"/>
            <w:gridSpan w:val="5"/>
            <w:tcBorders>
              <w:top w:val="single" w:sz="4" w:space="0" w:color="auto"/>
              <w:left w:val="nil"/>
              <w:bottom w:val="nil"/>
              <w:right w:val="nil"/>
            </w:tcBorders>
            <w:shd w:val="clear" w:color="auto" w:fill="auto"/>
            <w:noWrap/>
            <w:vAlign w:val="center"/>
            <w:hideMark/>
          </w:tcPr>
          <w:p w14:paraId="0C5E640C"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Posebna varnostna zaščita za uveljavitev popusta:</w:t>
            </w:r>
          </w:p>
        </w:tc>
      </w:tr>
      <w:tr w:rsidR="00267524" w:rsidRPr="0052164A" w14:paraId="09EDFE77" w14:textId="77777777" w:rsidTr="00267524">
        <w:trPr>
          <w:trHeight w:val="255"/>
        </w:trPr>
        <w:tc>
          <w:tcPr>
            <w:tcW w:w="9079" w:type="dxa"/>
            <w:gridSpan w:val="5"/>
            <w:tcBorders>
              <w:top w:val="nil"/>
              <w:left w:val="nil"/>
              <w:bottom w:val="nil"/>
              <w:right w:val="nil"/>
            </w:tcBorders>
            <w:shd w:val="clear" w:color="auto" w:fill="auto"/>
            <w:noWrap/>
            <w:vAlign w:val="center"/>
            <w:hideMark/>
          </w:tcPr>
          <w:p w14:paraId="18FF019F" w14:textId="77777777" w:rsidR="00267524" w:rsidRPr="0052164A" w:rsidRDefault="00267524" w:rsidP="00385D45">
            <w:pPr>
              <w:jc w:val="left"/>
              <w:rPr>
                <w:rFonts w:cs="Arial"/>
                <w:color w:val="000000"/>
                <w:szCs w:val="20"/>
                <w:lang w:eastAsia="sl-SI"/>
              </w:rPr>
            </w:pPr>
            <w:r w:rsidRPr="0052164A">
              <w:rPr>
                <w:rFonts w:cs="Arial"/>
                <w:color w:val="000000"/>
                <w:szCs w:val="20"/>
                <w:lang w:eastAsia="sl-SI"/>
              </w:rPr>
              <w:t>-         Alarmni sistem, povezan z dežurnim centrom</w:t>
            </w:r>
          </w:p>
        </w:tc>
      </w:tr>
    </w:tbl>
    <w:p w14:paraId="0A47DC92" w14:textId="77777777" w:rsidR="00267524" w:rsidRDefault="00267524" w:rsidP="00267524"/>
    <w:p w14:paraId="01E58F81" w14:textId="77777777" w:rsidR="00267524" w:rsidRPr="00E94C78" w:rsidRDefault="00267524" w:rsidP="00267524">
      <w:pPr>
        <w:ind w:left="720"/>
      </w:pPr>
    </w:p>
    <w:p w14:paraId="5EBEFFC2" w14:textId="77777777" w:rsidR="00267524" w:rsidRDefault="00267524" w:rsidP="00267524">
      <w:pPr>
        <w:jc w:val="left"/>
        <w:rPr>
          <w:b/>
        </w:rPr>
      </w:pPr>
      <w:r>
        <w:rPr>
          <w:b/>
        </w:rPr>
        <w:br w:type="page"/>
      </w:r>
    </w:p>
    <w:p w14:paraId="6066A2A6" w14:textId="77777777" w:rsidR="00267524" w:rsidRDefault="00267524" w:rsidP="00267524">
      <w:pPr>
        <w:rPr>
          <w:b/>
        </w:rPr>
      </w:pPr>
      <w:r w:rsidRPr="00465E63">
        <w:rPr>
          <w:b/>
        </w:rPr>
        <w:lastRenderedPageBreak/>
        <w:t>Dodatno veljajo naslednje zgornje meje škode oziroma zavarovalnine po škodnem dogodku, in sicer za naslednje zavarovane nevarnosti oziroma predmete zavarovanja.</w:t>
      </w:r>
    </w:p>
    <w:p w14:paraId="5C7A9DBC" w14:textId="77777777" w:rsidR="00267524" w:rsidRPr="00465E63" w:rsidRDefault="00267524" w:rsidP="00267524">
      <w:pPr>
        <w:rPr>
          <w:b/>
        </w:rPr>
      </w:pPr>
    </w:p>
    <w:p w14:paraId="6702108F" w14:textId="77777777" w:rsidR="00267524" w:rsidRPr="009624EB" w:rsidRDefault="00267524" w:rsidP="00267524">
      <w:pPr>
        <w:rPr>
          <w:rFonts w:cs="Arial"/>
          <w:color w:val="000000"/>
          <w:sz w:val="22"/>
          <w:szCs w:val="22"/>
        </w:rPr>
      </w:pPr>
      <w:r w:rsidRPr="009624EB">
        <w:rPr>
          <w:rFonts w:cs="Arial"/>
          <w:b/>
          <w:color w:val="000000"/>
          <w:sz w:val="22"/>
          <w:szCs w:val="22"/>
        </w:rPr>
        <w:t>Tabela II:</w:t>
      </w:r>
      <w:r w:rsidRPr="009624EB">
        <w:rPr>
          <w:rFonts w:cs="Arial"/>
          <w:color w:val="000000"/>
          <w:sz w:val="22"/>
          <w:szCs w:val="22"/>
        </w:rPr>
        <w:t xml:space="preserve">  Tabela limitov zavarovalnega jamstva z zavarovalno vsoto</w:t>
      </w:r>
    </w:p>
    <w:p w14:paraId="554220EE" w14:textId="77777777" w:rsidR="00267524" w:rsidRPr="008E3104" w:rsidRDefault="00267524" w:rsidP="00267524">
      <w:pPr>
        <w:rPr>
          <w:rFonts w:cs="Arial"/>
          <w:color w:val="00000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591"/>
        <w:gridCol w:w="2520"/>
        <w:gridCol w:w="2470"/>
      </w:tblGrid>
      <w:tr w:rsidR="00267524" w:rsidRPr="008D619A" w14:paraId="45BC3570" w14:textId="77777777" w:rsidTr="00D81FFA">
        <w:tc>
          <w:tcPr>
            <w:tcW w:w="2628" w:type="dxa"/>
            <w:shd w:val="clear" w:color="auto" w:fill="auto"/>
            <w:vAlign w:val="center"/>
          </w:tcPr>
          <w:p w14:paraId="64F62246"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NEVARNOST/PREDMET</w:t>
            </w:r>
          </w:p>
          <w:p w14:paraId="518DD323" w14:textId="77777777" w:rsidR="00267524" w:rsidRPr="008D619A" w:rsidRDefault="00267524" w:rsidP="00385D45">
            <w:pPr>
              <w:jc w:val="center"/>
              <w:rPr>
                <w:rFonts w:cs="Arial"/>
                <w:b/>
                <w:sz w:val="16"/>
                <w:szCs w:val="16"/>
                <w:lang w:eastAsia="sl-SI"/>
              </w:rPr>
            </w:pPr>
          </w:p>
          <w:p w14:paraId="48E9BB48" w14:textId="77777777" w:rsidR="00267524" w:rsidRPr="008D619A" w:rsidRDefault="00267524" w:rsidP="00385D45">
            <w:pPr>
              <w:jc w:val="center"/>
              <w:rPr>
                <w:rFonts w:cs="Arial"/>
                <w:b/>
                <w:sz w:val="16"/>
                <w:szCs w:val="16"/>
                <w:lang w:eastAsia="sl-SI"/>
              </w:rPr>
            </w:pPr>
          </w:p>
        </w:tc>
        <w:tc>
          <w:tcPr>
            <w:tcW w:w="1591" w:type="dxa"/>
            <w:shd w:val="clear" w:color="auto" w:fill="auto"/>
            <w:vAlign w:val="center"/>
          </w:tcPr>
          <w:p w14:paraId="49C2A3A1"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ZAVAROVALNA VSOTA</w:t>
            </w:r>
          </w:p>
          <w:p w14:paraId="4B0C3599" w14:textId="77777777" w:rsidR="00267524" w:rsidRPr="008D619A" w:rsidRDefault="00267524" w:rsidP="00385D45">
            <w:pPr>
              <w:jc w:val="center"/>
              <w:rPr>
                <w:rFonts w:cs="Arial"/>
                <w:sz w:val="16"/>
                <w:szCs w:val="16"/>
                <w:lang w:eastAsia="sl-SI"/>
              </w:rPr>
            </w:pPr>
            <w:r w:rsidRPr="008D619A">
              <w:rPr>
                <w:rFonts w:cs="Arial"/>
                <w:sz w:val="16"/>
                <w:szCs w:val="16"/>
                <w:lang w:eastAsia="sl-SI"/>
              </w:rPr>
              <w:t>(v EUR)</w:t>
            </w:r>
          </w:p>
        </w:tc>
        <w:tc>
          <w:tcPr>
            <w:tcW w:w="2520" w:type="dxa"/>
            <w:shd w:val="clear" w:color="auto" w:fill="auto"/>
            <w:vAlign w:val="center"/>
          </w:tcPr>
          <w:p w14:paraId="2E710DD1"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LIMIT ZAVAROVALNEGA JAMSTVA</w:t>
            </w:r>
          </w:p>
          <w:p w14:paraId="422BDF98" w14:textId="77777777" w:rsidR="00267524" w:rsidRPr="008D619A" w:rsidRDefault="00267524" w:rsidP="00385D45">
            <w:pPr>
              <w:jc w:val="center"/>
              <w:rPr>
                <w:rFonts w:cs="Arial"/>
                <w:sz w:val="16"/>
                <w:szCs w:val="16"/>
                <w:lang w:eastAsia="sl-SI"/>
              </w:rPr>
            </w:pPr>
            <w:r w:rsidRPr="008D619A">
              <w:rPr>
                <w:rFonts w:cs="Arial"/>
                <w:sz w:val="16"/>
                <w:szCs w:val="16"/>
                <w:lang w:eastAsia="sl-SI"/>
              </w:rPr>
              <w:t>Velja za vse zavarovane lokacije po zavarovalnem primeru</w:t>
            </w:r>
          </w:p>
        </w:tc>
        <w:tc>
          <w:tcPr>
            <w:tcW w:w="2470" w:type="dxa"/>
            <w:shd w:val="clear" w:color="auto" w:fill="auto"/>
            <w:vAlign w:val="center"/>
          </w:tcPr>
          <w:p w14:paraId="282DADCD" w14:textId="77777777" w:rsidR="00267524" w:rsidRPr="008D619A" w:rsidRDefault="00267524" w:rsidP="00385D45">
            <w:pPr>
              <w:jc w:val="center"/>
              <w:rPr>
                <w:rFonts w:cs="Arial"/>
                <w:b/>
                <w:sz w:val="16"/>
                <w:szCs w:val="16"/>
                <w:lang w:eastAsia="sl-SI"/>
              </w:rPr>
            </w:pPr>
            <w:r w:rsidRPr="008D619A">
              <w:rPr>
                <w:rFonts w:cs="Arial"/>
                <w:b/>
                <w:sz w:val="16"/>
                <w:szCs w:val="16"/>
                <w:lang w:eastAsia="sl-SI"/>
              </w:rPr>
              <w:t>SOUDELEŽBA ZAVAROVANCA PRI ŠKODI</w:t>
            </w:r>
          </w:p>
          <w:p w14:paraId="7B71544E" w14:textId="77777777" w:rsidR="00267524" w:rsidRPr="008D619A" w:rsidRDefault="00267524" w:rsidP="00385D45">
            <w:pPr>
              <w:jc w:val="center"/>
              <w:rPr>
                <w:rFonts w:cs="Arial"/>
                <w:sz w:val="16"/>
                <w:szCs w:val="16"/>
                <w:lang w:eastAsia="sl-SI"/>
              </w:rPr>
            </w:pPr>
            <w:r w:rsidRPr="008D619A">
              <w:rPr>
                <w:rFonts w:cs="Arial"/>
                <w:sz w:val="16"/>
                <w:szCs w:val="16"/>
                <w:lang w:eastAsia="sl-SI"/>
              </w:rPr>
              <w:t>Velja po posameznem škodnem dogodku in posamezni zavarovalni lokaciji</w:t>
            </w:r>
          </w:p>
        </w:tc>
      </w:tr>
      <w:tr w:rsidR="00267524" w:rsidRPr="008D619A" w14:paraId="6EE7CE0F" w14:textId="77777777" w:rsidTr="00D81FFA">
        <w:tc>
          <w:tcPr>
            <w:tcW w:w="2628" w:type="dxa"/>
            <w:shd w:val="clear" w:color="auto" w:fill="auto"/>
          </w:tcPr>
          <w:p w14:paraId="605AE253" w14:textId="77777777" w:rsidR="00267524" w:rsidRPr="008D619A" w:rsidRDefault="00267524" w:rsidP="00385D45">
            <w:pPr>
              <w:jc w:val="left"/>
              <w:rPr>
                <w:rFonts w:cs="Arial"/>
                <w:sz w:val="16"/>
                <w:szCs w:val="16"/>
                <w:lang w:eastAsia="sl-SI"/>
              </w:rPr>
            </w:pPr>
          </w:p>
          <w:p w14:paraId="177E3E9F" w14:textId="383367AF" w:rsidR="00267524" w:rsidRPr="008D619A" w:rsidRDefault="00267524" w:rsidP="00385D45">
            <w:pPr>
              <w:jc w:val="left"/>
              <w:rPr>
                <w:rFonts w:cs="Arial"/>
                <w:sz w:val="16"/>
                <w:szCs w:val="16"/>
                <w:lang w:eastAsia="sl-SI"/>
              </w:rPr>
            </w:pPr>
            <w:r w:rsidRPr="008D619A">
              <w:rPr>
                <w:rFonts w:cs="Arial"/>
                <w:sz w:val="16"/>
                <w:szCs w:val="16"/>
                <w:lang w:eastAsia="sl-SI"/>
              </w:rPr>
              <w:t>POPLAVA, VISOKA VODA IN METEORNA VODA</w:t>
            </w:r>
          </w:p>
        </w:tc>
        <w:tc>
          <w:tcPr>
            <w:tcW w:w="1591" w:type="dxa"/>
            <w:shd w:val="clear" w:color="auto" w:fill="auto"/>
          </w:tcPr>
          <w:p w14:paraId="613521FE" w14:textId="77777777" w:rsidR="00267524" w:rsidRPr="008D619A" w:rsidRDefault="00267524" w:rsidP="00385D45">
            <w:pPr>
              <w:jc w:val="center"/>
              <w:rPr>
                <w:rFonts w:cs="Arial"/>
                <w:sz w:val="16"/>
                <w:szCs w:val="16"/>
                <w:lang w:eastAsia="sl-SI"/>
              </w:rPr>
            </w:pPr>
          </w:p>
          <w:p w14:paraId="4E65EB02" w14:textId="77777777" w:rsidR="00267524" w:rsidRPr="008D619A" w:rsidRDefault="00267524" w:rsidP="00385D45">
            <w:pPr>
              <w:jc w:val="center"/>
              <w:rPr>
                <w:rFonts w:cs="Arial"/>
                <w:sz w:val="16"/>
                <w:szCs w:val="16"/>
                <w:lang w:eastAsia="sl-SI"/>
              </w:rPr>
            </w:pPr>
            <w:r>
              <w:rPr>
                <w:rFonts w:cs="Arial"/>
                <w:sz w:val="16"/>
                <w:szCs w:val="16"/>
                <w:lang w:eastAsia="sl-SI"/>
              </w:rPr>
              <w:t>30</w:t>
            </w:r>
            <w:r w:rsidRPr="008D619A">
              <w:rPr>
                <w:rFonts w:cs="Arial"/>
                <w:sz w:val="16"/>
                <w:szCs w:val="16"/>
                <w:lang w:eastAsia="sl-SI"/>
              </w:rPr>
              <w:t>.000 EUR</w:t>
            </w:r>
          </w:p>
        </w:tc>
        <w:tc>
          <w:tcPr>
            <w:tcW w:w="2520" w:type="dxa"/>
            <w:shd w:val="clear" w:color="auto" w:fill="auto"/>
          </w:tcPr>
          <w:p w14:paraId="36F58E7C" w14:textId="77777777" w:rsidR="00267524" w:rsidRPr="008D619A" w:rsidRDefault="00267524" w:rsidP="00385D45">
            <w:pPr>
              <w:jc w:val="left"/>
              <w:rPr>
                <w:rFonts w:cs="Arial"/>
                <w:sz w:val="16"/>
                <w:szCs w:val="16"/>
                <w:lang w:eastAsia="sl-SI"/>
              </w:rPr>
            </w:pPr>
          </w:p>
          <w:p w14:paraId="0567EDF6" w14:textId="77777777" w:rsidR="00267524" w:rsidRPr="008D619A" w:rsidRDefault="00267524" w:rsidP="00385D45">
            <w:pPr>
              <w:jc w:val="left"/>
              <w:rPr>
                <w:rFonts w:cs="Arial"/>
                <w:sz w:val="16"/>
                <w:szCs w:val="16"/>
                <w:lang w:eastAsia="sl-SI"/>
              </w:rPr>
            </w:pPr>
            <w:r w:rsidRPr="008D619A">
              <w:rPr>
                <w:rFonts w:cs="Arial"/>
                <w:sz w:val="16"/>
                <w:szCs w:val="16"/>
                <w:lang w:eastAsia="sl-SI"/>
              </w:rPr>
              <w:t>Dvojni agregat</w:t>
            </w:r>
          </w:p>
        </w:tc>
        <w:tc>
          <w:tcPr>
            <w:tcW w:w="2470" w:type="dxa"/>
            <w:shd w:val="clear" w:color="auto" w:fill="auto"/>
          </w:tcPr>
          <w:p w14:paraId="7F20B1B5" w14:textId="77777777" w:rsidR="00267524" w:rsidRPr="008D619A" w:rsidRDefault="00267524" w:rsidP="00385D45">
            <w:pPr>
              <w:jc w:val="left"/>
              <w:rPr>
                <w:rFonts w:cs="Arial"/>
                <w:sz w:val="16"/>
                <w:szCs w:val="16"/>
                <w:lang w:eastAsia="sl-SI"/>
              </w:rPr>
            </w:pPr>
          </w:p>
          <w:p w14:paraId="244E6790"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475FC777" w14:textId="77777777" w:rsidTr="00D81FFA">
        <w:tc>
          <w:tcPr>
            <w:tcW w:w="2628" w:type="dxa"/>
            <w:shd w:val="clear" w:color="auto" w:fill="auto"/>
          </w:tcPr>
          <w:p w14:paraId="4DD911FB" w14:textId="77777777" w:rsidR="00267524" w:rsidRPr="008D619A" w:rsidRDefault="00267524" w:rsidP="00385D45">
            <w:pPr>
              <w:jc w:val="left"/>
              <w:rPr>
                <w:rFonts w:cs="Arial"/>
                <w:sz w:val="16"/>
                <w:szCs w:val="16"/>
                <w:lang w:eastAsia="sl-SI"/>
              </w:rPr>
            </w:pPr>
          </w:p>
          <w:p w14:paraId="09675319" w14:textId="3ADFE858" w:rsidR="00267524" w:rsidRPr="008D619A" w:rsidRDefault="00267524" w:rsidP="00385D45">
            <w:pPr>
              <w:jc w:val="left"/>
              <w:rPr>
                <w:rFonts w:cs="Arial"/>
                <w:sz w:val="16"/>
                <w:szCs w:val="16"/>
                <w:lang w:eastAsia="sl-SI"/>
              </w:rPr>
            </w:pPr>
            <w:r w:rsidRPr="008D619A">
              <w:rPr>
                <w:rFonts w:cs="Arial"/>
                <w:sz w:val="16"/>
                <w:szCs w:val="16"/>
                <w:lang w:eastAsia="sl-SI"/>
              </w:rPr>
              <w:t xml:space="preserve">IZLIV VODE </w:t>
            </w:r>
          </w:p>
        </w:tc>
        <w:tc>
          <w:tcPr>
            <w:tcW w:w="1591" w:type="dxa"/>
            <w:shd w:val="clear" w:color="auto" w:fill="auto"/>
          </w:tcPr>
          <w:p w14:paraId="5BEB99B5" w14:textId="77777777" w:rsidR="00267524" w:rsidRPr="008D619A" w:rsidRDefault="00267524" w:rsidP="00385D45">
            <w:pPr>
              <w:jc w:val="center"/>
              <w:rPr>
                <w:rFonts w:cs="Arial"/>
                <w:sz w:val="16"/>
                <w:szCs w:val="16"/>
                <w:lang w:eastAsia="sl-SI"/>
              </w:rPr>
            </w:pPr>
          </w:p>
          <w:p w14:paraId="7874945C" w14:textId="77777777" w:rsidR="00267524" w:rsidRPr="008D619A" w:rsidRDefault="00267524" w:rsidP="00385D45">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tc>
        <w:tc>
          <w:tcPr>
            <w:tcW w:w="2520" w:type="dxa"/>
            <w:shd w:val="clear" w:color="auto" w:fill="auto"/>
          </w:tcPr>
          <w:p w14:paraId="2B6C84EF" w14:textId="77777777" w:rsidR="00267524" w:rsidRPr="008D619A" w:rsidRDefault="00267524" w:rsidP="00385D45">
            <w:pPr>
              <w:jc w:val="left"/>
              <w:rPr>
                <w:rFonts w:cs="Arial"/>
                <w:sz w:val="16"/>
                <w:szCs w:val="16"/>
                <w:lang w:eastAsia="sl-SI"/>
              </w:rPr>
            </w:pPr>
          </w:p>
          <w:p w14:paraId="7D3493DF" w14:textId="77777777" w:rsidR="00267524" w:rsidRPr="008D619A" w:rsidRDefault="00267524" w:rsidP="00385D45">
            <w:pPr>
              <w:jc w:val="left"/>
              <w:rPr>
                <w:rFonts w:cs="Arial"/>
                <w:sz w:val="16"/>
                <w:szCs w:val="16"/>
                <w:lang w:eastAsia="sl-SI"/>
              </w:rPr>
            </w:pPr>
            <w:r w:rsidRPr="008D619A">
              <w:rPr>
                <w:rFonts w:cs="Arial"/>
                <w:sz w:val="16"/>
                <w:szCs w:val="16"/>
                <w:lang w:eastAsia="sl-SI"/>
              </w:rPr>
              <w:t>Trojni agregat</w:t>
            </w:r>
          </w:p>
        </w:tc>
        <w:tc>
          <w:tcPr>
            <w:tcW w:w="2470" w:type="dxa"/>
            <w:shd w:val="clear" w:color="auto" w:fill="auto"/>
          </w:tcPr>
          <w:p w14:paraId="6519C40D" w14:textId="77777777" w:rsidR="00267524" w:rsidRPr="008D619A" w:rsidRDefault="00267524" w:rsidP="00385D45">
            <w:pPr>
              <w:jc w:val="left"/>
              <w:rPr>
                <w:rFonts w:cs="Arial"/>
                <w:sz w:val="16"/>
                <w:szCs w:val="16"/>
                <w:lang w:eastAsia="sl-SI"/>
              </w:rPr>
            </w:pPr>
          </w:p>
          <w:p w14:paraId="2883123F"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7FFAB35C" w14:textId="77777777" w:rsidTr="00D81FFA">
        <w:tc>
          <w:tcPr>
            <w:tcW w:w="2628" w:type="dxa"/>
            <w:shd w:val="clear" w:color="auto" w:fill="auto"/>
          </w:tcPr>
          <w:p w14:paraId="4073EC22" w14:textId="77777777" w:rsidR="00267524" w:rsidRPr="008D619A" w:rsidRDefault="00267524" w:rsidP="00385D45">
            <w:pPr>
              <w:jc w:val="left"/>
              <w:rPr>
                <w:rFonts w:cs="Arial"/>
                <w:sz w:val="16"/>
                <w:szCs w:val="16"/>
                <w:lang w:eastAsia="sl-SI"/>
              </w:rPr>
            </w:pPr>
          </w:p>
          <w:p w14:paraId="3A36AE44" w14:textId="77777777" w:rsidR="00267524" w:rsidRPr="008D619A" w:rsidRDefault="00267524" w:rsidP="00385D45">
            <w:pPr>
              <w:jc w:val="left"/>
              <w:rPr>
                <w:rFonts w:cs="Arial"/>
                <w:sz w:val="16"/>
                <w:szCs w:val="16"/>
                <w:lang w:eastAsia="sl-SI"/>
              </w:rPr>
            </w:pPr>
            <w:r w:rsidRPr="008D619A">
              <w:rPr>
                <w:rFonts w:cs="Arial"/>
                <w:sz w:val="16"/>
                <w:szCs w:val="16"/>
                <w:lang w:eastAsia="sl-SI"/>
              </w:rPr>
              <w:t>UDAREC MOTORNEGA VOZILA</w:t>
            </w:r>
          </w:p>
          <w:p w14:paraId="4332E83D" w14:textId="3AE13B68" w:rsidR="00267524" w:rsidRPr="008D619A" w:rsidRDefault="00267524" w:rsidP="00385D45">
            <w:pPr>
              <w:jc w:val="left"/>
              <w:rPr>
                <w:rFonts w:cs="Arial"/>
                <w:sz w:val="16"/>
                <w:szCs w:val="16"/>
                <w:lang w:eastAsia="sl-SI"/>
              </w:rPr>
            </w:pPr>
            <w:r w:rsidRPr="008D619A">
              <w:rPr>
                <w:rFonts w:cs="Arial"/>
                <w:sz w:val="16"/>
                <w:szCs w:val="16"/>
                <w:lang w:eastAsia="sl-SI"/>
              </w:rPr>
              <w:t>Zavarovančev, tuji ali neznan</w:t>
            </w:r>
          </w:p>
        </w:tc>
        <w:tc>
          <w:tcPr>
            <w:tcW w:w="1591" w:type="dxa"/>
            <w:shd w:val="clear" w:color="auto" w:fill="auto"/>
          </w:tcPr>
          <w:p w14:paraId="13043AC3" w14:textId="77777777" w:rsidR="00267524" w:rsidRPr="008D619A" w:rsidRDefault="00267524" w:rsidP="00385D45">
            <w:pPr>
              <w:jc w:val="center"/>
              <w:rPr>
                <w:rFonts w:cs="Arial"/>
                <w:sz w:val="16"/>
                <w:szCs w:val="16"/>
                <w:lang w:eastAsia="sl-SI"/>
              </w:rPr>
            </w:pPr>
          </w:p>
          <w:p w14:paraId="244F1313" w14:textId="77777777" w:rsidR="00267524" w:rsidRPr="008D619A" w:rsidRDefault="00267524" w:rsidP="00385D45">
            <w:pPr>
              <w:jc w:val="center"/>
              <w:rPr>
                <w:rFonts w:cs="Arial"/>
                <w:sz w:val="16"/>
                <w:szCs w:val="16"/>
                <w:lang w:eastAsia="sl-SI"/>
              </w:rPr>
            </w:pPr>
          </w:p>
          <w:p w14:paraId="089B7747" w14:textId="77777777" w:rsidR="00267524" w:rsidRPr="008D619A" w:rsidRDefault="00267524" w:rsidP="00385D45">
            <w:pPr>
              <w:jc w:val="center"/>
              <w:rPr>
                <w:rFonts w:cs="Arial"/>
                <w:sz w:val="16"/>
                <w:szCs w:val="16"/>
                <w:lang w:eastAsia="sl-SI"/>
              </w:rPr>
            </w:pPr>
            <w:r>
              <w:rPr>
                <w:rFonts w:cs="Arial"/>
                <w:sz w:val="16"/>
                <w:szCs w:val="16"/>
                <w:lang w:eastAsia="sl-SI"/>
              </w:rPr>
              <w:t>10</w:t>
            </w:r>
            <w:r w:rsidRPr="008D619A">
              <w:rPr>
                <w:rFonts w:cs="Arial"/>
                <w:sz w:val="16"/>
                <w:szCs w:val="16"/>
                <w:lang w:eastAsia="sl-SI"/>
              </w:rPr>
              <w:t>.000 EUR</w:t>
            </w:r>
          </w:p>
        </w:tc>
        <w:tc>
          <w:tcPr>
            <w:tcW w:w="2520" w:type="dxa"/>
            <w:shd w:val="clear" w:color="auto" w:fill="auto"/>
          </w:tcPr>
          <w:p w14:paraId="4F3B9B2F" w14:textId="77777777" w:rsidR="00267524" w:rsidRPr="008D619A" w:rsidRDefault="00267524" w:rsidP="00385D45">
            <w:pPr>
              <w:jc w:val="left"/>
              <w:rPr>
                <w:rFonts w:cs="Arial"/>
                <w:sz w:val="16"/>
                <w:szCs w:val="16"/>
                <w:lang w:eastAsia="sl-SI"/>
              </w:rPr>
            </w:pPr>
          </w:p>
          <w:p w14:paraId="3CBD4359" w14:textId="77777777" w:rsidR="00267524" w:rsidRPr="008D619A" w:rsidRDefault="00267524" w:rsidP="00385D45">
            <w:pPr>
              <w:jc w:val="left"/>
              <w:rPr>
                <w:rFonts w:cs="Arial"/>
                <w:sz w:val="16"/>
                <w:szCs w:val="16"/>
                <w:lang w:eastAsia="sl-SI"/>
              </w:rPr>
            </w:pPr>
          </w:p>
          <w:p w14:paraId="43CD8F0A" w14:textId="77777777" w:rsidR="00267524" w:rsidRPr="008D619A" w:rsidRDefault="00267524" w:rsidP="00385D45">
            <w:pPr>
              <w:jc w:val="left"/>
              <w:rPr>
                <w:rFonts w:cs="Arial"/>
                <w:sz w:val="16"/>
                <w:szCs w:val="16"/>
                <w:lang w:eastAsia="sl-SI"/>
              </w:rPr>
            </w:pPr>
            <w:r w:rsidRPr="008D619A">
              <w:rPr>
                <w:rFonts w:cs="Arial"/>
                <w:sz w:val="16"/>
                <w:szCs w:val="16"/>
                <w:lang w:eastAsia="sl-SI"/>
              </w:rPr>
              <w:t>Brez letnega agregata</w:t>
            </w:r>
          </w:p>
        </w:tc>
        <w:tc>
          <w:tcPr>
            <w:tcW w:w="2470" w:type="dxa"/>
            <w:shd w:val="clear" w:color="auto" w:fill="auto"/>
          </w:tcPr>
          <w:p w14:paraId="3FF54714" w14:textId="77777777" w:rsidR="00267524" w:rsidRPr="008D619A" w:rsidRDefault="00267524" w:rsidP="00385D45">
            <w:pPr>
              <w:jc w:val="left"/>
              <w:rPr>
                <w:rFonts w:cs="Arial"/>
                <w:sz w:val="16"/>
                <w:szCs w:val="16"/>
                <w:lang w:eastAsia="sl-SI"/>
              </w:rPr>
            </w:pPr>
          </w:p>
          <w:p w14:paraId="3FB498F1" w14:textId="77777777" w:rsidR="00267524" w:rsidRPr="008D619A" w:rsidRDefault="00267524" w:rsidP="00385D45">
            <w:pPr>
              <w:jc w:val="left"/>
              <w:rPr>
                <w:rFonts w:cs="Arial"/>
                <w:sz w:val="16"/>
                <w:szCs w:val="16"/>
                <w:lang w:eastAsia="sl-SI"/>
              </w:rPr>
            </w:pPr>
          </w:p>
          <w:p w14:paraId="0E5C24C1"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5532253E" w14:textId="77777777" w:rsidTr="00D81FFA">
        <w:tc>
          <w:tcPr>
            <w:tcW w:w="2628" w:type="dxa"/>
            <w:shd w:val="clear" w:color="auto" w:fill="auto"/>
          </w:tcPr>
          <w:p w14:paraId="4FBFD9EA" w14:textId="77777777" w:rsidR="00267524" w:rsidRPr="008D619A" w:rsidRDefault="00267524" w:rsidP="00385D45">
            <w:pPr>
              <w:jc w:val="left"/>
              <w:rPr>
                <w:rFonts w:cs="Arial"/>
                <w:sz w:val="16"/>
                <w:szCs w:val="16"/>
                <w:lang w:eastAsia="sl-SI"/>
              </w:rPr>
            </w:pPr>
          </w:p>
          <w:p w14:paraId="0E17CBD7" w14:textId="77777777" w:rsidR="00267524" w:rsidRPr="006A2DE1" w:rsidRDefault="00267524" w:rsidP="00385D45">
            <w:pPr>
              <w:jc w:val="left"/>
              <w:rPr>
                <w:rFonts w:cs="Arial"/>
                <w:sz w:val="16"/>
                <w:szCs w:val="16"/>
                <w:lang w:eastAsia="sl-SI"/>
              </w:rPr>
            </w:pPr>
            <w:r w:rsidRPr="006A2DE1">
              <w:rPr>
                <w:rFonts w:cs="Arial"/>
                <w:sz w:val="16"/>
                <w:szCs w:val="16"/>
                <w:lang w:eastAsia="sl-SI"/>
              </w:rPr>
              <w:t>ZLONAMERNA DEJANJA TRETJIH OSEB</w:t>
            </w:r>
          </w:p>
          <w:p w14:paraId="41F3A4D0" w14:textId="77777777" w:rsidR="00267524" w:rsidRPr="006A2DE1" w:rsidRDefault="00267524" w:rsidP="00385D45">
            <w:pPr>
              <w:jc w:val="left"/>
              <w:rPr>
                <w:rFonts w:cs="Arial"/>
                <w:sz w:val="16"/>
                <w:szCs w:val="16"/>
                <w:lang w:eastAsia="sl-SI"/>
              </w:rPr>
            </w:pPr>
            <w:r w:rsidRPr="006A2DE1">
              <w:rPr>
                <w:rFonts w:cs="Arial"/>
                <w:sz w:val="16"/>
                <w:szCs w:val="16"/>
                <w:lang w:eastAsia="sl-SI"/>
              </w:rPr>
              <w:t>Vandalizem</w:t>
            </w:r>
          </w:p>
        </w:tc>
        <w:tc>
          <w:tcPr>
            <w:tcW w:w="1591" w:type="dxa"/>
            <w:shd w:val="clear" w:color="auto" w:fill="auto"/>
          </w:tcPr>
          <w:p w14:paraId="3B0691C2" w14:textId="77777777" w:rsidR="00267524" w:rsidRPr="006A2DE1" w:rsidRDefault="00267524" w:rsidP="00385D45">
            <w:pPr>
              <w:jc w:val="center"/>
              <w:rPr>
                <w:rFonts w:cs="Arial"/>
                <w:sz w:val="16"/>
                <w:szCs w:val="16"/>
                <w:lang w:eastAsia="sl-SI"/>
              </w:rPr>
            </w:pPr>
          </w:p>
          <w:p w14:paraId="0612A349" w14:textId="77777777" w:rsidR="00267524" w:rsidRPr="006A2DE1" w:rsidRDefault="00267524" w:rsidP="00385D45">
            <w:pPr>
              <w:jc w:val="center"/>
              <w:rPr>
                <w:rFonts w:cs="Arial"/>
                <w:sz w:val="16"/>
                <w:szCs w:val="16"/>
                <w:lang w:eastAsia="sl-SI"/>
              </w:rPr>
            </w:pPr>
          </w:p>
          <w:p w14:paraId="140ED8E6" w14:textId="77777777" w:rsidR="00267524" w:rsidRPr="006A2DE1" w:rsidRDefault="00267524" w:rsidP="00385D45">
            <w:pPr>
              <w:jc w:val="center"/>
              <w:rPr>
                <w:rFonts w:cs="Arial"/>
                <w:sz w:val="16"/>
                <w:szCs w:val="16"/>
                <w:lang w:eastAsia="sl-SI"/>
              </w:rPr>
            </w:pPr>
            <w:r w:rsidRPr="006A2DE1">
              <w:rPr>
                <w:rFonts w:cs="Arial"/>
                <w:sz w:val="16"/>
                <w:szCs w:val="16"/>
                <w:lang w:eastAsia="sl-SI"/>
              </w:rPr>
              <w:t>5.000 EUR</w:t>
            </w:r>
          </w:p>
          <w:p w14:paraId="5CBA2D26" w14:textId="77777777" w:rsidR="00267524" w:rsidRPr="006A2DE1" w:rsidRDefault="00267524" w:rsidP="00385D45">
            <w:pPr>
              <w:jc w:val="left"/>
              <w:rPr>
                <w:rFonts w:cs="Arial"/>
                <w:sz w:val="16"/>
                <w:szCs w:val="16"/>
                <w:lang w:eastAsia="sl-SI"/>
              </w:rPr>
            </w:pPr>
          </w:p>
        </w:tc>
        <w:tc>
          <w:tcPr>
            <w:tcW w:w="2520" w:type="dxa"/>
            <w:shd w:val="clear" w:color="auto" w:fill="auto"/>
          </w:tcPr>
          <w:p w14:paraId="6D62F4E7" w14:textId="77777777" w:rsidR="00267524" w:rsidRPr="006A2DE1" w:rsidRDefault="00267524" w:rsidP="00385D45">
            <w:pPr>
              <w:jc w:val="left"/>
              <w:rPr>
                <w:rFonts w:cs="Arial"/>
                <w:sz w:val="16"/>
                <w:szCs w:val="16"/>
                <w:lang w:eastAsia="sl-SI"/>
              </w:rPr>
            </w:pPr>
          </w:p>
          <w:p w14:paraId="085A238E" w14:textId="77777777" w:rsidR="00267524" w:rsidRPr="006A2DE1" w:rsidRDefault="00267524" w:rsidP="00385D45">
            <w:pPr>
              <w:jc w:val="left"/>
              <w:rPr>
                <w:rFonts w:cs="Arial"/>
                <w:sz w:val="16"/>
                <w:szCs w:val="16"/>
                <w:lang w:eastAsia="sl-SI"/>
              </w:rPr>
            </w:pPr>
          </w:p>
          <w:p w14:paraId="0512A5C7" w14:textId="77777777" w:rsidR="00267524" w:rsidRPr="006A2DE1" w:rsidRDefault="00267524" w:rsidP="00385D45">
            <w:pPr>
              <w:jc w:val="left"/>
              <w:rPr>
                <w:rFonts w:cs="Arial"/>
                <w:sz w:val="16"/>
                <w:szCs w:val="16"/>
                <w:lang w:eastAsia="sl-SI"/>
              </w:rPr>
            </w:pPr>
            <w:r w:rsidRPr="006A2DE1">
              <w:rPr>
                <w:rFonts w:cs="Arial"/>
                <w:sz w:val="16"/>
                <w:szCs w:val="16"/>
                <w:lang w:eastAsia="sl-SI"/>
              </w:rPr>
              <w:t>Letni agregat</w:t>
            </w:r>
          </w:p>
        </w:tc>
        <w:tc>
          <w:tcPr>
            <w:tcW w:w="2470" w:type="dxa"/>
            <w:shd w:val="clear" w:color="auto" w:fill="auto"/>
          </w:tcPr>
          <w:p w14:paraId="376E76B2" w14:textId="77777777" w:rsidR="00267524" w:rsidRPr="006A2DE1" w:rsidRDefault="00267524" w:rsidP="00385D45">
            <w:pPr>
              <w:jc w:val="left"/>
              <w:rPr>
                <w:rFonts w:cs="Arial"/>
                <w:sz w:val="16"/>
                <w:szCs w:val="16"/>
                <w:lang w:eastAsia="sl-SI"/>
              </w:rPr>
            </w:pPr>
          </w:p>
          <w:p w14:paraId="23CC555F" w14:textId="77777777" w:rsidR="00267524" w:rsidRPr="006A2DE1" w:rsidRDefault="00267524" w:rsidP="00385D45">
            <w:pPr>
              <w:jc w:val="left"/>
              <w:rPr>
                <w:rFonts w:cs="Arial"/>
                <w:sz w:val="16"/>
                <w:szCs w:val="16"/>
                <w:lang w:eastAsia="sl-SI"/>
              </w:rPr>
            </w:pPr>
          </w:p>
          <w:p w14:paraId="70F3D4A8"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42828606" w14:textId="77777777" w:rsidTr="00D81FFA">
        <w:tc>
          <w:tcPr>
            <w:tcW w:w="2628" w:type="dxa"/>
            <w:shd w:val="clear" w:color="auto" w:fill="auto"/>
          </w:tcPr>
          <w:p w14:paraId="7FCBB13B" w14:textId="77777777" w:rsidR="00267524" w:rsidRPr="008D619A" w:rsidRDefault="00267524" w:rsidP="00385D45">
            <w:pPr>
              <w:jc w:val="left"/>
              <w:rPr>
                <w:rFonts w:cs="Arial"/>
                <w:sz w:val="16"/>
                <w:szCs w:val="16"/>
                <w:lang w:eastAsia="sl-SI"/>
              </w:rPr>
            </w:pPr>
          </w:p>
          <w:p w14:paraId="445B3259" w14:textId="77777777" w:rsidR="00267524" w:rsidRPr="008D619A" w:rsidRDefault="00267524" w:rsidP="00385D45">
            <w:pPr>
              <w:jc w:val="left"/>
              <w:rPr>
                <w:rFonts w:cs="Arial"/>
                <w:sz w:val="16"/>
                <w:szCs w:val="16"/>
                <w:lang w:eastAsia="sl-SI"/>
              </w:rPr>
            </w:pPr>
            <w:r w:rsidRPr="008D619A">
              <w:rPr>
                <w:rFonts w:cs="Arial"/>
                <w:sz w:val="16"/>
                <w:szCs w:val="16"/>
                <w:lang w:eastAsia="sl-SI"/>
              </w:rPr>
              <w:t>VLOMSKA TATVINA IN ROP</w:t>
            </w:r>
          </w:p>
          <w:p w14:paraId="79A75B5E" w14:textId="77777777" w:rsidR="00267524" w:rsidRPr="008D619A" w:rsidRDefault="00267524" w:rsidP="00385D45">
            <w:pPr>
              <w:jc w:val="left"/>
              <w:rPr>
                <w:rFonts w:cs="Arial"/>
                <w:sz w:val="16"/>
                <w:szCs w:val="16"/>
                <w:lang w:eastAsia="sl-SI"/>
              </w:rPr>
            </w:pPr>
          </w:p>
          <w:p w14:paraId="6F0773D2" w14:textId="4ED76465" w:rsidR="00267524" w:rsidRPr="008D619A" w:rsidRDefault="00267524" w:rsidP="00385D45">
            <w:pPr>
              <w:jc w:val="left"/>
              <w:rPr>
                <w:rFonts w:cs="Arial"/>
                <w:sz w:val="16"/>
                <w:szCs w:val="16"/>
                <w:lang w:eastAsia="sl-SI"/>
              </w:rPr>
            </w:pPr>
            <w:proofErr w:type="spellStart"/>
            <w:r w:rsidRPr="008D619A">
              <w:rPr>
                <w:rFonts w:cs="Arial"/>
                <w:sz w:val="16"/>
                <w:szCs w:val="16"/>
                <w:lang w:eastAsia="sl-SI"/>
              </w:rPr>
              <w:t>Vlomska</w:t>
            </w:r>
            <w:proofErr w:type="spellEnd"/>
            <w:r w:rsidRPr="008D619A">
              <w:rPr>
                <w:rFonts w:cs="Arial"/>
                <w:sz w:val="16"/>
                <w:szCs w:val="16"/>
                <w:lang w:eastAsia="sl-SI"/>
              </w:rPr>
              <w:t xml:space="preserve"> tatvina je krita le v dobro zaprtih in zaklenjenih prostorih</w:t>
            </w:r>
          </w:p>
        </w:tc>
        <w:tc>
          <w:tcPr>
            <w:tcW w:w="1591" w:type="dxa"/>
            <w:shd w:val="clear" w:color="auto" w:fill="auto"/>
          </w:tcPr>
          <w:p w14:paraId="0BF32173" w14:textId="77777777" w:rsidR="00267524" w:rsidRPr="008D619A" w:rsidRDefault="00267524" w:rsidP="00385D45">
            <w:pPr>
              <w:jc w:val="center"/>
              <w:rPr>
                <w:rFonts w:cs="Arial"/>
                <w:sz w:val="16"/>
                <w:szCs w:val="16"/>
                <w:lang w:eastAsia="sl-SI"/>
              </w:rPr>
            </w:pPr>
          </w:p>
          <w:p w14:paraId="0956EA75" w14:textId="77777777" w:rsidR="00267524" w:rsidRPr="008D619A" w:rsidRDefault="00267524" w:rsidP="00385D45">
            <w:pPr>
              <w:jc w:val="center"/>
              <w:rPr>
                <w:rFonts w:cs="Arial"/>
                <w:sz w:val="16"/>
                <w:szCs w:val="16"/>
                <w:lang w:eastAsia="sl-SI"/>
              </w:rPr>
            </w:pPr>
          </w:p>
          <w:p w14:paraId="666D4E63" w14:textId="77777777" w:rsidR="00267524" w:rsidRPr="008D619A" w:rsidRDefault="00267524" w:rsidP="00385D45">
            <w:pPr>
              <w:jc w:val="center"/>
              <w:rPr>
                <w:rFonts w:cs="Arial"/>
                <w:sz w:val="16"/>
                <w:szCs w:val="16"/>
                <w:lang w:eastAsia="sl-SI"/>
              </w:rPr>
            </w:pPr>
          </w:p>
          <w:p w14:paraId="0A651B89" w14:textId="77777777" w:rsidR="00267524" w:rsidRPr="008D619A" w:rsidRDefault="00267524" w:rsidP="00385D45">
            <w:pPr>
              <w:jc w:val="center"/>
              <w:rPr>
                <w:rFonts w:cs="Arial"/>
                <w:sz w:val="16"/>
                <w:szCs w:val="16"/>
                <w:lang w:eastAsia="sl-SI"/>
              </w:rPr>
            </w:pPr>
            <w:r w:rsidRPr="008D619A">
              <w:rPr>
                <w:rFonts w:cs="Arial"/>
                <w:sz w:val="16"/>
                <w:szCs w:val="16"/>
                <w:lang w:eastAsia="sl-SI"/>
              </w:rPr>
              <w:t>30.000 EUR</w:t>
            </w:r>
          </w:p>
        </w:tc>
        <w:tc>
          <w:tcPr>
            <w:tcW w:w="2520" w:type="dxa"/>
            <w:shd w:val="clear" w:color="auto" w:fill="auto"/>
          </w:tcPr>
          <w:p w14:paraId="63DE1C00" w14:textId="77777777" w:rsidR="00267524" w:rsidRPr="008D619A" w:rsidRDefault="00267524" w:rsidP="00385D45">
            <w:pPr>
              <w:jc w:val="left"/>
              <w:rPr>
                <w:rFonts w:cs="Arial"/>
                <w:sz w:val="16"/>
                <w:szCs w:val="16"/>
                <w:lang w:eastAsia="sl-SI"/>
              </w:rPr>
            </w:pPr>
          </w:p>
          <w:p w14:paraId="5AE525E8" w14:textId="77777777" w:rsidR="00267524" w:rsidRPr="008D619A" w:rsidRDefault="00267524" w:rsidP="00385D45">
            <w:pPr>
              <w:jc w:val="left"/>
              <w:rPr>
                <w:rFonts w:cs="Arial"/>
                <w:sz w:val="16"/>
                <w:szCs w:val="16"/>
                <w:lang w:eastAsia="sl-SI"/>
              </w:rPr>
            </w:pPr>
          </w:p>
          <w:p w14:paraId="23EC236E" w14:textId="77777777" w:rsidR="00267524" w:rsidRPr="008D619A" w:rsidRDefault="00267524" w:rsidP="00385D45">
            <w:pPr>
              <w:jc w:val="left"/>
              <w:rPr>
                <w:rFonts w:cs="Arial"/>
                <w:sz w:val="16"/>
                <w:szCs w:val="16"/>
                <w:lang w:eastAsia="sl-SI"/>
              </w:rPr>
            </w:pPr>
          </w:p>
          <w:p w14:paraId="3517E6E3" w14:textId="77777777" w:rsidR="00267524" w:rsidRPr="008D619A" w:rsidRDefault="00267524" w:rsidP="00385D45">
            <w:pPr>
              <w:jc w:val="left"/>
              <w:rPr>
                <w:rFonts w:cs="Arial"/>
                <w:sz w:val="16"/>
                <w:szCs w:val="16"/>
                <w:lang w:eastAsia="sl-SI"/>
              </w:rPr>
            </w:pPr>
            <w:r w:rsidRPr="008D619A">
              <w:rPr>
                <w:rFonts w:cs="Arial"/>
                <w:sz w:val="16"/>
                <w:szCs w:val="16"/>
                <w:lang w:eastAsia="sl-SI"/>
              </w:rPr>
              <w:t>Letni agregat</w:t>
            </w:r>
          </w:p>
        </w:tc>
        <w:tc>
          <w:tcPr>
            <w:tcW w:w="2470" w:type="dxa"/>
            <w:shd w:val="clear" w:color="auto" w:fill="auto"/>
          </w:tcPr>
          <w:p w14:paraId="71016795" w14:textId="77777777" w:rsidR="00267524" w:rsidRPr="008D619A" w:rsidRDefault="00267524" w:rsidP="00385D45">
            <w:pPr>
              <w:jc w:val="left"/>
              <w:rPr>
                <w:rFonts w:cs="Arial"/>
                <w:sz w:val="16"/>
                <w:szCs w:val="16"/>
                <w:lang w:eastAsia="sl-SI"/>
              </w:rPr>
            </w:pPr>
          </w:p>
          <w:p w14:paraId="5DEFA627" w14:textId="77777777" w:rsidR="00267524" w:rsidRPr="008D619A" w:rsidRDefault="00267524" w:rsidP="00385D45">
            <w:pPr>
              <w:jc w:val="left"/>
              <w:rPr>
                <w:rFonts w:cs="Arial"/>
                <w:sz w:val="16"/>
                <w:szCs w:val="16"/>
                <w:lang w:eastAsia="sl-SI"/>
              </w:rPr>
            </w:pPr>
          </w:p>
          <w:p w14:paraId="4DC61D14" w14:textId="77777777" w:rsidR="00267524" w:rsidRPr="008D619A" w:rsidRDefault="00267524" w:rsidP="00385D45">
            <w:pPr>
              <w:jc w:val="left"/>
              <w:rPr>
                <w:rFonts w:cs="Arial"/>
                <w:sz w:val="16"/>
                <w:szCs w:val="16"/>
                <w:lang w:eastAsia="sl-SI"/>
              </w:rPr>
            </w:pPr>
          </w:p>
          <w:p w14:paraId="44566C38"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107276" w14:paraId="7C9704DE" w14:textId="77777777" w:rsidTr="00D81FFA">
        <w:tc>
          <w:tcPr>
            <w:tcW w:w="2628" w:type="dxa"/>
            <w:shd w:val="clear" w:color="auto" w:fill="auto"/>
          </w:tcPr>
          <w:p w14:paraId="245C5A51" w14:textId="77777777" w:rsidR="00267524" w:rsidRPr="00107276" w:rsidRDefault="00267524" w:rsidP="00385D45">
            <w:pPr>
              <w:jc w:val="left"/>
              <w:rPr>
                <w:rFonts w:cs="Arial"/>
                <w:sz w:val="16"/>
                <w:szCs w:val="16"/>
                <w:lang w:eastAsia="sl-SI"/>
              </w:rPr>
            </w:pPr>
          </w:p>
          <w:p w14:paraId="06018981" w14:textId="77777777" w:rsidR="00267524" w:rsidRPr="00107276" w:rsidRDefault="00267524" w:rsidP="00385D45">
            <w:pPr>
              <w:jc w:val="left"/>
              <w:rPr>
                <w:rFonts w:cs="Arial"/>
                <w:sz w:val="16"/>
                <w:szCs w:val="16"/>
                <w:lang w:eastAsia="sl-SI"/>
              </w:rPr>
            </w:pPr>
          </w:p>
          <w:p w14:paraId="0404D68F" w14:textId="77777777" w:rsidR="00267524" w:rsidRPr="00107276" w:rsidRDefault="00267524" w:rsidP="00385D45">
            <w:pPr>
              <w:jc w:val="left"/>
              <w:rPr>
                <w:rFonts w:cs="Arial"/>
                <w:sz w:val="16"/>
                <w:szCs w:val="16"/>
                <w:lang w:eastAsia="sl-SI"/>
              </w:rPr>
            </w:pPr>
            <w:r w:rsidRPr="00107276">
              <w:rPr>
                <w:rFonts w:cs="Arial"/>
                <w:sz w:val="16"/>
                <w:szCs w:val="16"/>
                <w:lang w:eastAsia="sl-SI"/>
              </w:rPr>
              <w:t xml:space="preserve">INDIREKTNI UDAR STRELE </w:t>
            </w:r>
          </w:p>
        </w:tc>
        <w:tc>
          <w:tcPr>
            <w:tcW w:w="1591" w:type="dxa"/>
            <w:shd w:val="clear" w:color="auto" w:fill="auto"/>
          </w:tcPr>
          <w:p w14:paraId="48A7E45F" w14:textId="77777777" w:rsidR="00267524" w:rsidRPr="00107276" w:rsidRDefault="00267524" w:rsidP="00385D45">
            <w:pPr>
              <w:jc w:val="center"/>
              <w:rPr>
                <w:rFonts w:cs="Arial"/>
                <w:sz w:val="16"/>
                <w:szCs w:val="16"/>
                <w:lang w:eastAsia="sl-SI"/>
              </w:rPr>
            </w:pPr>
          </w:p>
          <w:p w14:paraId="6BF0E1BB" w14:textId="77777777" w:rsidR="00267524" w:rsidRPr="00107276" w:rsidRDefault="00267524" w:rsidP="00385D45">
            <w:pPr>
              <w:jc w:val="center"/>
              <w:rPr>
                <w:rFonts w:cs="Arial"/>
                <w:sz w:val="16"/>
                <w:szCs w:val="16"/>
                <w:lang w:eastAsia="sl-SI"/>
              </w:rPr>
            </w:pPr>
          </w:p>
          <w:p w14:paraId="1310BF3E" w14:textId="77777777" w:rsidR="00267524" w:rsidRPr="00107276" w:rsidRDefault="00267524" w:rsidP="00385D45">
            <w:pPr>
              <w:jc w:val="center"/>
              <w:rPr>
                <w:rFonts w:cs="Arial"/>
                <w:sz w:val="16"/>
                <w:szCs w:val="16"/>
                <w:lang w:eastAsia="sl-SI"/>
              </w:rPr>
            </w:pPr>
            <w:r>
              <w:rPr>
                <w:rFonts w:cs="Arial"/>
                <w:sz w:val="16"/>
                <w:szCs w:val="16"/>
                <w:lang w:eastAsia="sl-SI"/>
              </w:rPr>
              <w:t>2</w:t>
            </w:r>
            <w:r w:rsidRPr="00107276">
              <w:rPr>
                <w:rFonts w:cs="Arial"/>
                <w:sz w:val="16"/>
                <w:szCs w:val="16"/>
                <w:lang w:eastAsia="sl-SI"/>
              </w:rPr>
              <w:t>0.000 EUR</w:t>
            </w:r>
          </w:p>
        </w:tc>
        <w:tc>
          <w:tcPr>
            <w:tcW w:w="2520" w:type="dxa"/>
            <w:shd w:val="clear" w:color="auto" w:fill="auto"/>
          </w:tcPr>
          <w:p w14:paraId="04856E31" w14:textId="77777777" w:rsidR="00267524" w:rsidRPr="00107276" w:rsidRDefault="00267524" w:rsidP="00385D45">
            <w:pPr>
              <w:jc w:val="left"/>
              <w:rPr>
                <w:rFonts w:cs="Arial"/>
                <w:sz w:val="16"/>
                <w:szCs w:val="16"/>
                <w:lang w:eastAsia="sl-SI"/>
              </w:rPr>
            </w:pPr>
          </w:p>
          <w:p w14:paraId="0DE0F7EA" w14:textId="77777777" w:rsidR="00267524" w:rsidRPr="00107276" w:rsidRDefault="00267524" w:rsidP="00385D45">
            <w:pPr>
              <w:jc w:val="left"/>
              <w:rPr>
                <w:rFonts w:cs="Arial"/>
                <w:sz w:val="16"/>
                <w:szCs w:val="16"/>
                <w:lang w:eastAsia="sl-SI"/>
              </w:rPr>
            </w:pPr>
          </w:p>
          <w:p w14:paraId="58074449" w14:textId="271D7B1E" w:rsidR="00267524" w:rsidRPr="00107276" w:rsidRDefault="00267524" w:rsidP="00385D45">
            <w:pPr>
              <w:jc w:val="left"/>
              <w:rPr>
                <w:rFonts w:cs="Arial"/>
                <w:sz w:val="16"/>
                <w:szCs w:val="16"/>
                <w:lang w:eastAsia="sl-SI"/>
              </w:rPr>
            </w:pPr>
            <w:r w:rsidRPr="00107276">
              <w:rPr>
                <w:rFonts w:cs="Arial"/>
                <w:sz w:val="16"/>
                <w:szCs w:val="16"/>
                <w:lang w:eastAsia="sl-SI"/>
              </w:rPr>
              <w:t>Trojni letni agregat</w:t>
            </w:r>
          </w:p>
        </w:tc>
        <w:tc>
          <w:tcPr>
            <w:tcW w:w="2470" w:type="dxa"/>
            <w:shd w:val="clear" w:color="auto" w:fill="auto"/>
          </w:tcPr>
          <w:p w14:paraId="29D390A5" w14:textId="77777777" w:rsidR="00267524" w:rsidRPr="00107276" w:rsidRDefault="00267524" w:rsidP="00385D45">
            <w:pPr>
              <w:jc w:val="left"/>
              <w:rPr>
                <w:rFonts w:cs="Arial"/>
                <w:sz w:val="16"/>
                <w:szCs w:val="16"/>
                <w:lang w:eastAsia="sl-SI"/>
              </w:rPr>
            </w:pPr>
          </w:p>
          <w:p w14:paraId="3460C18A" w14:textId="77777777" w:rsidR="00267524" w:rsidRPr="00107276" w:rsidRDefault="00267524" w:rsidP="00385D45">
            <w:pPr>
              <w:jc w:val="left"/>
              <w:rPr>
                <w:rFonts w:cs="Arial"/>
                <w:sz w:val="16"/>
                <w:szCs w:val="16"/>
                <w:lang w:eastAsia="sl-SI"/>
              </w:rPr>
            </w:pPr>
          </w:p>
          <w:p w14:paraId="7EED9C6D" w14:textId="77777777" w:rsidR="00267524" w:rsidRPr="00107276" w:rsidRDefault="00267524" w:rsidP="00385D45">
            <w:pPr>
              <w:jc w:val="left"/>
              <w:rPr>
                <w:rFonts w:cs="Arial"/>
                <w:sz w:val="16"/>
                <w:szCs w:val="16"/>
                <w:lang w:eastAsia="sl-SI"/>
              </w:rPr>
            </w:pPr>
            <w:r>
              <w:rPr>
                <w:rFonts w:cs="Arial"/>
                <w:sz w:val="16"/>
                <w:szCs w:val="16"/>
                <w:lang w:eastAsia="sl-SI"/>
              </w:rPr>
              <w:t>/</w:t>
            </w:r>
          </w:p>
        </w:tc>
      </w:tr>
      <w:tr w:rsidR="00267524" w:rsidRPr="00107276" w14:paraId="4CE3162C" w14:textId="77777777" w:rsidTr="00D81FFA">
        <w:trPr>
          <w:trHeight w:val="384"/>
        </w:trPr>
        <w:tc>
          <w:tcPr>
            <w:tcW w:w="2628" w:type="dxa"/>
            <w:shd w:val="clear" w:color="auto" w:fill="auto"/>
          </w:tcPr>
          <w:p w14:paraId="191EDDAF" w14:textId="77777777" w:rsidR="00D620C1" w:rsidRDefault="00D620C1" w:rsidP="00385D45">
            <w:pPr>
              <w:jc w:val="left"/>
              <w:rPr>
                <w:rFonts w:cs="Arial"/>
                <w:sz w:val="16"/>
                <w:szCs w:val="16"/>
                <w:lang w:eastAsia="sl-SI"/>
              </w:rPr>
            </w:pPr>
          </w:p>
          <w:p w14:paraId="5DBB24C9" w14:textId="7EDA55EA" w:rsidR="00267524" w:rsidRPr="00107276" w:rsidRDefault="00267524" w:rsidP="00385D45">
            <w:pPr>
              <w:jc w:val="left"/>
              <w:rPr>
                <w:rFonts w:cs="Arial"/>
                <w:sz w:val="16"/>
                <w:szCs w:val="16"/>
                <w:lang w:eastAsia="sl-SI"/>
              </w:rPr>
            </w:pPr>
            <w:r w:rsidRPr="00107276">
              <w:rPr>
                <w:rFonts w:cs="Arial"/>
                <w:sz w:val="16"/>
                <w:szCs w:val="16"/>
                <w:lang w:eastAsia="sl-SI"/>
              </w:rPr>
              <w:t>TEŽA SNEGA</w:t>
            </w:r>
          </w:p>
        </w:tc>
        <w:tc>
          <w:tcPr>
            <w:tcW w:w="1591" w:type="dxa"/>
            <w:shd w:val="clear" w:color="auto" w:fill="auto"/>
          </w:tcPr>
          <w:p w14:paraId="24E2211A" w14:textId="77777777" w:rsidR="00D620C1" w:rsidRDefault="00D620C1" w:rsidP="00385D45">
            <w:pPr>
              <w:jc w:val="center"/>
              <w:rPr>
                <w:rFonts w:cs="Arial"/>
                <w:sz w:val="16"/>
                <w:szCs w:val="16"/>
                <w:lang w:eastAsia="sl-SI"/>
              </w:rPr>
            </w:pPr>
          </w:p>
          <w:p w14:paraId="7C7E3327" w14:textId="502B36CC" w:rsidR="00267524" w:rsidRPr="00107276" w:rsidRDefault="00267524" w:rsidP="00385D45">
            <w:pPr>
              <w:jc w:val="center"/>
              <w:rPr>
                <w:rFonts w:cs="Arial"/>
                <w:sz w:val="16"/>
                <w:szCs w:val="16"/>
                <w:lang w:eastAsia="sl-SI"/>
              </w:rPr>
            </w:pPr>
            <w:r w:rsidRPr="00107276">
              <w:rPr>
                <w:rFonts w:cs="Arial"/>
                <w:sz w:val="16"/>
                <w:szCs w:val="16"/>
                <w:lang w:eastAsia="sl-SI"/>
              </w:rPr>
              <w:t>5.000 EUR</w:t>
            </w:r>
          </w:p>
        </w:tc>
        <w:tc>
          <w:tcPr>
            <w:tcW w:w="2520" w:type="dxa"/>
            <w:shd w:val="clear" w:color="auto" w:fill="auto"/>
          </w:tcPr>
          <w:p w14:paraId="72F193E1" w14:textId="77777777" w:rsidR="00D620C1" w:rsidRDefault="00D620C1" w:rsidP="00385D45">
            <w:pPr>
              <w:jc w:val="left"/>
              <w:rPr>
                <w:rFonts w:cs="Arial"/>
                <w:sz w:val="16"/>
                <w:szCs w:val="16"/>
                <w:lang w:eastAsia="sl-SI"/>
              </w:rPr>
            </w:pPr>
          </w:p>
          <w:p w14:paraId="354A8B0D" w14:textId="121CB8FE" w:rsidR="00267524" w:rsidRPr="00107276" w:rsidRDefault="00267524" w:rsidP="00385D45">
            <w:pPr>
              <w:jc w:val="left"/>
              <w:rPr>
                <w:rFonts w:cs="Arial"/>
                <w:sz w:val="16"/>
                <w:szCs w:val="16"/>
                <w:lang w:eastAsia="sl-SI"/>
              </w:rPr>
            </w:pPr>
            <w:r w:rsidRPr="00107276">
              <w:rPr>
                <w:rFonts w:cs="Arial"/>
                <w:sz w:val="16"/>
                <w:szCs w:val="16"/>
                <w:lang w:eastAsia="sl-SI"/>
              </w:rPr>
              <w:t>Letni agregat</w:t>
            </w:r>
          </w:p>
        </w:tc>
        <w:tc>
          <w:tcPr>
            <w:tcW w:w="2470" w:type="dxa"/>
            <w:shd w:val="clear" w:color="auto" w:fill="auto"/>
          </w:tcPr>
          <w:p w14:paraId="2EE3282E" w14:textId="77777777" w:rsidR="00D620C1" w:rsidRDefault="00D620C1" w:rsidP="00385D45">
            <w:pPr>
              <w:jc w:val="left"/>
              <w:rPr>
                <w:rFonts w:cs="Arial"/>
                <w:sz w:val="16"/>
                <w:szCs w:val="16"/>
                <w:lang w:eastAsia="sl-SI"/>
              </w:rPr>
            </w:pPr>
          </w:p>
          <w:p w14:paraId="3704C414" w14:textId="38C31400" w:rsidR="00267524" w:rsidRPr="00107276" w:rsidRDefault="00267524" w:rsidP="00385D45">
            <w:pPr>
              <w:jc w:val="left"/>
              <w:rPr>
                <w:rFonts w:cs="Arial"/>
                <w:sz w:val="16"/>
                <w:szCs w:val="16"/>
                <w:lang w:eastAsia="sl-SI"/>
              </w:rPr>
            </w:pPr>
            <w:r>
              <w:rPr>
                <w:rFonts w:cs="Arial"/>
                <w:sz w:val="16"/>
                <w:szCs w:val="16"/>
                <w:lang w:eastAsia="sl-SI"/>
              </w:rPr>
              <w:t>/</w:t>
            </w:r>
          </w:p>
        </w:tc>
      </w:tr>
      <w:tr w:rsidR="00267524" w:rsidRPr="00107276" w14:paraId="07815DA8" w14:textId="77777777" w:rsidTr="00D81FFA">
        <w:tc>
          <w:tcPr>
            <w:tcW w:w="2628" w:type="dxa"/>
            <w:shd w:val="clear" w:color="auto" w:fill="auto"/>
          </w:tcPr>
          <w:p w14:paraId="3ED666D5" w14:textId="77777777" w:rsidR="00267524" w:rsidRPr="00107276" w:rsidRDefault="00267524" w:rsidP="00385D45">
            <w:pPr>
              <w:jc w:val="left"/>
              <w:rPr>
                <w:rFonts w:cs="Arial"/>
                <w:sz w:val="16"/>
                <w:szCs w:val="16"/>
                <w:lang w:eastAsia="sl-SI"/>
              </w:rPr>
            </w:pPr>
          </w:p>
          <w:p w14:paraId="592C7DA9" w14:textId="5B8940EE" w:rsidR="00267524" w:rsidRPr="00107276" w:rsidRDefault="00267524" w:rsidP="00385D45">
            <w:pPr>
              <w:jc w:val="left"/>
              <w:rPr>
                <w:rFonts w:cs="Arial"/>
                <w:sz w:val="16"/>
                <w:szCs w:val="16"/>
                <w:lang w:eastAsia="sl-SI"/>
              </w:rPr>
            </w:pPr>
            <w:r w:rsidRPr="00107276">
              <w:rPr>
                <w:rFonts w:cs="Arial"/>
                <w:sz w:val="16"/>
                <w:szCs w:val="16"/>
                <w:lang w:eastAsia="sl-SI"/>
              </w:rPr>
              <w:t>ŽLED</w:t>
            </w:r>
          </w:p>
        </w:tc>
        <w:tc>
          <w:tcPr>
            <w:tcW w:w="1591" w:type="dxa"/>
            <w:shd w:val="clear" w:color="auto" w:fill="auto"/>
          </w:tcPr>
          <w:p w14:paraId="1ADDAA64" w14:textId="77777777" w:rsidR="00267524" w:rsidRPr="00107276" w:rsidRDefault="00267524" w:rsidP="00385D45">
            <w:pPr>
              <w:jc w:val="center"/>
              <w:rPr>
                <w:rFonts w:cs="Arial"/>
                <w:sz w:val="16"/>
                <w:szCs w:val="16"/>
                <w:lang w:eastAsia="sl-SI"/>
              </w:rPr>
            </w:pPr>
          </w:p>
          <w:p w14:paraId="44DE8AAE" w14:textId="77777777" w:rsidR="00267524" w:rsidRPr="00107276" w:rsidRDefault="00267524" w:rsidP="00385D45">
            <w:pPr>
              <w:jc w:val="center"/>
              <w:rPr>
                <w:rFonts w:cs="Arial"/>
                <w:sz w:val="16"/>
                <w:szCs w:val="16"/>
                <w:lang w:eastAsia="sl-SI"/>
              </w:rPr>
            </w:pPr>
            <w:r w:rsidRPr="00107276">
              <w:rPr>
                <w:rFonts w:cs="Arial"/>
                <w:sz w:val="16"/>
                <w:szCs w:val="16"/>
                <w:lang w:eastAsia="sl-SI"/>
              </w:rPr>
              <w:t>5.000 EUR</w:t>
            </w:r>
          </w:p>
        </w:tc>
        <w:tc>
          <w:tcPr>
            <w:tcW w:w="2520" w:type="dxa"/>
            <w:shd w:val="clear" w:color="auto" w:fill="auto"/>
          </w:tcPr>
          <w:p w14:paraId="287B1293" w14:textId="77777777" w:rsidR="00267524" w:rsidRPr="00107276" w:rsidRDefault="00267524" w:rsidP="00385D45">
            <w:pPr>
              <w:jc w:val="left"/>
              <w:rPr>
                <w:rFonts w:cs="Arial"/>
                <w:sz w:val="16"/>
                <w:szCs w:val="16"/>
                <w:lang w:eastAsia="sl-SI"/>
              </w:rPr>
            </w:pPr>
          </w:p>
          <w:p w14:paraId="14845152" w14:textId="77777777" w:rsidR="00267524" w:rsidRPr="00107276" w:rsidRDefault="00267524" w:rsidP="00385D45">
            <w:pPr>
              <w:jc w:val="left"/>
              <w:rPr>
                <w:rFonts w:cs="Arial"/>
                <w:sz w:val="16"/>
                <w:szCs w:val="16"/>
                <w:lang w:eastAsia="sl-SI"/>
              </w:rPr>
            </w:pPr>
            <w:r w:rsidRPr="00107276">
              <w:rPr>
                <w:rFonts w:cs="Arial"/>
                <w:sz w:val="16"/>
                <w:szCs w:val="16"/>
                <w:lang w:eastAsia="sl-SI"/>
              </w:rPr>
              <w:t>Letni agregat</w:t>
            </w:r>
          </w:p>
        </w:tc>
        <w:tc>
          <w:tcPr>
            <w:tcW w:w="2470" w:type="dxa"/>
            <w:shd w:val="clear" w:color="auto" w:fill="auto"/>
          </w:tcPr>
          <w:p w14:paraId="333067F1" w14:textId="77777777" w:rsidR="00267524" w:rsidRPr="00107276" w:rsidRDefault="00267524" w:rsidP="00385D45">
            <w:pPr>
              <w:jc w:val="left"/>
              <w:rPr>
                <w:rFonts w:cs="Arial"/>
                <w:sz w:val="16"/>
                <w:szCs w:val="16"/>
                <w:lang w:eastAsia="sl-SI"/>
              </w:rPr>
            </w:pPr>
          </w:p>
          <w:p w14:paraId="63106862" w14:textId="77777777" w:rsidR="00267524" w:rsidRPr="00107276" w:rsidRDefault="00267524" w:rsidP="00385D45">
            <w:pPr>
              <w:jc w:val="left"/>
              <w:rPr>
                <w:rFonts w:cs="Arial"/>
                <w:sz w:val="16"/>
                <w:szCs w:val="16"/>
                <w:lang w:eastAsia="sl-SI"/>
              </w:rPr>
            </w:pPr>
            <w:r>
              <w:rPr>
                <w:rFonts w:cs="Arial"/>
                <w:sz w:val="16"/>
                <w:szCs w:val="16"/>
                <w:lang w:eastAsia="sl-SI"/>
              </w:rPr>
              <w:t>/</w:t>
            </w:r>
          </w:p>
        </w:tc>
      </w:tr>
      <w:tr w:rsidR="00267524" w:rsidRPr="008D619A" w14:paraId="553D864A" w14:textId="77777777" w:rsidTr="00D81FFA">
        <w:tc>
          <w:tcPr>
            <w:tcW w:w="2628" w:type="dxa"/>
            <w:shd w:val="clear" w:color="auto" w:fill="auto"/>
          </w:tcPr>
          <w:p w14:paraId="08F2B8A5" w14:textId="77777777" w:rsidR="00267524" w:rsidRPr="008D619A" w:rsidRDefault="00267524" w:rsidP="00385D45">
            <w:pPr>
              <w:jc w:val="left"/>
              <w:rPr>
                <w:rFonts w:cs="Arial"/>
                <w:sz w:val="16"/>
                <w:szCs w:val="16"/>
                <w:lang w:eastAsia="sl-SI"/>
              </w:rPr>
            </w:pPr>
          </w:p>
          <w:p w14:paraId="090E2BDD" w14:textId="3B8CCA98" w:rsidR="00267524" w:rsidRPr="008D619A" w:rsidRDefault="00267524" w:rsidP="00385D45">
            <w:pPr>
              <w:jc w:val="left"/>
              <w:rPr>
                <w:rFonts w:cs="Arial"/>
                <w:sz w:val="16"/>
                <w:szCs w:val="16"/>
                <w:lang w:eastAsia="sl-SI"/>
              </w:rPr>
            </w:pPr>
            <w:r w:rsidRPr="008D619A">
              <w:rPr>
                <w:rFonts w:cs="Arial"/>
                <w:sz w:val="16"/>
                <w:szCs w:val="16"/>
                <w:lang w:eastAsia="sl-SI"/>
              </w:rPr>
              <w:t>STROŠKI ČIŠČENJA, KI SO POTREBNI ZARADI UNIČENJA ALI POŠKODOVANJA ZAVAROVANIH STVARI ZARADI ZAVAROVANIH NEVARNOSTI</w:t>
            </w:r>
          </w:p>
        </w:tc>
        <w:tc>
          <w:tcPr>
            <w:tcW w:w="1591" w:type="dxa"/>
            <w:shd w:val="clear" w:color="auto" w:fill="auto"/>
          </w:tcPr>
          <w:p w14:paraId="7FB56418" w14:textId="77777777" w:rsidR="00267524" w:rsidRPr="008D619A" w:rsidRDefault="00267524" w:rsidP="00385D45">
            <w:pPr>
              <w:jc w:val="center"/>
              <w:rPr>
                <w:rFonts w:cs="Arial"/>
                <w:sz w:val="16"/>
                <w:szCs w:val="16"/>
                <w:lang w:eastAsia="sl-SI"/>
              </w:rPr>
            </w:pPr>
          </w:p>
          <w:p w14:paraId="6CCDF05E" w14:textId="77777777" w:rsidR="00267524" w:rsidRPr="008D619A" w:rsidRDefault="00267524" w:rsidP="00385D45">
            <w:pPr>
              <w:jc w:val="center"/>
              <w:rPr>
                <w:rFonts w:cs="Arial"/>
                <w:sz w:val="16"/>
                <w:szCs w:val="16"/>
                <w:lang w:eastAsia="sl-SI"/>
              </w:rPr>
            </w:pPr>
            <w:r w:rsidRPr="008D619A">
              <w:rPr>
                <w:rFonts w:cs="Arial"/>
                <w:sz w:val="16"/>
                <w:szCs w:val="16"/>
                <w:lang w:eastAsia="sl-SI"/>
              </w:rPr>
              <w:t>Max. 10% zavarovalne vsote posamezne zavarovane nevarnosti</w:t>
            </w:r>
          </w:p>
        </w:tc>
        <w:tc>
          <w:tcPr>
            <w:tcW w:w="2520" w:type="dxa"/>
            <w:shd w:val="clear" w:color="auto" w:fill="auto"/>
          </w:tcPr>
          <w:p w14:paraId="338B2589" w14:textId="77777777" w:rsidR="00267524" w:rsidRPr="008D619A" w:rsidRDefault="00267524" w:rsidP="00385D45">
            <w:pPr>
              <w:jc w:val="left"/>
              <w:rPr>
                <w:rFonts w:cs="Arial"/>
                <w:sz w:val="16"/>
                <w:szCs w:val="16"/>
                <w:lang w:eastAsia="sl-SI"/>
              </w:rPr>
            </w:pPr>
          </w:p>
          <w:p w14:paraId="7C2BB515" w14:textId="77777777" w:rsidR="00267524" w:rsidRPr="008D619A" w:rsidRDefault="00267524" w:rsidP="00385D45">
            <w:pPr>
              <w:jc w:val="left"/>
              <w:rPr>
                <w:rFonts w:cs="Arial"/>
                <w:sz w:val="16"/>
                <w:szCs w:val="16"/>
                <w:lang w:eastAsia="sl-SI"/>
              </w:rPr>
            </w:pPr>
          </w:p>
          <w:p w14:paraId="33CEEF4D" w14:textId="77777777" w:rsidR="00267524" w:rsidRPr="008D619A" w:rsidRDefault="00267524" w:rsidP="00385D45">
            <w:pPr>
              <w:jc w:val="left"/>
              <w:rPr>
                <w:rFonts w:cs="Arial"/>
                <w:sz w:val="16"/>
                <w:szCs w:val="16"/>
                <w:lang w:eastAsia="sl-SI"/>
              </w:rPr>
            </w:pPr>
            <w:r w:rsidRPr="008D619A">
              <w:rPr>
                <w:rFonts w:cs="Arial"/>
                <w:sz w:val="16"/>
                <w:szCs w:val="16"/>
                <w:lang w:eastAsia="sl-SI"/>
              </w:rPr>
              <w:t>Brez letnega agregata</w:t>
            </w:r>
          </w:p>
        </w:tc>
        <w:tc>
          <w:tcPr>
            <w:tcW w:w="2470" w:type="dxa"/>
            <w:shd w:val="clear" w:color="auto" w:fill="auto"/>
          </w:tcPr>
          <w:p w14:paraId="24BF1C70" w14:textId="77777777" w:rsidR="00267524" w:rsidRPr="008D619A" w:rsidRDefault="00267524" w:rsidP="00385D45">
            <w:pPr>
              <w:jc w:val="left"/>
              <w:rPr>
                <w:rFonts w:cs="Arial"/>
                <w:sz w:val="16"/>
                <w:szCs w:val="16"/>
                <w:lang w:eastAsia="sl-SI"/>
              </w:rPr>
            </w:pPr>
          </w:p>
          <w:p w14:paraId="52B2C8C2" w14:textId="77777777" w:rsidR="00267524" w:rsidRPr="008D619A" w:rsidRDefault="00267524" w:rsidP="00385D45">
            <w:pPr>
              <w:jc w:val="left"/>
              <w:rPr>
                <w:rFonts w:cs="Arial"/>
                <w:sz w:val="16"/>
                <w:szCs w:val="16"/>
                <w:lang w:eastAsia="sl-SI"/>
              </w:rPr>
            </w:pPr>
          </w:p>
          <w:p w14:paraId="2FCC8CAD"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33D34FB3" w14:textId="77777777" w:rsidTr="00D81FFA">
        <w:tc>
          <w:tcPr>
            <w:tcW w:w="2628" w:type="dxa"/>
            <w:shd w:val="clear" w:color="auto" w:fill="auto"/>
          </w:tcPr>
          <w:p w14:paraId="34559CA0" w14:textId="77777777" w:rsidR="00267524" w:rsidRPr="008D619A" w:rsidRDefault="00267524" w:rsidP="00385D45">
            <w:pPr>
              <w:jc w:val="left"/>
              <w:rPr>
                <w:rFonts w:cs="Arial"/>
                <w:sz w:val="16"/>
                <w:szCs w:val="16"/>
                <w:lang w:eastAsia="sl-SI"/>
              </w:rPr>
            </w:pPr>
          </w:p>
          <w:p w14:paraId="1C902C31" w14:textId="234504C8" w:rsidR="00267524" w:rsidRPr="008D619A" w:rsidRDefault="00267524" w:rsidP="00385D45">
            <w:pPr>
              <w:jc w:val="left"/>
              <w:rPr>
                <w:rFonts w:cs="Arial"/>
                <w:sz w:val="16"/>
                <w:szCs w:val="16"/>
                <w:lang w:eastAsia="sl-SI"/>
              </w:rPr>
            </w:pPr>
            <w:r w:rsidRPr="008D619A">
              <w:rPr>
                <w:rFonts w:cs="Arial"/>
                <w:sz w:val="16"/>
                <w:szCs w:val="16"/>
                <w:lang w:eastAsia="sl-SI"/>
              </w:rPr>
              <w:t xml:space="preserve">NAVADNA TATVINA </w:t>
            </w:r>
            <w:r>
              <w:rPr>
                <w:rFonts w:cs="Arial"/>
                <w:sz w:val="16"/>
                <w:szCs w:val="16"/>
                <w:lang w:eastAsia="sl-SI"/>
              </w:rPr>
              <w:t>ZA OSNOVNA SREDSTVA</w:t>
            </w:r>
          </w:p>
        </w:tc>
        <w:tc>
          <w:tcPr>
            <w:tcW w:w="1591" w:type="dxa"/>
            <w:shd w:val="clear" w:color="auto" w:fill="auto"/>
          </w:tcPr>
          <w:p w14:paraId="61FC1789" w14:textId="77777777" w:rsidR="00267524" w:rsidRPr="008D619A" w:rsidRDefault="00267524" w:rsidP="00385D45">
            <w:pPr>
              <w:jc w:val="center"/>
              <w:rPr>
                <w:rFonts w:cs="Arial"/>
                <w:sz w:val="16"/>
                <w:szCs w:val="16"/>
                <w:lang w:eastAsia="sl-SI"/>
              </w:rPr>
            </w:pPr>
          </w:p>
          <w:p w14:paraId="1F1FC467" w14:textId="77777777" w:rsidR="00267524" w:rsidRPr="008D619A" w:rsidRDefault="00267524" w:rsidP="00385D45">
            <w:pPr>
              <w:jc w:val="center"/>
              <w:rPr>
                <w:rFonts w:cs="Arial"/>
                <w:sz w:val="16"/>
                <w:szCs w:val="16"/>
                <w:lang w:eastAsia="sl-SI"/>
              </w:rPr>
            </w:pPr>
            <w:r w:rsidRPr="008D619A">
              <w:rPr>
                <w:rFonts w:cs="Arial"/>
                <w:sz w:val="16"/>
                <w:szCs w:val="16"/>
                <w:lang w:eastAsia="sl-SI"/>
              </w:rPr>
              <w:t>10.000 EUR</w:t>
            </w:r>
          </w:p>
        </w:tc>
        <w:tc>
          <w:tcPr>
            <w:tcW w:w="2520" w:type="dxa"/>
            <w:shd w:val="clear" w:color="auto" w:fill="auto"/>
          </w:tcPr>
          <w:p w14:paraId="20BE70E5" w14:textId="77777777" w:rsidR="00267524" w:rsidRPr="008D619A" w:rsidRDefault="00267524" w:rsidP="00385D45">
            <w:pPr>
              <w:jc w:val="left"/>
              <w:rPr>
                <w:rFonts w:cs="Arial"/>
                <w:sz w:val="16"/>
                <w:szCs w:val="16"/>
                <w:lang w:eastAsia="sl-SI"/>
              </w:rPr>
            </w:pPr>
          </w:p>
          <w:p w14:paraId="44FDD3FD" w14:textId="77777777" w:rsidR="00267524" w:rsidRPr="008D619A" w:rsidRDefault="00267524" w:rsidP="00385D45">
            <w:pPr>
              <w:jc w:val="left"/>
              <w:rPr>
                <w:rFonts w:cs="Arial"/>
                <w:sz w:val="16"/>
                <w:szCs w:val="16"/>
                <w:lang w:eastAsia="sl-SI"/>
              </w:rPr>
            </w:pPr>
            <w:r w:rsidRPr="008D619A">
              <w:rPr>
                <w:rFonts w:cs="Arial"/>
                <w:sz w:val="16"/>
                <w:szCs w:val="16"/>
                <w:lang w:eastAsia="sl-SI"/>
              </w:rPr>
              <w:t>Letni agregat</w:t>
            </w:r>
          </w:p>
        </w:tc>
        <w:tc>
          <w:tcPr>
            <w:tcW w:w="2470" w:type="dxa"/>
            <w:shd w:val="clear" w:color="auto" w:fill="auto"/>
          </w:tcPr>
          <w:p w14:paraId="58BA5FBC" w14:textId="77777777" w:rsidR="00267524" w:rsidRPr="008D619A" w:rsidRDefault="00267524" w:rsidP="00385D45">
            <w:pPr>
              <w:jc w:val="left"/>
              <w:rPr>
                <w:rFonts w:cs="Arial"/>
                <w:sz w:val="16"/>
                <w:szCs w:val="16"/>
                <w:lang w:eastAsia="sl-SI"/>
              </w:rPr>
            </w:pPr>
          </w:p>
          <w:p w14:paraId="00F78C70"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78A05C0D" w14:textId="77777777" w:rsidTr="00D81FFA">
        <w:tc>
          <w:tcPr>
            <w:tcW w:w="2628" w:type="dxa"/>
            <w:shd w:val="clear" w:color="auto" w:fill="auto"/>
          </w:tcPr>
          <w:p w14:paraId="4CA5438B" w14:textId="77777777" w:rsidR="00267524" w:rsidRPr="008D619A" w:rsidRDefault="00267524" w:rsidP="00385D45">
            <w:pPr>
              <w:jc w:val="left"/>
              <w:rPr>
                <w:rFonts w:cs="Arial"/>
                <w:sz w:val="16"/>
                <w:szCs w:val="16"/>
                <w:lang w:eastAsia="sl-SI"/>
              </w:rPr>
            </w:pPr>
          </w:p>
          <w:p w14:paraId="25D6999F" w14:textId="29D54526" w:rsidR="00267524" w:rsidRPr="00107276" w:rsidRDefault="00267524" w:rsidP="00385D45">
            <w:pPr>
              <w:jc w:val="left"/>
              <w:rPr>
                <w:rFonts w:cs="Arial"/>
                <w:sz w:val="16"/>
                <w:szCs w:val="16"/>
                <w:lang w:eastAsia="sl-SI"/>
              </w:rPr>
            </w:pPr>
            <w:r w:rsidRPr="00107276">
              <w:rPr>
                <w:rFonts w:cs="Arial"/>
                <w:sz w:val="16"/>
                <w:szCs w:val="16"/>
                <w:lang w:eastAsia="sl-SI"/>
              </w:rPr>
              <w:t>STROJ</w:t>
            </w:r>
            <w:r w:rsidR="00210ADF">
              <w:rPr>
                <w:rFonts w:cs="Arial"/>
                <w:sz w:val="16"/>
                <w:szCs w:val="16"/>
                <w:lang w:eastAsia="sl-SI"/>
              </w:rPr>
              <w:t>E</w:t>
            </w:r>
            <w:r w:rsidRPr="00107276">
              <w:rPr>
                <w:rFonts w:cs="Arial"/>
                <w:sz w:val="16"/>
                <w:szCs w:val="16"/>
                <w:lang w:eastAsia="sl-SI"/>
              </w:rPr>
              <w:t>LOM ZA MEHANSKO OPREMO, INSTALACIJE, STROJE IN APARATE</w:t>
            </w:r>
          </w:p>
        </w:tc>
        <w:tc>
          <w:tcPr>
            <w:tcW w:w="1591" w:type="dxa"/>
            <w:shd w:val="clear" w:color="auto" w:fill="auto"/>
          </w:tcPr>
          <w:p w14:paraId="34D02CB9" w14:textId="77777777" w:rsidR="00267524" w:rsidRPr="00107276" w:rsidRDefault="00267524" w:rsidP="00385D45">
            <w:pPr>
              <w:jc w:val="center"/>
              <w:rPr>
                <w:rFonts w:cs="Arial"/>
                <w:sz w:val="16"/>
                <w:szCs w:val="16"/>
                <w:lang w:eastAsia="sl-SI"/>
              </w:rPr>
            </w:pPr>
          </w:p>
          <w:p w14:paraId="31508562" w14:textId="77777777" w:rsidR="00267524" w:rsidRPr="00107276" w:rsidRDefault="00267524" w:rsidP="00385D45">
            <w:pPr>
              <w:jc w:val="center"/>
              <w:rPr>
                <w:rFonts w:cs="Arial"/>
                <w:sz w:val="16"/>
                <w:szCs w:val="16"/>
                <w:lang w:eastAsia="sl-SI"/>
              </w:rPr>
            </w:pPr>
            <w:r w:rsidRPr="00107276">
              <w:rPr>
                <w:rFonts w:cs="Arial"/>
                <w:sz w:val="16"/>
                <w:szCs w:val="16"/>
                <w:lang w:eastAsia="sl-SI"/>
              </w:rPr>
              <w:t>30.000 EUR</w:t>
            </w:r>
          </w:p>
        </w:tc>
        <w:tc>
          <w:tcPr>
            <w:tcW w:w="2520" w:type="dxa"/>
            <w:shd w:val="clear" w:color="auto" w:fill="auto"/>
          </w:tcPr>
          <w:p w14:paraId="7919C1B6" w14:textId="77777777" w:rsidR="00267524" w:rsidRPr="00107276" w:rsidRDefault="00267524" w:rsidP="00385D45">
            <w:pPr>
              <w:jc w:val="left"/>
              <w:rPr>
                <w:rFonts w:cs="Arial"/>
                <w:sz w:val="16"/>
                <w:szCs w:val="16"/>
                <w:lang w:eastAsia="sl-SI"/>
              </w:rPr>
            </w:pPr>
          </w:p>
          <w:p w14:paraId="6C295D66" w14:textId="77777777" w:rsidR="00267524" w:rsidRPr="00107276" w:rsidRDefault="00267524" w:rsidP="00385D45">
            <w:pPr>
              <w:jc w:val="left"/>
              <w:rPr>
                <w:rFonts w:cs="Arial"/>
                <w:sz w:val="16"/>
                <w:szCs w:val="16"/>
                <w:lang w:eastAsia="sl-SI"/>
              </w:rPr>
            </w:pPr>
            <w:r w:rsidRPr="00107276">
              <w:rPr>
                <w:rFonts w:cs="Arial"/>
                <w:sz w:val="16"/>
                <w:szCs w:val="16"/>
                <w:lang w:eastAsia="sl-SI"/>
              </w:rPr>
              <w:t>Letni agregat</w:t>
            </w:r>
          </w:p>
        </w:tc>
        <w:tc>
          <w:tcPr>
            <w:tcW w:w="2470" w:type="dxa"/>
            <w:shd w:val="clear" w:color="auto" w:fill="auto"/>
          </w:tcPr>
          <w:p w14:paraId="09F0FCAE" w14:textId="77777777" w:rsidR="00267524" w:rsidRPr="00107276" w:rsidRDefault="00267524" w:rsidP="00385D45">
            <w:pPr>
              <w:jc w:val="left"/>
              <w:rPr>
                <w:rFonts w:cs="Arial"/>
                <w:sz w:val="16"/>
                <w:szCs w:val="16"/>
                <w:lang w:eastAsia="sl-SI"/>
              </w:rPr>
            </w:pPr>
          </w:p>
          <w:p w14:paraId="7D1A64F7" w14:textId="77777777" w:rsidR="00267524" w:rsidRPr="008D619A" w:rsidRDefault="00267524" w:rsidP="00385D45">
            <w:pPr>
              <w:jc w:val="left"/>
              <w:rPr>
                <w:rFonts w:cs="Arial"/>
                <w:sz w:val="16"/>
                <w:szCs w:val="16"/>
                <w:lang w:eastAsia="sl-SI"/>
              </w:rPr>
            </w:pPr>
            <w:r w:rsidRPr="00107276">
              <w:rPr>
                <w:rFonts w:cs="Arial"/>
                <w:sz w:val="16"/>
                <w:szCs w:val="16"/>
                <w:lang w:eastAsia="sl-SI"/>
              </w:rPr>
              <w:t>100 EUR</w:t>
            </w:r>
          </w:p>
        </w:tc>
      </w:tr>
      <w:tr w:rsidR="00267524" w:rsidRPr="008D619A" w14:paraId="64E3D6F3" w14:textId="77777777" w:rsidTr="00D81FFA">
        <w:trPr>
          <w:trHeight w:val="366"/>
        </w:trPr>
        <w:tc>
          <w:tcPr>
            <w:tcW w:w="2628" w:type="dxa"/>
            <w:shd w:val="clear" w:color="auto" w:fill="auto"/>
          </w:tcPr>
          <w:p w14:paraId="3AF85689" w14:textId="77777777" w:rsidR="00267524" w:rsidRDefault="00267524" w:rsidP="00385D45">
            <w:pPr>
              <w:jc w:val="left"/>
              <w:rPr>
                <w:rFonts w:cs="Arial"/>
                <w:sz w:val="16"/>
                <w:szCs w:val="16"/>
                <w:lang w:eastAsia="sl-SI"/>
              </w:rPr>
            </w:pPr>
          </w:p>
          <w:p w14:paraId="35F39A13" w14:textId="75CA8A22" w:rsidR="00267524" w:rsidRPr="008D619A" w:rsidRDefault="00267524" w:rsidP="00385D45">
            <w:pPr>
              <w:jc w:val="left"/>
              <w:rPr>
                <w:rFonts w:cs="Arial"/>
                <w:sz w:val="16"/>
                <w:szCs w:val="16"/>
                <w:lang w:eastAsia="sl-SI"/>
              </w:rPr>
            </w:pPr>
            <w:r>
              <w:rPr>
                <w:rFonts w:cs="Arial"/>
                <w:sz w:val="16"/>
                <w:szCs w:val="16"/>
                <w:lang w:eastAsia="sl-SI"/>
              </w:rPr>
              <w:t>ZAVAROVANJE STEKLA</w:t>
            </w:r>
          </w:p>
        </w:tc>
        <w:tc>
          <w:tcPr>
            <w:tcW w:w="1591" w:type="dxa"/>
            <w:shd w:val="clear" w:color="auto" w:fill="auto"/>
          </w:tcPr>
          <w:p w14:paraId="5D6A9169" w14:textId="77777777" w:rsidR="00267524" w:rsidRDefault="00267524" w:rsidP="00385D45">
            <w:pPr>
              <w:jc w:val="center"/>
              <w:rPr>
                <w:rFonts w:cs="Arial"/>
                <w:sz w:val="16"/>
                <w:szCs w:val="16"/>
                <w:lang w:eastAsia="sl-SI"/>
              </w:rPr>
            </w:pPr>
          </w:p>
          <w:p w14:paraId="5C59400F" w14:textId="77777777" w:rsidR="00267524" w:rsidRPr="008D619A" w:rsidRDefault="00267524" w:rsidP="00385D45">
            <w:pPr>
              <w:jc w:val="center"/>
              <w:rPr>
                <w:rFonts w:cs="Arial"/>
                <w:sz w:val="16"/>
                <w:szCs w:val="16"/>
                <w:lang w:eastAsia="sl-SI"/>
              </w:rPr>
            </w:pPr>
            <w:r>
              <w:rPr>
                <w:rFonts w:cs="Arial"/>
                <w:sz w:val="16"/>
                <w:szCs w:val="16"/>
                <w:lang w:eastAsia="sl-SI"/>
              </w:rPr>
              <w:t>6.000 EUR</w:t>
            </w:r>
          </w:p>
        </w:tc>
        <w:tc>
          <w:tcPr>
            <w:tcW w:w="2520" w:type="dxa"/>
            <w:shd w:val="clear" w:color="auto" w:fill="auto"/>
          </w:tcPr>
          <w:p w14:paraId="66FB7443" w14:textId="77777777" w:rsidR="00267524" w:rsidRDefault="00267524" w:rsidP="00385D45">
            <w:pPr>
              <w:jc w:val="left"/>
              <w:rPr>
                <w:rFonts w:cs="Arial"/>
                <w:sz w:val="16"/>
                <w:szCs w:val="16"/>
                <w:lang w:eastAsia="sl-SI"/>
              </w:rPr>
            </w:pPr>
          </w:p>
          <w:p w14:paraId="57A80EFF" w14:textId="77777777" w:rsidR="00267524" w:rsidRPr="008D619A" w:rsidRDefault="00267524" w:rsidP="00385D45">
            <w:pPr>
              <w:jc w:val="left"/>
              <w:rPr>
                <w:rFonts w:cs="Arial"/>
                <w:sz w:val="16"/>
                <w:szCs w:val="16"/>
                <w:lang w:eastAsia="sl-SI"/>
              </w:rPr>
            </w:pPr>
            <w:r>
              <w:rPr>
                <w:rFonts w:cs="Arial"/>
                <w:sz w:val="16"/>
                <w:szCs w:val="16"/>
                <w:lang w:eastAsia="sl-SI"/>
              </w:rPr>
              <w:t>Letni agregat</w:t>
            </w:r>
          </w:p>
        </w:tc>
        <w:tc>
          <w:tcPr>
            <w:tcW w:w="2470" w:type="dxa"/>
            <w:shd w:val="clear" w:color="auto" w:fill="auto"/>
          </w:tcPr>
          <w:p w14:paraId="6554329D" w14:textId="77777777" w:rsidR="00267524" w:rsidRDefault="00267524" w:rsidP="00385D45">
            <w:pPr>
              <w:jc w:val="left"/>
              <w:rPr>
                <w:rFonts w:cs="Arial"/>
                <w:sz w:val="16"/>
                <w:szCs w:val="16"/>
                <w:lang w:eastAsia="sl-SI"/>
              </w:rPr>
            </w:pPr>
          </w:p>
          <w:p w14:paraId="6A26930A" w14:textId="77777777" w:rsidR="00267524" w:rsidRPr="008D619A" w:rsidRDefault="00267524" w:rsidP="00385D45">
            <w:pPr>
              <w:jc w:val="left"/>
              <w:rPr>
                <w:rFonts w:cs="Arial"/>
                <w:sz w:val="16"/>
                <w:szCs w:val="16"/>
                <w:lang w:eastAsia="sl-SI"/>
              </w:rPr>
            </w:pPr>
            <w:r>
              <w:rPr>
                <w:rFonts w:cs="Arial"/>
                <w:sz w:val="16"/>
                <w:szCs w:val="16"/>
                <w:lang w:eastAsia="sl-SI"/>
              </w:rPr>
              <w:t>/</w:t>
            </w:r>
          </w:p>
        </w:tc>
      </w:tr>
      <w:tr w:rsidR="00267524" w:rsidRPr="008D619A" w14:paraId="24C7452E" w14:textId="77777777" w:rsidTr="00D81FFA">
        <w:tc>
          <w:tcPr>
            <w:tcW w:w="2628" w:type="dxa"/>
            <w:shd w:val="clear" w:color="auto" w:fill="auto"/>
            <w:vAlign w:val="center"/>
          </w:tcPr>
          <w:p w14:paraId="19BA3082" w14:textId="77777777" w:rsidR="00D620C1" w:rsidRDefault="00D620C1" w:rsidP="00385D45">
            <w:pPr>
              <w:jc w:val="left"/>
              <w:rPr>
                <w:rFonts w:cs="Arial"/>
                <w:sz w:val="16"/>
                <w:szCs w:val="16"/>
                <w:lang w:eastAsia="sl-SI"/>
              </w:rPr>
            </w:pPr>
          </w:p>
          <w:p w14:paraId="13BA0CD6" w14:textId="7622378E" w:rsidR="00267524" w:rsidRPr="008D619A" w:rsidRDefault="00267524" w:rsidP="00385D45">
            <w:pPr>
              <w:jc w:val="left"/>
              <w:rPr>
                <w:rFonts w:cs="Arial"/>
                <w:sz w:val="16"/>
                <w:szCs w:val="16"/>
                <w:lang w:eastAsia="sl-SI"/>
              </w:rPr>
            </w:pPr>
            <w:r>
              <w:rPr>
                <w:rFonts w:cs="Arial"/>
                <w:sz w:val="16"/>
                <w:szCs w:val="16"/>
                <w:lang w:eastAsia="sl-SI"/>
              </w:rPr>
              <w:t>ZAVAROVANJE PRENOSNIH RAČUNALNIKOV</w:t>
            </w:r>
          </w:p>
        </w:tc>
        <w:tc>
          <w:tcPr>
            <w:tcW w:w="1591" w:type="dxa"/>
            <w:shd w:val="clear" w:color="auto" w:fill="auto"/>
            <w:vAlign w:val="center"/>
          </w:tcPr>
          <w:p w14:paraId="638B1813" w14:textId="77777777" w:rsidR="00267524" w:rsidRPr="008D619A" w:rsidRDefault="00267524" w:rsidP="00385D45">
            <w:pPr>
              <w:jc w:val="center"/>
              <w:rPr>
                <w:rFonts w:cs="Arial"/>
                <w:sz w:val="16"/>
                <w:szCs w:val="16"/>
                <w:lang w:eastAsia="sl-SI"/>
              </w:rPr>
            </w:pPr>
          </w:p>
          <w:p w14:paraId="6A2782CB" w14:textId="77777777" w:rsidR="00267524" w:rsidRDefault="00267524" w:rsidP="00385D45">
            <w:pPr>
              <w:jc w:val="center"/>
              <w:rPr>
                <w:rFonts w:cs="Arial"/>
                <w:sz w:val="16"/>
                <w:szCs w:val="16"/>
                <w:lang w:eastAsia="sl-SI"/>
              </w:rPr>
            </w:pPr>
            <w:r>
              <w:rPr>
                <w:rFonts w:cs="Arial"/>
                <w:sz w:val="16"/>
                <w:szCs w:val="16"/>
                <w:lang w:eastAsia="sl-SI"/>
              </w:rPr>
              <w:t>15</w:t>
            </w:r>
            <w:r w:rsidRPr="008D619A">
              <w:rPr>
                <w:rFonts w:cs="Arial"/>
                <w:sz w:val="16"/>
                <w:szCs w:val="16"/>
                <w:lang w:eastAsia="sl-SI"/>
              </w:rPr>
              <w:t>.000 EUR</w:t>
            </w:r>
          </w:p>
          <w:p w14:paraId="08D1832F" w14:textId="77777777" w:rsidR="00267524" w:rsidRPr="008D619A" w:rsidRDefault="00267524" w:rsidP="00385D45">
            <w:pPr>
              <w:jc w:val="center"/>
              <w:rPr>
                <w:rFonts w:cs="Arial"/>
                <w:sz w:val="16"/>
                <w:szCs w:val="16"/>
                <w:lang w:eastAsia="sl-SI"/>
              </w:rPr>
            </w:pPr>
          </w:p>
        </w:tc>
        <w:tc>
          <w:tcPr>
            <w:tcW w:w="2520" w:type="dxa"/>
            <w:shd w:val="clear" w:color="auto" w:fill="auto"/>
            <w:vAlign w:val="center"/>
          </w:tcPr>
          <w:p w14:paraId="68A268F4" w14:textId="77777777" w:rsidR="00267524" w:rsidRPr="008D619A" w:rsidRDefault="00267524" w:rsidP="00385D45">
            <w:pPr>
              <w:jc w:val="left"/>
              <w:rPr>
                <w:rFonts w:cs="Arial"/>
                <w:sz w:val="16"/>
                <w:szCs w:val="16"/>
                <w:lang w:eastAsia="sl-SI"/>
              </w:rPr>
            </w:pPr>
          </w:p>
          <w:p w14:paraId="39A15266" w14:textId="77777777" w:rsidR="00267524" w:rsidRDefault="00267524" w:rsidP="00385D45">
            <w:pPr>
              <w:jc w:val="left"/>
              <w:rPr>
                <w:rFonts w:cs="Arial"/>
                <w:sz w:val="16"/>
                <w:szCs w:val="16"/>
                <w:lang w:eastAsia="sl-SI"/>
              </w:rPr>
            </w:pPr>
            <w:r>
              <w:rPr>
                <w:rFonts w:cs="Arial"/>
                <w:sz w:val="16"/>
                <w:szCs w:val="16"/>
                <w:lang w:eastAsia="sl-SI"/>
              </w:rPr>
              <w:t>Letni agregat</w:t>
            </w:r>
          </w:p>
          <w:p w14:paraId="7CE2F342" w14:textId="77777777" w:rsidR="00267524" w:rsidRPr="008D619A" w:rsidRDefault="00267524" w:rsidP="00385D45">
            <w:pPr>
              <w:jc w:val="left"/>
              <w:rPr>
                <w:rFonts w:cs="Arial"/>
                <w:sz w:val="16"/>
                <w:szCs w:val="16"/>
                <w:lang w:eastAsia="sl-SI"/>
              </w:rPr>
            </w:pPr>
          </w:p>
        </w:tc>
        <w:tc>
          <w:tcPr>
            <w:tcW w:w="2470" w:type="dxa"/>
            <w:shd w:val="clear" w:color="auto" w:fill="auto"/>
            <w:vAlign w:val="center"/>
          </w:tcPr>
          <w:p w14:paraId="299B33DF" w14:textId="77777777" w:rsidR="00267524" w:rsidRPr="008D619A" w:rsidRDefault="00267524" w:rsidP="00385D45">
            <w:pPr>
              <w:jc w:val="left"/>
              <w:rPr>
                <w:rFonts w:cs="Arial"/>
                <w:sz w:val="16"/>
                <w:szCs w:val="16"/>
                <w:lang w:eastAsia="sl-SI"/>
              </w:rPr>
            </w:pPr>
          </w:p>
          <w:p w14:paraId="4221C675" w14:textId="77777777" w:rsidR="00267524" w:rsidRPr="008D619A" w:rsidRDefault="00267524" w:rsidP="00385D45">
            <w:pPr>
              <w:jc w:val="left"/>
              <w:rPr>
                <w:rFonts w:cs="Arial"/>
                <w:sz w:val="16"/>
                <w:szCs w:val="16"/>
                <w:lang w:eastAsia="sl-SI"/>
              </w:rPr>
            </w:pPr>
            <w:r>
              <w:rPr>
                <w:rFonts w:cs="Arial"/>
                <w:sz w:val="16"/>
                <w:szCs w:val="16"/>
                <w:lang w:eastAsia="sl-SI"/>
              </w:rPr>
              <w:t>100</w:t>
            </w:r>
            <w:r w:rsidRPr="008D619A">
              <w:rPr>
                <w:rFonts w:cs="Arial"/>
                <w:sz w:val="16"/>
                <w:szCs w:val="16"/>
                <w:lang w:eastAsia="sl-SI"/>
              </w:rPr>
              <w:t xml:space="preserve"> EUR</w:t>
            </w:r>
          </w:p>
        </w:tc>
      </w:tr>
      <w:tr w:rsidR="00E67F79" w:rsidRPr="008D619A" w14:paraId="1579B7CE" w14:textId="77777777" w:rsidTr="00D81FFA">
        <w:tc>
          <w:tcPr>
            <w:tcW w:w="2628" w:type="dxa"/>
            <w:shd w:val="clear" w:color="auto" w:fill="auto"/>
          </w:tcPr>
          <w:p w14:paraId="120713CB" w14:textId="77777777" w:rsidR="00E67F79" w:rsidRPr="008D619A" w:rsidRDefault="00E67F79" w:rsidP="00E67F79">
            <w:pPr>
              <w:jc w:val="left"/>
              <w:rPr>
                <w:rFonts w:cs="Arial"/>
                <w:sz w:val="16"/>
                <w:szCs w:val="16"/>
                <w:lang w:eastAsia="sl-SI"/>
              </w:rPr>
            </w:pPr>
          </w:p>
          <w:p w14:paraId="615E545E" w14:textId="16E3B0B0" w:rsidR="00E67F79" w:rsidRDefault="00E67F79" w:rsidP="00E67F79">
            <w:pPr>
              <w:jc w:val="left"/>
              <w:rPr>
                <w:rFonts w:cs="Arial"/>
                <w:sz w:val="16"/>
                <w:szCs w:val="16"/>
                <w:lang w:eastAsia="sl-SI"/>
              </w:rPr>
            </w:pPr>
            <w:r>
              <w:rPr>
                <w:rFonts w:cs="Arial"/>
                <w:sz w:val="16"/>
                <w:szCs w:val="16"/>
                <w:lang w:eastAsia="sl-SI"/>
              </w:rPr>
              <w:t>ZAVAROVANJE INŠTRUMENTOV</w:t>
            </w:r>
          </w:p>
        </w:tc>
        <w:tc>
          <w:tcPr>
            <w:tcW w:w="1591" w:type="dxa"/>
            <w:shd w:val="clear" w:color="auto" w:fill="auto"/>
          </w:tcPr>
          <w:p w14:paraId="712A6521" w14:textId="77777777" w:rsidR="00E67F79" w:rsidRPr="008D619A" w:rsidRDefault="00E67F79" w:rsidP="00E67F79">
            <w:pPr>
              <w:jc w:val="center"/>
              <w:rPr>
                <w:rFonts w:cs="Arial"/>
                <w:sz w:val="16"/>
                <w:szCs w:val="16"/>
                <w:lang w:eastAsia="sl-SI"/>
              </w:rPr>
            </w:pPr>
          </w:p>
          <w:p w14:paraId="7AD785D1" w14:textId="0276A525" w:rsidR="00E67F79" w:rsidRPr="008D619A" w:rsidRDefault="00E67F79" w:rsidP="00E67F79">
            <w:pPr>
              <w:jc w:val="center"/>
              <w:rPr>
                <w:rFonts w:cs="Arial"/>
                <w:sz w:val="16"/>
                <w:szCs w:val="16"/>
                <w:lang w:eastAsia="sl-SI"/>
              </w:rPr>
            </w:pPr>
            <w:r>
              <w:rPr>
                <w:rFonts w:cs="Arial"/>
                <w:sz w:val="16"/>
                <w:szCs w:val="16"/>
                <w:lang w:eastAsia="sl-SI"/>
              </w:rPr>
              <w:t>70</w:t>
            </w:r>
            <w:r w:rsidRPr="008D619A">
              <w:rPr>
                <w:rFonts w:cs="Arial"/>
                <w:sz w:val="16"/>
                <w:szCs w:val="16"/>
                <w:lang w:eastAsia="sl-SI"/>
              </w:rPr>
              <w:t>.000 EUR</w:t>
            </w:r>
          </w:p>
        </w:tc>
        <w:tc>
          <w:tcPr>
            <w:tcW w:w="2520" w:type="dxa"/>
            <w:shd w:val="clear" w:color="auto" w:fill="auto"/>
          </w:tcPr>
          <w:p w14:paraId="1CAA1D30" w14:textId="77777777" w:rsidR="00E67F79" w:rsidRPr="008D619A" w:rsidRDefault="00E67F79" w:rsidP="00E67F79">
            <w:pPr>
              <w:jc w:val="left"/>
              <w:rPr>
                <w:rFonts w:cs="Arial"/>
                <w:sz w:val="16"/>
                <w:szCs w:val="16"/>
                <w:lang w:eastAsia="sl-SI"/>
              </w:rPr>
            </w:pPr>
          </w:p>
          <w:p w14:paraId="3935A3CE" w14:textId="452E7C60" w:rsidR="00E67F79" w:rsidRPr="008D619A" w:rsidRDefault="00E67F79" w:rsidP="00E67F79">
            <w:pPr>
              <w:jc w:val="left"/>
              <w:rPr>
                <w:rFonts w:cs="Arial"/>
                <w:sz w:val="16"/>
                <w:szCs w:val="16"/>
                <w:lang w:eastAsia="sl-SI"/>
              </w:rPr>
            </w:pPr>
            <w:r w:rsidRPr="008D619A">
              <w:rPr>
                <w:rFonts w:cs="Arial"/>
                <w:sz w:val="16"/>
                <w:szCs w:val="16"/>
                <w:lang w:eastAsia="sl-SI"/>
              </w:rPr>
              <w:t>Dvojni letni agregat</w:t>
            </w:r>
          </w:p>
        </w:tc>
        <w:tc>
          <w:tcPr>
            <w:tcW w:w="2470" w:type="dxa"/>
            <w:shd w:val="clear" w:color="auto" w:fill="auto"/>
          </w:tcPr>
          <w:p w14:paraId="236659BA" w14:textId="77777777" w:rsidR="00E67F79" w:rsidRPr="008D619A" w:rsidRDefault="00E67F79" w:rsidP="00E67F79">
            <w:pPr>
              <w:jc w:val="left"/>
              <w:rPr>
                <w:rFonts w:cs="Arial"/>
                <w:sz w:val="16"/>
                <w:szCs w:val="16"/>
                <w:lang w:eastAsia="sl-SI"/>
              </w:rPr>
            </w:pPr>
          </w:p>
          <w:p w14:paraId="59D9D97F" w14:textId="288CE8CC" w:rsidR="00E67F79" w:rsidRPr="008D619A" w:rsidRDefault="00E67F79" w:rsidP="00E67F79">
            <w:pPr>
              <w:jc w:val="left"/>
              <w:rPr>
                <w:rFonts w:cs="Arial"/>
                <w:sz w:val="16"/>
                <w:szCs w:val="16"/>
                <w:lang w:eastAsia="sl-SI"/>
              </w:rPr>
            </w:pPr>
            <w:r w:rsidRPr="008D619A">
              <w:rPr>
                <w:rFonts w:cs="Arial"/>
                <w:sz w:val="16"/>
                <w:szCs w:val="16"/>
                <w:lang w:eastAsia="sl-SI"/>
              </w:rPr>
              <w:t>100 EUR</w:t>
            </w:r>
          </w:p>
        </w:tc>
      </w:tr>
      <w:tr w:rsidR="00E67F79" w:rsidRPr="008D619A" w14:paraId="3BE0E620" w14:textId="77777777" w:rsidTr="00D81FFA">
        <w:tc>
          <w:tcPr>
            <w:tcW w:w="2628" w:type="dxa"/>
            <w:shd w:val="clear" w:color="auto" w:fill="auto"/>
          </w:tcPr>
          <w:p w14:paraId="40CBA4BD" w14:textId="77777777" w:rsidR="00E67F79" w:rsidRPr="008D619A" w:rsidRDefault="00E67F79" w:rsidP="00E67F79">
            <w:pPr>
              <w:jc w:val="left"/>
              <w:rPr>
                <w:rFonts w:cs="Arial"/>
                <w:sz w:val="16"/>
                <w:szCs w:val="16"/>
                <w:lang w:eastAsia="sl-SI"/>
              </w:rPr>
            </w:pPr>
          </w:p>
          <w:p w14:paraId="15BAD26C" w14:textId="37FE1206" w:rsidR="00E67F79" w:rsidRDefault="00E67F79" w:rsidP="00E67F79">
            <w:pPr>
              <w:jc w:val="left"/>
              <w:rPr>
                <w:rFonts w:cs="Arial"/>
                <w:sz w:val="16"/>
                <w:szCs w:val="16"/>
                <w:lang w:eastAsia="sl-SI"/>
              </w:rPr>
            </w:pPr>
            <w:r>
              <w:rPr>
                <w:rFonts w:cs="Arial"/>
                <w:sz w:val="16"/>
                <w:szCs w:val="16"/>
                <w:lang w:eastAsia="sl-SI"/>
              </w:rPr>
              <w:t>ZAVAROVANJE MOBILNE OPREME</w:t>
            </w:r>
          </w:p>
        </w:tc>
        <w:tc>
          <w:tcPr>
            <w:tcW w:w="1591" w:type="dxa"/>
            <w:shd w:val="clear" w:color="auto" w:fill="auto"/>
          </w:tcPr>
          <w:p w14:paraId="291645DD" w14:textId="77777777" w:rsidR="00E67F79" w:rsidRPr="008D619A" w:rsidRDefault="00E67F79" w:rsidP="00E67F79">
            <w:pPr>
              <w:jc w:val="left"/>
              <w:rPr>
                <w:rFonts w:cs="Arial"/>
                <w:sz w:val="16"/>
                <w:szCs w:val="16"/>
                <w:lang w:eastAsia="sl-SI"/>
              </w:rPr>
            </w:pPr>
          </w:p>
          <w:p w14:paraId="3B27485C" w14:textId="5682FE2F" w:rsidR="00E67F79" w:rsidRPr="008D619A" w:rsidRDefault="00E67F79" w:rsidP="00E67F79">
            <w:pPr>
              <w:jc w:val="center"/>
              <w:rPr>
                <w:rFonts w:cs="Arial"/>
                <w:sz w:val="16"/>
                <w:szCs w:val="16"/>
                <w:lang w:eastAsia="sl-SI"/>
              </w:rPr>
            </w:pPr>
            <w:r>
              <w:rPr>
                <w:rFonts w:cs="Arial"/>
                <w:sz w:val="16"/>
                <w:szCs w:val="16"/>
                <w:lang w:eastAsia="sl-SI"/>
              </w:rPr>
              <w:t>50</w:t>
            </w:r>
            <w:r w:rsidRPr="008D619A">
              <w:rPr>
                <w:rFonts w:cs="Arial"/>
                <w:sz w:val="16"/>
                <w:szCs w:val="16"/>
                <w:lang w:eastAsia="sl-SI"/>
              </w:rPr>
              <w:t>.000 EUR</w:t>
            </w:r>
          </w:p>
        </w:tc>
        <w:tc>
          <w:tcPr>
            <w:tcW w:w="2520" w:type="dxa"/>
            <w:shd w:val="clear" w:color="auto" w:fill="auto"/>
          </w:tcPr>
          <w:p w14:paraId="7A5E352D" w14:textId="77777777" w:rsidR="00E67F79" w:rsidRPr="008D619A" w:rsidRDefault="00E67F79" w:rsidP="00E67F79">
            <w:pPr>
              <w:jc w:val="left"/>
              <w:rPr>
                <w:rFonts w:cs="Arial"/>
                <w:sz w:val="16"/>
                <w:szCs w:val="16"/>
                <w:lang w:eastAsia="sl-SI"/>
              </w:rPr>
            </w:pPr>
          </w:p>
          <w:p w14:paraId="6D0FC411" w14:textId="0B2AF2F7" w:rsidR="00E67F79" w:rsidRPr="008D619A" w:rsidRDefault="00E67F79" w:rsidP="00E67F79">
            <w:pPr>
              <w:jc w:val="left"/>
              <w:rPr>
                <w:rFonts w:cs="Arial"/>
                <w:sz w:val="16"/>
                <w:szCs w:val="16"/>
                <w:lang w:eastAsia="sl-SI"/>
              </w:rPr>
            </w:pPr>
            <w:r w:rsidRPr="008D619A">
              <w:rPr>
                <w:rFonts w:cs="Arial"/>
                <w:sz w:val="16"/>
                <w:szCs w:val="16"/>
                <w:lang w:eastAsia="sl-SI"/>
              </w:rPr>
              <w:t>Dvojni letni agregat</w:t>
            </w:r>
          </w:p>
        </w:tc>
        <w:tc>
          <w:tcPr>
            <w:tcW w:w="2470" w:type="dxa"/>
            <w:shd w:val="clear" w:color="auto" w:fill="auto"/>
          </w:tcPr>
          <w:p w14:paraId="09B7ABB3" w14:textId="77777777" w:rsidR="00E67F79" w:rsidRPr="008D619A" w:rsidRDefault="00E67F79" w:rsidP="00E67F79">
            <w:pPr>
              <w:jc w:val="left"/>
              <w:rPr>
                <w:rFonts w:cs="Arial"/>
                <w:sz w:val="16"/>
                <w:szCs w:val="16"/>
                <w:lang w:eastAsia="sl-SI"/>
              </w:rPr>
            </w:pPr>
          </w:p>
          <w:p w14:paraId="10E1A76E" w14:textId="6642ADD1" w:rsidR="00E67F79" w:rsidRPr="008D619A" w:rsidRDefault="00E67F79" w:rsidP="00E67F79">
            <w:pPr>
              <w:jc w:val="left"/>
              <w:rPr>
                <w:rFonts w:cs="Arial"/>
                <w:sz w:val="16"/>
                <w:szCs w:val="16"/>
                <w:lang w:eastAsia="sl-SI"/>
              </w:rPr>
            </w:pPr>
            <w:r w:rsidRPr="008D619A">
              <w:rPr>
                <w:rFonts w:cs="Arial"/>
                <w:sz w:val="16"/>
                <w:szCs w:val="16"/>
                <w:lang w:eastAsia="sl-SI"/>
              </w:rPr>
              <w:t>100 EUR</w:t>
            </w:r>
          </w:p>
        </w:tc>
      </w:tr>
      <w:tr w:rsidR="00267524" w:rsidRPr="008D619A" w14:paraId="75A7B040" w14:textId="77777777" w:rsidTr="00D81FFA">
        <w:tc>
          <w:tcPr>
            <w:tcW w:w="2628" w:type="dxa"/>
            <w:shd w:val="clear" w:color="auto" w:fill="auto"/>
          </w:tcPr>
          <w:p w14:paraId="0BB5C4EA" w14:textId="77777777" w:rsidR="00267524" w:rsidRPr="008D619A" w:rsidRDefault="00267524" w:rsidP="00385D45">
            <w:pPr>
              <w:jc w:val="left"/>
              <w:rPr>
                <w:rFonts w:cs="Arial"/>
                <w:sz w:val="16"/>
                <w:szCs w:val="16"/>
                <w:lang w:eastAsia="sl-SI"/>
              </w:rPr>
            </w:pPr>
          </w:p>
          <w:p w14:paraId="31F3DF1C" w14:textId="290651F6" w:rsidR="00267524" w:rsidRPr="008D619A" w:rsidRDefault="00267524" w:rsidP="00385D45">
            <w:pPr>
              <w:jc w:val="left"/>
              <w:rPr>
                <w:rFonts w:cs="Arial"/>
                <w:sz w:val="16"/>
                <w:szCs w:val="16"/>
                <w:lang w:eastAsia="sl-SI"/>
              </w:rPr>
            </w:pPr>
            <w:r w:rsidRPr="008D619A">
              <w:rPr>
                <w:rFonts w:cs="Arial"/>
                <w:sz w:val="16"/>
                <w:szCs w:val="16"/>
                <w:lang w:eastAsia="sl-SI"/>
              </w:rPr>
              <w:t>NEIMENOVANE NEVARNOSTI</w:t>
            </w:r>
          </w:p>
        </w:tc>
        <w:tc>
          <w:tcPr>
            <w:tcW w:w="1591" w:type="dxa"/>
            <w:shd w:val="clear" w:color="auto" w:fill="auto"/>
          </w:tcPr>
          <w:p w14:paraId="73C2F48F" w14:textId="77777777" w:rsidR="00267524" w:rsidRPr="008D619A" w:rsidRDefault="00267524" w:rsidP="00385D45">
            <w:pPr>
              <w:jc w:val="left"/>
              <w:rPr>
                <w:rFonts w:cs="Arial"/>
                <w:sz w:val="16"/>
                <w:szCs w:val="16"/>
                <w:lang w:eastAsia="sl-SI"/>
              </w:rPr>
            </w:pPr>
          </w:p>
          <w:p w14:paraId="192D056B" w14:textId="77777777" w:rsidR="00267524" w:rsidRPr="008D619A" w:rsidRDefault="00267524" w:rsidP="00385D45">
            <w:pPr>
              <w:jc w:val="center"/>
              <w:rPr>
                <w:rFonts w:cs="Arial"/>
                <w:sz w:val="16"/>
                <w:szCs w:val="16"/>
                <w:lang w:eastAsia="sl-SI"/>
              </w:rPr>
            </w:pPr>
            <w:r w:rsidRPr="008D619A">
              <w:rPr>
                <w:rFonts w:cs="Arial"/>
                <w:sz w:val="16"/>
                <w:szCs w:val="16"/>
                <w:lang w:eastAsia="sl-SI"/>
              </w:rPr>
              <w:t>30.000 EUR</w:t>
            </w:r>
          </w:p>
        </w:tc>
        <w:tc>
          <w:tcPr>
            <w:tcW w:w="2520" w:type="dxa"/>
            <w:shd w:val="clear" w:color="auto" w:fill="auto"/>
          </w:tcPr>
          <w:p w14:paraId="6F3589E6" w14:textId="77777777" w:rsidR="00267524" w:rsidRPr="008D619A" w:rsidRDefault="00267524" w:rsidP="00385D45">
            <w:pPr>
              <w:jc w:val="left"/>
              <w:rPr>
                <w:rFonts w:cs="Arial"/>
                <w:sz w:val="16"/>
                <w:szCs w:val="16"/>
                <w:lang w:eastAsia="sl-SI"/>
              </w:rPr>
            </w:pPr>
          </w:p>
          <w:p w14:paraId="73F826F3" w14:textId="77777777" w:rsidR="00267524" w:rsidRPr="008D619A" w:rsidRDefault="00267524" w:rsidP="00385D45">
            <w:pPr>
              <w:jc w:val="left"/>
              <w:rPr>
                <w:rFonts w:cs="Arial"/>
                <w:sz w:val="16"/>
                <w:szCs w:val="16"/>
                <w:lang w:eastAsia="sl-SI"/>
              </w:rPr>
            </w:pPr>
            <w:r w:rsidRPr="008D619A">
              <w:rPr>
                <w:rFonts w:cs="Arial"/>
                <w:sz w:val="16"/>
                <w:szCs w:val="16"/>
                <w:lang w:eastAsia="sl-SI"/>
              </w:rPr>
              <w:t>Dvojni letni agregat</w:t>
            </w:r>
          </w:p>
        </w:tc>
        <w:tc>
          <w:tcPr>
            <w:tcW w:w="2470" w:type="dxa"/>
            <w:shd w:val="clear" w:color="auto" w:fill="auto"/>
          </w:tcPr>
          <w:p w14:paraId="11FB35C9" w14:textId="77777777" w:rsidR="00267524" w:rsidRPr="008D619A" w:rsidRDefault="00267524" w:rsidP="00385D45">
            <w:pPr>
              <w:jc w:val="left"/>
              <w:rPr>
                <w:rFonts w:cs="Arial"/>
                <w:sz w:val="16"/>
                <w:szCs w:val="16"/>
                <w:lang w:eastAsia="sl-SI"/>
              </w:rPr>
            </w:pPr>
          </w:p>
          <w:p w14:paraId="6D4B1D15" w14:textId="77777777" w:rsidR="00267524" w:rsidRPr="008D619A" w:rsidRDefault="00267524" w:rsidP="00385D45">
            <w:pPr>
              <w:jc w:val="left"/>
              <w:rPr>
                <w:rFonts w:cs="Arial"/>
                <w:sz w:val="16"/>
                <w:szCs w:val="16"/>
                <w:lang w:eastAsia="sl-SI"/>
              </w:rPr>
            </w:pPr>
            <w:r w:rsidRPr="008D619A">
              <w:rPr>
                <w:rFonts w:cs="Arial"/>
                <w:sz w:val="16"/>
                <w:szCs w:val="16"/>
                <w:lang w:eastAsia="sl-SI"/>
              </w:rPr>
              <w:t>100 EUR</w:t>
            </w:r>
          </w:p>
        </w:tc>
      </w:tr>
    </w:tbl>
    <w:p w14:paraId="3D2190BE" w14:textId="77777777" w:rsidR="00267524" w:rsidRDefault="00267524" w:rsidP="00267524"/>
    <w:p w14:paraId="4BBAAEDA" w14:textId="77777777" w:rsidR="00267524" w:rsidRDefault="00267524" w:rsidP="00267524">
      <w:r w:rsidRPr="00107276">
        <w:t xml:space="preserve">Franšiza v višini </w:t>
      </w:r>
      <w:r>
        <w:t>150</w:t>
      </w:r>
      <w:r w:rsidRPr="00107276">
        <w:t xml:space="preserve"> EUR velja za vse predmete zavarovanja, razen za tiste predmete (nevarnosti), kjer </w:t>
      </w:r>
      <w:r w:rsidRPr="00F10E65">
        <w:t>je v tabeli II (tabela limitov zavarovalnega jamstva z zavarovalno vsoto) opredeljena drugačna</w:t>
      </w:r>
      <w:r w:rsidRPr="00107276">
        <w:t xml:space="preserve"> soudeležba.</w:t>
      </w:r>
    </w:p>
    <w:p w14:paraId="53D2B544" w14:textId="77777777" w:rsidR="00267524" w:rsidRDefault="00267524" w:rsidP="00267524">
      <w:pPr>
        <w:jc w:val="left"/>
        <w:rPr>
          <w:rFonts w:cs="Arial"/>
          <w:b/>
          <w:color w:val="000000"/>
          <w:szCs w:val="20"/>
          <w:highlight w:val="yellow"/>
        </w:rPr>
      </w:pPr>
      <w:bookmarkStart w:id="41" w:name="_Hlk5191464"/>
      <w:r>
        <w:rPr>
          <w:rFonts w:cs="Arial"/>
          <w:b/>
          <w:color w:val="000000"/>
          <w:szCs w:val="20"/>
          <w:highlight w:val="yellow"/>
        </w:rPr>
        <w:br w:type="page"/>
      </w:r>
    </w:p>
    <w:p w14:paraId="5580C3E6" w14:textId="77777777" w:rsidR="00267524" w:rsidRDefault="00267524" w:rsidP="00267524">
      <w:pPr>
        <w:rPr>
          <w:rFonts w:cs="Arial"/>
          <w:color w:val="000000"/>
          <w:sz w:val="22"/>
          <w:szCs w:val="22"/>
        </w:rPr>
      </w:pPr>
      <w:r w:rsidRPr="009624EB">
        <w:rPr>
          <w:rFonts w:cs="Arial"/>
          <w:b/>
          <w:color w:val="000000"/>
          <w:sz w:val="22"/>
          <w:szCs w:val="22"/>
        </w:rPr>
        <w:lastRenderedPageBreak/>
        <w:t xml:space="preserve">Tabela III: </w:t>
      </w:r>
      <w:r w:rsidRPr="009624EB">
        <w:rPr>
          <w:rFonts w:cs="Arial"/>
          <w:color w:val="000000"/>
          <w:sz w:val="22"/>
          <w:szCs w:val="22"/>
        </w:rPr>
        <w:t xml:space="preserve">seznam inštrumentov, ki se zavarujejo z razširitvijo za območje EU </w:t>
      </w:r>
    </w:p>
    <w:p w14:paraId="47E8325C" w14:textId="77777777" w:rsidR="00267524" w:rsidRDefault="00267524" w:rsidP="00267524">
      <w:pPr>
        <w:rPr>
          <w:rFonts w:cs="Arial"/>
          <w:color w:val="000000"/>
          <w:sz w:val="22"/>
          <w:szCs w:val="22"/>
        </w:rPr>
      </w:pPr>
    </w:p>
    <w:tbl>
      <w:tblPr>
        <w:tblW w:w="9400" w:type="dxa"/>
        <w:tblCellMar>
          <w:left w:w="70" w:type="dxa"/>
          <w:right w:w="70" w:type="dxa"/>
        </w:tblCellMar>
        <w:tblLook w:val="04A0" w:firstRow="1" w:lastRow="0" w:firstColumn="1" w:lastColumn="0" w:noHBand="0" w:noVBand="1"/>
      </w:tblPr>
      <w:tblGrid>
        <w:gridCol w:w="1253"/>
        <w:gridCol w:w="5127"/>
        <w:gridCol w:w="1480"/>
        <w:gridCol w:w="1540"/>
      </w:tblGrid>
      <w:tr w:rsidR="00267524" w:rsidRPr="005F5057" w14:paraId="23BA4911" w14:textId="77777777" w:rsidTr="00385D45">
        <w:trPr>
          <w:trHeight w:val="60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CB2A"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Inventarna številka</w:t>
            </w:r>
          </w:p>
        </w:tc>
        <w:tc>
          <w:tcPr>
            <w:tcW w:w="5140" w:type="dxa"/>
            <w:tcBorders>
              <w:top w:val="single" w:sz="4" w:space="0" w:color="auto"/>
              <w:left w:val="nil"/>
              <w:bottom w:val="single" w:sz="4" w:space="0" w:color="auto"/>
              <w:right w:val="single" w:sz="4" w:space="0" w:color="auto"/>
            </w:tcBorders>
            <w:shd w:val="clear" w:color="auto" w:fill="auto"/>
            <w:vAlign w:val="center"/>
            <w:hideMark/>
          </w:tcPr>
          <w:p w14:paraId="17DED8A3"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Naziv inštrumenta</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B29988A"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Datum nabave</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65CDD03B" w14:textId="77777777" w:rsidR="00267524" w:rsidRPr="005F5057" w:rsidRDefault="00267524" w:rsidP="00385D45">
            <w:pPr>
              <w:jc w:val="center"/>
              <w:rPr>
                <w:rFonts w:cs="Arial"/>
                <w:b/>
                <w:bCs/>
                <w:color w:val="000000"/>
                <w:sz w:val="22"/>
                <w:szCs w:val="22"/>
                <w:lang w:eastAsia="sl-SI"/>
              </w:rPr>
            </w:pPr>
            <w:r w:rsidRPr="005F5057">
              <w:rPr>
                <w:rFonts w:cs="Arial"/>
                <w:b/>
                <w:bCs/>
                <w:color w:val="000000"/>
                <w:sz w:val="22"/>
                <w:szCs w:val="22"/>
                <w:lang w:eastAsia="sl-SI"/>
              </w:rPr>
              <w:t>Nabavna vrednost</w:t>
            </w:r>
          </w:p>
        </w:tc>
      </w:tr>
      <w:tr w:rsidR="00267524" w:rsidRPr="005F5057" w14:paraId="45D8F92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C91DEA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111357</w:t>
            </w:r>
          </w:p>
        </w:tc>
        <w:tc>
          <w:tcPr>
            <w:tcW w:w="5140" w:type="dxa"/>
            <w:tcBorders>
              <w:top w:val="nil"/>
              <w:left w:val="nil"/>
              <w:bottom w:val="single" w:sz="4" w:space="0" w:color="auto"/>
              <w:right w:val="single" w:sz="4" w:space="0" w:color="auto"/>
            </w:tcBorders>
            <w:shd w:val="clear" w:color="auto" w:fill="auto"/>
            <w:vAlign w:val="bottom"/>
            <w:hideMark/>
          </w:tcPr>
          <w:p w14:paraId="43177F7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G.I.CELESTA MUSTEL</w:t>
            </w:r>
          </w:p>
        </w:tc>
        <w:tc>
          <w:tcPr>
            <w:tcW w:w="1480" w:type="dxa"/>
            <w:tcBorders>
              <w:top w:val="nil"/>
              <w:left w:val="nil"/>
              <w:bottom w:val="single" w:sz="4" w:space="0" w:color="auto"/>
              <w:right w:val="single" w:sz="4" w:space="0" w:color="auto"/>
            </w:tcBorders>
            <w:shd w:val="clear" w:color="auto" w:fill="auto"/>
            <w:noWrap/>
            <w:vAlign w:val="bottom"/>
            <w:hideMark/>
          </w:tcPr>
          <w:p w14:paraId="7781C70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31.12.1998</w:t>
            </w:r>
          </w:p>
        </w:tc>
        <w:tc>
          <w:tcPr>
            <w:tcW w:w="1540" w:type="dxa"/>
            <w:tcBorders>
              <w:top w:val="nil"/>
              <w:left w:val="nil"/>
              <w:bottom w:val="single" w:sz="4" w:space="0" w:color="auto"/>
              <w:right w:val="single" w:sz="4" w:space="0" w:color="auto"/>
            </w:tcBorders>
            <w:shd w:val="clear" w:color="auto" w:fill="auto"/>
            <w:noWrap/>
            <w:vAlign w:val="bottom"/>
            <w:hideMark/>
          </w:tcPr>
          <w:p w14:paraId="48BE413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2.399,32 €</w:t>
            </w:r>
          </w:p>
        </w:tc>
      </w:tr>
      <w:tr w:rsidR="00267524" w:rsidRPr="005F5057" w14:paraId="50CFEE1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FDB380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111589</w:t>
            </w:r>
          </w:p>
        </w:tc>
        <w:tc>
          <w:tcPr>
            <w:tcW w:w="5140" w:type="dxa"/>
            <w:tcBorders>
              <w:top w:val="nil"/>
              <w:left w:val="nil"/>
              <w:bottom w:val="single" w:sz="4" w:space="0" w:color="auto"/>
              <w:right w:val="single" w:sz="4" w:space="0" w:color="auto"/>
            </w:tcBorders>
            <w:shd w:val="clear" w:color="auto" w:fill="auto"/>
            <w:vAlign w:val="bottom"/>
            <w:hideMark/>
          </w:tcPr>
          <w:p w14:paraId="0800CC0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NA STOJALU 4246</w:t>
            </w:r>
          </w:p>
        </w:tc>
        <w:tc>
          <w:tcPr>
            <w:tcW w:w="1480" w:type="dxa"/>
            <w:tcBorders>
              <w:top w:val="nil"/>
              <w:left w:val="nil"/>
              <w:bottom w:val="single" w:sz="4" w:space="0" w:color="auto"/>
              <w:right w:val="single" w:sz="4" w:space="0" w:color="auto"/>
            </w:tcBorders>
            <w:shd w:val="clear" w:color="auto" w:fill="auto"/>
            <w:noWrap/>
            <w:vAlign w:val="bottom"/>
            <w:hideMark/>
          </w:tcPr>
          <w:p w14:paraId="21A08CA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1.06.1992</w:t>
            </w:r>
          </w:p>
        </w:tc>
        <w:tc>
          <w:tcPr>
            <w:tcW w:w="1540" w:type="dxa"/>
            <w:tcBorders>
              <w:top w:val="nil"/>
              <w:left w:val="nil"/>
              <w:bottom w:val="single" w:sz="4" w:space="0" w:color="auto"/>
              <w:right w:val="single" w:sz="4" w:space="0" w:color="auto"/>
            </w:tcBorders>
            <w:shd w:val="clear" w:color="auto" w:fill="auto"/>
            <w:noWrap/>
            <w:vAlign w:val="bottom"/>
            <w:hideMark/>
          </w:tcPr>
          <w:p w14:paraId="273FACA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2.957,01 €</w:t>
            </w:r>
          </w:p>
        </w:tc>
      </w:tr>
      <w:tr w:rsidR="00267524" w:rsidRPr="005F5057" w14:paraId="57C5E09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3EDDD9E"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111594</w:t>
            </w:r>
          </w:p>
        </w:tc>
        <w:tc>
          <w:tcPr>
            <w:tcW w:w="5140" w:type="dxa"/>
            <w:tcBorders>
              <w:top w:val="nil"/>
              <w:left w:val="nil"/>
              <w:bottom w:val="single" w:sz="4" w:space="0" w:color="auto"/>
              <w:right w:val="single" w:sz="4" w:space="0" w:color="auto"/>
            </w:tcBorders>
            <w:shd w:val="clear" w:color="auto" w:fill="auto"/>
            <w:vAlign w:val="bottom"/>
            <w:hideMark/>
          </w:tcPr>
          <w:p w14:paraId="675BDA80"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23</w:t>
            </w:r>
          </w:p>
        </w:tc>
        <w:tc>
          <w:tcPr>
            <w:tcW w:w="1480" w:type="dxa"/>
            <w:tcBorders>
              <w:top w:val="nil"/>
              <w:left w:val="nil"/>
              <w:bottom w:val="single" w:sz="4" w:space="0" w:color="auto"/>
              <w:right w:val="single" w:sz="4" w:space="0" w:color="auto"/>
            </w:tcBorders>
            <w:shd w:val="clear" w:color="auto" w:fill="auto"/>
            <w:noWrap/>
            <w:vAlign w:val="bottom"/>
            <w:hideMark/>
          </w:tcPr>
          <w:p w14:paraId="49DA541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57D9C0C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38682D1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D451D0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111595</w:t>
            </w:r>
          </w:p>
        </w:tc>
        <w:tc>
          <w:tcPr>
            <w:tcW w:w="5140" w:type="dxa"/>
            <w:tcBorders>
              <w:top w:val="nil"/>
              <w:left w:val="nil"/>
              <w:bottom w:val="single" w:sz="4" w:space="0" w:color="auto"/>
              <w:right w:val="single" w:sz="4" w:space="0" w:color="auto"/>
            </w:tcBorders>
            <w:shd w:val="clear" w:color="auto" w:fill="auto"/>
            <w:vAlign w:val="bottom"/>
            <w:hideMark/>
          </w:tcPr>
          <w:p w14:paraId="3F7857A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26</w:t>
            </w:r>
          </w:p>
        </w:tc>
        <w:tc>
          <w:tcPr>
            <w:tcW w:w="1480" w:type="dxa"/>
            <w:tcBorders>
              <w:top w:val="nil"/>
              <w:left w:val="nil"/>
              <w:bottom w:val="single" w:sz="4" w:space="0" w:color="auto"/>
              <w:right w:val="single" w:sz="4" w:space="0" w:color="auto"/>
            </w:tcBorders>
            <w:shd w:val="clear" w:color="auto" w:fill="auto"/>
            <w:noWrap/>
            <w:vAlign w:val="bottom"/>
            <w:hideMark/>
          </w:tcPr>
          <w:p w14:paraId="06C7C35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389E9FE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3A233654"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F96A79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111596</w:t>
            </w:r>
          </w:p>
        </w:tc>
        <w:tc>
          <w:tcPr>
            <w:tcW w:w="5140" w:type="dxa"/>
            <w:tcBorders>
              <w:top w:val="nil"/>
              <w:left w:val="nil"/>
              <w:bottom w:val="single" w:sz="4" w:space="0" w:color="auto"/>
              <w:right w:val="single" w:sz="4" w:space="0" w:color="auto"/>
            </w:tcBorders>
            <w:shd w:val="clear" w:color="auto" w:fill="auto"/>
            <w:vAlign w:val="bottom"/>
            <w:hideMark/>
          </w:tcPr>
          <w:p w14:paraId="21A83CB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29</w:t>
            </w:r>
          </w:p>
        </w:tc>
        <w:tc>
          <w:tcPr>
            <w:tcW w:w="1480" w:type="dxa"/>
            <w:tcBorders>
              <w:top w:val="nil"/>
              <w:left w:val="nil"/>
              <w:bottom w:val="single" w:sz="4" w:space="0" w:color="auto"/>
              <w:right w:val="single" w:sz="4" w:space="0" w:color="auto"/>
            </w:tcBorders>
            <w:shd w:val="clear" w:color="auto" w:fill="auto"/>
            <w:noWrap/>
            <w:vAlign w:val="bottom"/>
            <w:hideMark/>
          </w:tcPr>
          <w:p w14:paraId="4E2D67A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3EED8C1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4728A73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3E7F94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111597</w:t>
            </w:r>
          </w:p>
        </w:tc>
        <w:tc>
          <w:tcPr>
            <w:tcW w:w="5140" w:type="dxa"/>
            <w:tcBorders>
              <w:top w:val="nil"/>
              <w:left w:val="nil"/>
              <w:bottom w:val="single" w:sz="4" w:space="0" w:color="auto"/>
              <w:right w:val="single" w:sz="4" w:space="0" w:color="auto"/>
            </w:tcBorders>
            <w:shd w:val="clear" w:color="auto" w:fill="auto"/>
            <w:vAlign w:val="bottom"/>
            <w:hideMark/>
          </w:tcPr>
          <w:p w14:paraId="2553CF1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32</w:t>
            </w:r>
          </w:p>
        </w:tc>
        <w:tc>
          <w:tcPr>
            <w:tcW w:w="1480" w:type="dxa"/>
            <w:tcBorders>
              <w:top w:val="nil"/>
              <w:left w:val="nil"/>
              <w:bottom w:val="single" w:sz="4" w:space="0" w:color="auto"/>
              <w:right w:val="single" w:sz="4" w:space="0" w:color="auto"/>
            </w:tcBorders>
            <w:shd w:val="clear" w:color="auto" w:fill="auto"/>
            <w:noWrap/>
            <w:vAlign w:val="bottom"/>
            <w:hideMark/>
          </w:tcPr>
          <w:p w14:paraId="1B3BC62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5F2C724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3.942,67 €</w:t>
            </w:r>
          </w:p>
        </w:tc>
      </w:tr>
      <w:tr w:rsidR="00267524" w:rsidRPr="005F5057" w14:paraId="1131E43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DA2F2B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111599</w:t>
            </w:r>
          </w:p>
        </w:tc>
        <w:tc>
          <w:tcPr>
            <w:tcW w:w="5140" w:type="dxa"/>
            <w:tcBorders>
              <w:top w:val="nil"/>
              <w:left w:val="nil"/>
              <w:bottom w:val="single" w:sz="4" w:space="0" w:color="auto"/>
              <w:right w:val="single" w:sz="4" w:space="0" w:color="auto"/>
            </w:tcBorders>
            <w:shd w:val="clear" w:color="auto" w:fill="auto"/>
            <w:vAlign w:val="bottom"/>
            <w:hideMark/>
          </w:tcPr>
          <w:p w14:paraId="6F474B1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G.I.HARFA</w:t>
            </w:r>
          </w:p>
        </w:tc>
        <w:tc>
          <w:tcPr>
            <w:tcW w:w="1480" w:type="dxa"/>
            <w:tcBorders>
              <w:top w:val="nil"/>
              <w:left w:val="nil"/>
              <w:bottom w:val="single" w:sz="4" w:space="0" w:color="auto"/>
              <w:right w:val="single" w:sz="4" w:space="0" w:color="auto"/>
            </w:tcBorders>
            <w:shd w:val="clear" w:color="auto" w:fill="auto"/>
            <w:noWrap/>
            <w:vAlign w:val="bottom"/>
            <w:hideMark/>
          </w:tcPr>
          <w:p w14:paraId="1D18E37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1.04.1971</w:t>
            </w:r>
          </w:p>
        </w:tc>
        <w:tc>
          <w:tcPr>
            <w:tcW w:w="1540" w:type="dxa"/>
            <w:tcBorders>
              <w:top w:val="nil"/>
              <w:left w:val="nil"/>
              <w:bottom w:val="single" w:sz="4" w:space="0" w:color="auto"/>
              <w:right w:val="single" w:sz="4" w:space="0" w:color="auto"/>
            </w:tcBorders>
            <w:shd w:val="clear" w:color="auto" w:fill="auto"/>
            <w:noWrap/>
            <w:vAlign w:val="bottom"/>
            <w:hideMark/>
          </w:tcPr>
          <w:p w14:paraId="5EDAF69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9.856,67 €</w:t>
            </w:r>
          </w:p>
        </w:tc>
      </w:tr>
      <w:tr w:rsidR="00267524" w:rsidRPr="005F5057" w14:paraId="4C215DF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20C7C5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111609</w:t>
            </w:r>
          </w:p>
        </w:tc>
        <w:tc>
          <w:tcPr>
            <w:tcW w:w="5140" w:type="dxa"/>
            <w:tcBorders>
              <w:top w:val="nil"/>
              <w:left w:val="nil"/>
              <w:bottom w:val="single" w:sz="4" w:space="0" w:color="auto"/>
              <w:right w:val="single" w:sz="4" w:space="0" w:color="auto"/>
            </w:tcBorders>
            <w:shd w:val="clear" w:color="auto" w:fill="auto"/>
            <w:vAlign w:val="bottom"/>
            <w:hideMark/>
          </w:tcPr>
          <w:p w14:paraId="740A696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STRUN 3 4</w:t>
            </w:r>
          </w:p>
        </w:tc>
        <w:tc>
          <w:tcPr>
            <w:tcW w:w="1480" w:type="dxa"/>
            <w:tcBorders>
              <w:top w:val="nil"/>
              <w:left w:val="nil"/>
              <w:bottom w:val="single" w:sz="4" w:space="0" w:color="auto"/>
              <w:right w:val="single" w:sz="4" w:space="0" w:color="auto"/>
            </w:tcBorders>
            <w:shd w:val="clear" w:color="auto" w:fill="auto"/>
            <w:noWrap/>
            <w:vAlign w:val="bottom"/>
            <w:hideMark/>
          </w:tcPr>
          <w:p w14:paraId="4E7A417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1.02.1972</w:t>
            </w:r>
          </w:p>
        </w:tc>
        <w:tc>
          <w:tcPr>
            <w:tcW w:w="1540" w:type="dxa"/>
            <w:tcBorders>
              <w:top w:val="nil"/>
              <w:left w:val="nil"/>
              <w:bottom w:val="single" w:sz="4" w:space="0" w:color="auto"/>
              <w:right w:val="single" w:sz="4" w:space="0" w:color="auto"/>
            </w:tcBorders>
            <w:shd w:val="clear" w:color="auto" w:fill="auto"/>
            <w:noWrap/>
            <w:vAlign w:val="bottom"/>
            <w:hideMark/>
          </w:tcPr>
          <w:p w14:paraId="432DB90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1.971,33 €</w:t>
            </w:r>
          </w:p>
        </w:tc>
      </w:tr>
      <w:tr w:rsidR="00267524" w:rsidRPr="005F5057" w14:paraId="697866F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71E038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111644</w:t>
            </w:r>
          </w:p>
        </w:tc>
        <w:tc>
          <w:tcPr>
            <w:tcW w:w="5140" w:type="dxa"/>
            <w:tcBorders>
              <w:top w:val="nil"/>
              <w:left w:val="nil"/>
              <w:bottom w:val="single" w:sz="4" w:space="0" w:color="auto"/>
              <w:right w:val="single" w:sz="4" w:space="0" w:color="auto"/>
            </w:tcBorders>
            <w:shd w:val="clear" w:color="auto" w:fill="auto"/>
            <w:vAlign w:val="bottom"/>
            <w:hideMark/>
          </w:tcPr>
          <w:p w14:paraId="157A1A20"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G.I.KONTRABAS</w:t>
            </w:r>
          </w:p>
        </w:tc>
        <w:tc>
          <w:tcPr>
            <w:tcW w:w="1480" w:type="dxa"/>
            <w:tcBorders>
              <w:top w:val="nil"/>
              <w:left w:val="nil"/>
              <w:bottom w:val="single" w:sz="4" w:space="0" w:color="auto"/>
              <w:right w:val="single" w:sz="4" w:space="0" w:color="auto"/>
            </w:tcBorders>
            <w:shd w:val="clear" w:color="auto" w:fill="auto"/>
            <w:noWrap/>
            <w:vAlign w:val="bottom"/>
            <w:hideMark/>
          </w:tcPr>
          <w:p w14:paraId="08490D6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1.04.1989</w:t>
            </w:r>
          </w:p>
        </w:tc>
        <w:tc>
          <w:tcPr>
            <w:tcW w:w="1540" w:type="dxa"/>
            <w:tcBorders>
              <w:top w:val="nil"/>
              <w:left w:val="nil"/>
              <w:bottom w:val="single" w:sz="4" w:space="0" w:color="auto"/>
              <w:right w:val="single" w:sz="4" w:space="0" w:color="auto"/>
            </w:tcBorders>
            <w:shd w:val="clear" w:color="auto" w:fill="auto"/>
            <w:noWrap/>
            <w:vAlign w:val="bottom"/>
            <w:hideMark/>
          </w:tcPr>
          <w:p w14:paraId="7594D33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858,91 €</w:t>
            </w:r>
          </w:p>
        </w:tc>
      </w:tr>
      <w:tr w:rsidR="00267524" w:rsidRPr="005F5057" w14:paraId="1D1926D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B12ADD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111654</w:t>
            </w:r>
          </w:p>
        </w:tc>
        <w:tc>
          <w:tcPr>
            <w:tcW w:w="5140" w:type="dxa"/>
            <w:tcBorders>
              <w:top w:val="nil"/>
              <w:left w:val="nil"/>
              <w:bottom w:val="single" w:sz="4" w:space="0" w:color="auto"/>
              <w:right w:val="single" w:sz="4" w:space="0" w:color="auto"/>
            </w:tcBorders>
            <w:shd w:val="clear" w:color="auto" w:fill="auto"/>
            <w:vAlign w:val="bottom"/>
            <w:hideMark/>
          </w:tcPr>
          <w:p w14:paraId="26A37C4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LUDWIG 26LKP256</w:t>
            </w:r>
          </w:p>
        </w:tc>
        <w:tc>
          <w:tcPr>
            <w:tcW w:w="1480" w:type="dxa"/>
            <w:tcBorders>
              <w:top w:val="nil"/>
              <w:left w:val="nil"/>
              <w:bottom w:val="single" w:sz="4" w:space="0" w:color="auto"/>
              <w:right w:val="single" w:sz="4" w:space="0" w:color="auto"/>
            </w:tcBorders>
            <w:shd w:val="clear" w:color="auto" w:fill="auto"/>
            <w:noWrap/>
            <w:vAlign w:val="bottom"/>
            <w:hideMark/>
          </w:tcPr>
          <w:p w14:paraId="68E3769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1.04.1991</w:t>
            </w:r>
          </w:p>
        </w:tc>
        <w:tc>
          <w:tcPr>
            <w:tcW w:w="1540" w:type="dxa"/>
            <w:tcBorders>
              <w:top w:val="nil"/>
              <w:left w:val="nil"/>
              <w:bottom w:val="single" w:sz="4" w:space="0" w:color="auto"/>
              <w:right w:val="single" w:sz="4" w:space="0" w:color="auto"/>
            </w:tcBorders>
            <w:shd w:val="clear" w:color="auto" w:fill="auto"/>
            <w:noWrap/>
            <w:vAlign w:val="bottom"/>
            <w:hideMark/>
          </w:tcPr>
          <w:p w14:paraId="7949BE5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1.185,30 €</w:t>
            </w:r>
          </w:p>
        </w:tc>
      </w:tr>
      <w:tr w:rsidR="00267524" w:rsidRPr="005F5057" w14:paraId="7C299A7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8F3E85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111655</w:t>
            </w:r>
          </w:p>
        </w:tc>
        <w:tc>
          <w:tcPr>
            <w:tcW w:w="5140" w:type="dxa"/>
            <w:tcBorders>
              <w:top w:val="nil"/>
              <w:left w:val="nil"/>
              <w:bottom w:val="single" w:sz="4" w:space="0" w:color="auto"/>
              <w:right w:val="single" w:sz="4" w:space="0" w:color="auto"/>
            </w:tcBorders>
            <w:shd w:val="clear" w:color="auto" w:fill="auto"/>
            <w:vAlign w:val="bottom"/>
            <w:hideMark/>
          </w:tcPr>
          <w:p w14:paraId="70250A1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LUDWIG 29LKP529</w:t>
            </w:r>
          </w:p>
        </w:tc>
        <w:tc>
          <w:tcPr>
            <w:tcW w:w="1480" w:type="dxa"/>
            <w:tcBorders>
              <w:top w:val="nil"/>
              <w:left w:val="nil"/>
              <w:bottom w:val="single" w:sz="4" w:space="0" w:color="auto"/>
              <w:right w:val="single" w:sz="4" w:space="0" w:color="auto"/>
            </w:tcBorders>
            <w:shd w:val="clear" w:color="auto" w:fill="auto"/>
            <w:noWrap/>
            <w:vAlign w:val="bottom"/>
            <w:hideMark/>
          </w:tcPr>
          <w:p w14:paraId="58015FA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1.04.1991</w:t>
            </w:r>
          </w:p>
        </w:tc>
        <w:tc>
          <w:tcPr>
            <w:tcW w:w="1540" w:type="dxa"/>
            <w:tcBorders>
              <w:top w:val="nil"/>
              <w:left w:val="nil"/>
              <w:bottom w:val="single" w:sz="4" w:space="0" w:color="auto"/>
              <w:right w:val="single" w:sz="4" w:space="0" w:color="auto"/>
            </w:tcBorders>
            <w:shd w:val="clear" w:color="auto" w:fill="auto"/>
            <w:noWrap/>
            <w:vAlign w:val="bottom"/>
            <w:hideMark/>
          </w:tcPr>
          <w:p w14:paraId="47BEC21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1.185,30 €</w:t>
            </w:r>
          </w:p>
        </w:tc>
      </w:tr>
      <w:tr w:rsidR="00267524" w:rsidRPr="005F5057" w14:paraId="5F9AE371"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317AF7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111668</w:t>
            </w:r>
          </w:p>
        </w:tc>
        <w:tc>
          <w:tcPr>
            <w:tcW w:w="5140" w:type="dxa"/>
            <w:tcBorders>
              <w:top w:val="nil"/>
              <w:left w:val="nil"/>
              <w:bottom w:val="single" w:sz="4" w:space="0" w:color="auto"/>
              <w:right w:val="single" w:sz="4" w:space="0" w:color="auto"/>
            </w:tcBorders>
            <w:shd w:val="clear" w:color="auto" w:fill="auto"/>
            <w:vAlign w:val="bottom"/>
            <w:hideMark/>
          </w:tcPr>
          <w:p w14:paraId="1EB2E87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ZABALETA</w:t>
            </w:r>
          </w:p>
        </w:tc>
        <w:tc>
          <w:tcPr>
            <w:tcW w:w="1480" w:type="dxa"/>
            <w:tcBorders>
              <w:top w:val="nil"/>
              <w:left w:val="nil"/>
              <w:bottom w:val="single" w:sz="4" w:space="0" w:color="auto"/>
              <w:right w:val="single" w:sz="4" w:space="0" w:color="auto"/>
            </w:tcBorders>
            <w:shd w:val="clear" w:color="auto" w:fill="auto"/>
            <w:noWrap/>
            <w:vAlign w:val="bottom"/>
            <w:hideMark/>
          </w:tcPr>
          <w:p w14:paraId="508C98E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1.05.1993</w:t>
            </w:r>
          </w:p>
        </w:tc>
        <w:tc>
          <w:tcPr>
            <w:tcW w:w="1540" w:type="dxa"/>
            <w:tcBorders>
              <w:top w:val="nil"/>
              <w:left w:val="nil"/>
              <w:bottom w:val="single" w:sz="4" w:space="0" w:color="auto"/>
              <w:right w:val="single" w:sz="4" w:space="0" w:color="auto"/>
            </w:tcBorders>
            <w:shd w:val="clear" w:color="auto" w:fill="auto"/>
            <w:noWrap/>
            <w:vAlign w:val="bottom"/>
            <w:hideMark/>
          </w:tcPr>
          <w:p w14:paraId="3CD201C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31.061,67 €</w:t>
            </w:r>
          </w:p>
        </w:tc>
      </w:tr>
      <w:tr w:rsidR="00267524" w:rsidRPr="005F5057" w14:paraId="50C6EB8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4145013"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111669</w:t>
            </w:r>
          </w:p>
        </w:tc>
        <w:tc>
          <w:tcPr>
            <w:tcW w:w="5140" w:type="dxa"/>
            <w:tcBorders>
              <w:top w:val="nil"/>
              <w:left w:val="nil"/>
              <w:bottom w:val="single" w:sz="4" w:space="0" w:color="auto"/>
              <w:right w:val="single" w:sz="4" w:space="0" w:color="auto"/>
            </w:tcBorders>
            <w:shd w:val="clear" w:color="auto" w:fill="auto"/>
            <w:vAlign w:val="bottom"/>
            <w:hideMark/>
          </w:tcPr>
          <w:p w14:paraId="2A50C39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OKTAV</w:t>
            </w:r>
          </w:p>
        </w:tc>
        <w:tc>
          <w:tcPr>
            <w:tcW w:w="1480" w:type="dxa"/>
            <w:tcBorders>
              <w:top w:val="nil"/>
              <w:left w:val="nil"/>
              <w:bottom w:val="single" w:sz="4" w:space="0" w:color="auto"/>
              <w:right w:val="single" w:sz="4" w:space="0" w:color="auto"/>
            </w:tcBorders>
            <w:shd w:val="clear" w:color="auto" w:fill="auto"/>
            <w:noWrap/>
            <w:vAlign w:val="bottom"/>
            <w:hideMark/>
          </w:tcPr>
          <w:p w14:paraId="776B634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1.05.1993</w:t>
            </w:r>
          </w:p>
        </w:tc>
        <w:tc>
          <w:tcPr>
            <w:tcW w:w="1540" w:type="dxa"/>
            <w:tcBorders>
              <w:top w:val="nil"/>
              <w:left w:val="nil"/>
              <w:bottom w:val="single" w:sz="4" w:space="0" w:color="auto"/>
              <w:right w:val="single" w:sz="4" w:space="0" w:color="auto"/>
            </w:tcBorders>
            <w:shd w:val="clear" w:color="auto" w:fill="auto"/>
            <w:noWrap/>
            <w:vAlign w:val="bottom"/>
            <w:hideMark/>
          </w:tcPr>
          <w:p w14:paraId="6DCC46D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5.452,64 €</w:t>
            </w:r>
          </w:p>
        </w:tc>
      </w:tr>
      <w:tr w:rsidR="00267524" w:rsidRPr="005F5057" w14:paraId="545F18D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A46FEF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111674</w:t>
            </w:r>
          </w:p>
        </w:tc>
        <w:tc>
          <w:tcPr>
            <w:tcW w:w="5140" w:type="dxa"/>
            <w:tcBorders>
              <w:top w:val="nil"/>
              <w:left w:val="nil"/>
              <w:bottom w:val="single" w:sz="4" w:space="0" w:color="auto"/>
              <w:right w:val="single" w:sz="4" w:space="0" w:color="auto"/>
            </w:tcBorders>
            <w:shd w:val="clear" w:color="auto" w:fill="auto"/>
            <w:vAlign w:val="bottom"/>
            <w:hideMark/>
          </w:tcPr>
          <w:p w14:paraId="10AF86B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RUBNER</w:t>
            </w:r>
          </w:p>
        </w:tc>
        <w:tc>
          <w:tcPr>
            <w:tcW w:w="1480" w:type="dxa"/>
            <w:tcBorders>
              <w:top w:val="nil"/>
              <w:left w:val="nil"/>
              <w:bottom w:val="single" w:sz="4" w:space="0" w:color="auto"/>
              <w:right w:val="single" w:sz="4" w:space="0" w:color="auto"/>
            </w:tcBorders>
            <w:shd w:val="clear" w:color="auto" w:fill="auto"/>
            <w:noWrap/>
            <w:vAlign w:val="bottom"/>
            <w:hideMark/>
          </w:tcPr>
          <w:p w14:paraId="38D1188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1.08.1994</w:t>
            </w:r>
          </w:p>
        </w:tc>
        <w:tc>
          <w:tcPr>
            <w:tcW w:w="1540" w:type="dxa"/>
            <w:tcBorders>
              <w:top w:val="nil"/>
              <w:left w:val="nil"/>
              <w:bottom w:val="single" w:sz="4" w:space="0" w:color="auto"/>
              <w:right w:val="single" w:sz="4" w:space="0" w:color="auto"/>
            </w:tcBorders>
            <w:shd w:val="clear" w:color="auto" w:fill="auto"/>
            <w:noWrap/>
            <w:vAlign w:val="bottom"/>
            <w:hideMark/>
          </w:tcPr>
          <w:p w14:paraId="48A7471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9.118,30 €</w:t>
            </w:r>
          </w:p>
        </w:tc>
      </w:tr>
      <w:tr w:rsidR="00267524" w:rsidRPr="005F5057" w14:paraId="7D32E63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F48E7F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111679</w:t>
            </w:r>
          </w:p>
        </w:tc>
        <w:tc>
          <w:tcPr>
            <w:tcW w:w="5140" w:type="dxa"/>
            <w:tcBorders>
              <w:top w:val="nil"/>
              <w:left w:val="nil"/>
              <w:bottom w:val="single" w:sz="4" w:space="0" w:color="auto"/>
              <w:right w:val="single" w:sz="4" w:space="0" w:color="auto"/>
            </w:tcBorders>
            <w:shd w:val="clear" w:color="auto" w:fill="auto"/>
            <w:vAlign w:val="bottom"/>
            <w:hideMark/>
          </w:tcPr>
          <w:p w14:paraId="0AF8C6B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G.I.KONTRABAS</w:t>
            </w:r>
          </w:p>
        </w:tc>
        <w:tc>
          <w:tcPr>
            <w:tcW w:w="1480" w:type="dxa"/>
            <w:tcBorders>
              <w:top w:val="nil"/>
              <w:left w:val="nil"/>
              <w:bottom w:val="single" w:sz="4" w:space="0" w:color="auto"/>
              <w:right w:val="single" w:sz="4" w:space="0" w:color="auto"/>
            </w:tcBorders>
            <w:shd w:val="clear" w:color="auto" w:fill="auto"/>
            <w:noWrap/>
            <w:vAlign w:val="bottom"/>
            <w:hideMark/>
          </w:tcPr>
          <w:p w14:paraId="04ECA40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1.06.1995</w:t>
            </w:r>
          </w:p>
        </w:tc>
        <w:tc>
          <w:tcPr>
            <w:tcW w:w="1540" w:type="dxa"/>
            <w:tcBorders>
              <w:top w:val="nil"/>
              <w:left w:val="nil"/>
              <w:bottom w:val="single" w:sz="4" w:space="0" w:color="auto"/>
              <w:right w:val="single" w:sz="4" w:space="0" w:color="auto"/>
            </w:tcBorders>
            <w:shd w:val="clear" w:color="auto" w:fill="auto"/>
            <w:noWrap/>
            <w:vAlign w:val="bottom"/>
            <w:hideMark/>
          </w:tcPr>
          <w:p w14:paraId="055DDEA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10.824,09 €</w:t>
            </w:r>
          </w:p>
        </w:tc>
      </w:tr>
      <w:tr w:rsidR="00267524" w:rsidRPr="005F5057" w14:paraId="200E3AC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4B76F8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111681</w:t>
            </w:r>
          </w:p>
        </w:tc>
        <w:tc>
          <w:tcPr>
            <w:tcW w:w="5140" w:type="dxa"/>
            <w:tcBorders>
              <w:top w:val="nil"/>
              <w:left w:val="nil"/>
              <w:bottom w:val="single" w:sz="4" w:space="0" w:color="auto"/>
              <w:right w:val="single" w:sz="4" w:space="0" w:color="auto"/>
            </w:tcBorders>
            <w:shd w:val="clear" w:color="auto" w:fill="auto"/>
            <w:vAlign w:val="bottom"/>
            <w:hideMark/>
          </w:tcPr>
          <w:p w14:paraId="2C3E5EE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LEANDRO BISIACH</w:t>
            </w:r>
          </w:p>
        </w:tc>
        <w:tc>
          <w:tcPr>
            <w:tcW w:w="1480" w:type="dxa"/>
            <w:tcBorders>
              <w:top w:val="nil"/>
              <w:left w:val="nil"/>
              <w:bottom w:val="single" w:sz="4" w:space="0" w:color="auto"/>
              <w:right w:val="single" w:sz="4" w:space="0" w:color="auto"/>
            </w:tcBorders>
            <w:shd w:val="clear" w:color="auto" w:fill="auto"/>
            <w:noWrap/>
            <w:vAlign w:val="bottom"/>
            <w:hideMark/>
          </w:tcPr>
          <w:p w14:paraId="6FCB2A4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1.09.1995</w:t>
            </w:r>
          </w:p>
        </w:tc>
        <w:tc>
          <w:tcPr>
            <w:tcW w:w="1540" w:type="dxa"/>
            <w:tcBorders>
              <w:top w:val="nil"/>
              <w:left w:val="nil"/>
              <w:bottom w:val="single" w:sz="4" w:space="0" w:color="auto"/>
              <w:right w:val="single" w:sz="4" w:space="0" w:color="auto"/>
            </w:tcBorders>
            <w:shd w:val="clear" w:color="auto" w:fill="auto"/>
            <w:noWrap/>
            <w:vAlign w:val="bottom"/>
            <w:hideMark/>
          </w:tcPr>
          <w:p w14:paraId="6022547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16.113,02 €</w:t>
            </w:r>
          </w:p>
        </w:tc>
      </w:tr>
      <w:tr w:rsidR="00267524" w:rsidRPr="005F5057" w14:paraId="415D54B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CF0F7C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111762</w:t>
            </w:r>
          </w:p>
        </w:tc>
        <w:tc>
          <w:tcPr>
            <w:tcW w:w="5140" w:type="dxa"/>
            <w:tcBorders>
              <w:top w:val="nil"/>
              <w:left w:val="nil"/>
              <w:bottom w:val="single" w:sz="4" w:space="0" w:color="auto"/>
              <w:right w:val="single" w:sz="4" w:space="0" w:color="auto"/>
            </w:tcBorders>
            <w:shd w:val="clear" w:color="auto" w:fill="auto"/>
            <w:vAlign w:val="bottom"/>
            <w:hideMark/>
          </w:tcPr>
          <w:p w14:paraId="235F265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STRUN 5 8 /</w:t>
            </w:r>
          </w:p>
        </w:tc>
        <w:tc>
          <w:tcPr>
            <w:tcW w:w="1480" w:type="dxa"/>
            <w:tcBorders>
              <w:top w:val="nil"/>
              <w:left w:val="nil"/>
              <w:bottom w:val="single" w:sz="4" w:space="0" w:color="auto"/>
              <w:right w:val="single" w:sz="4" w:space="0" w:color="auto"/>
            </w:tcBorders>
            <w:shd w:val="clear" w:color="auto" w:fill="auto"/>
            <w:noWrap/>
            <w:vAlign w:val="bottom"/>
            <w:hideMark/>
          </w:tcPr>
          <w:p w14:paraId="144F0AF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1.04.1968</w:t>
            </w:r>
          </w:p>
        </w:tc>
        <w:tc>
          <w:tcPr>
            <w:tcW w:w="1540" w:type="dxa"/>
            <w:tcBorders>
              <w:top w:val="nil"/>
              <w:left w:val="nil"/>
              <w:bottom w:val="single" w:sz="4" w:space="0" w:color="auto"/>
              <w:right w:val="single" w:sz="4" w:space="0" w:color="auto"/>
            </w:tcBorders>
            <w:shd w:val="clear" w:color="auto" w:fill="auto"/>
            <w:noWrap/>
            <w:vAlign w:val="bottom"/>
            <w:hideMark/>
          </w:tcPr>
          <w:p w14:paraId="3765398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1.971,33 €</w:t>
            </w:r>
          </w:p>
        </w:tc>
      </w:tr>
      <w:tr w:rsidR="00267524" w:rsidRPr="005F5057" w14:paraId="2A531CDE"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488252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164377</w:t>
            </w:r>
          </w:p>
        </w:tc>
        <w:tc>
          <w:tcPr>
            <w:tcW w:w="5140" w:type="dxa"/>
            <w:tcBorders>
              <w:top w:val="nil"/>
              <w:left w:val="nil"/>
              <w:bottom w:val="single" w:sz="4" w:space="0" w:color="auto"/>
              <w:right w:val="single" w:sz="4" w:space="0" w:color="auto"/>
            </w:tcBorders>
            <w:shd w:val="clear" w:color="auto" w:fill="auto"/>
            <w:vAlign w:val="bottom"/>
            <w:hideMark/>
          </w:tcPr>
          <w:p w14:paraId="660560B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G.I.KONTRABAS</w:t>
            </w:r>
          </w:p>
        </w:tc>
        <w:tc>
          <w:tcPr>
            <w:tcW w:w="1480" w:type="dxa"/>
            <w:tcBorders>
              <w:top w:val="nil"/>
              <w:left w:val="nil"/>
              <w:bottom w:val="single" w:sz="4" w:space="0" w:color="auto"/>
              <w:right w:val="single" w:sz="4" w:space="0" w:color="auto"/>
            </w:tcBorders>
            <w:shd w:val="clear" w:color="auto" w:fill="auto"/>
            <w:noWrap/>
            <w:vAlign w:val="bottom"/>
            <w:hideMark/>
          </w:tcPr>
          <w:p w14:paraId="775C44B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1.07.2000</w:t>
            </w:r>
          </w:p>
        </w:tc>
        <w:tc>
          <w:tcPr>
            <w:tcW w:w="1540" w:type="dxa"/>
            <w:tcBorders>
              <w:top w:val="nil"/>
              <w:left w:val="nil"/>
              <w:bottom w:val="single" w:sz="4" w:space="0" w:color="auto"/>
              <w:right w:val="single" w:sz="4" w:space="0" w:color="auto"/>
            </w:tcBorders>
            <w:shd w:val="clear" w:color="auto" w:fill="auto"/>
            <w:noWrap/>
            <w:vAlign w:val="bottom"/>
            <w:hideMark/>
          </w:tcPr>
          <w:p w14:paraId="29C5F4F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4.115,18 €</w:t>
            </w:r>
          </w:p>
        </w:tc>
      </w:tr>
      <w:tr w:rsidR="00267524" w:rsidRPr="005F5057" w14:paraId="6A2EDEE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1873D8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164847</w:t>
            </w:r>
          </w:p>
        </w:tc>
        <w:tc>
          <w:tcPr>
            <w:tcW w:w="5140" w:type="dxa"/>
            <w:tcBorders>
              <w:top w:val="nil"/>
              <w:left w:val="nil"/>
              <w:bottom w:val="single" w:sz="4" w:space="0" w:color="auto"/>
              <w:right w:val="single" w:sz="4" w:space="0" w:color="auto"/>
            </w:tcBorders>
            <w:shd w:val="clear" w:color="auto" w:fill="auto"/>
            <w:vAlign w:val="bottom"/>
            <w:hideMark/>
          </w:tcPr>
          <w:p w14:paraId="4C50257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G.I.VIOLINA</w:t>
            </w:r>
          </w:p>
        </w:tc>
        <w:tc>
          <w:tcPr>
            <w:tcW w:w="1480" w:type="dxa"/>
            <w:tcBorders>
              <w:top w:val="nil"/>
              <w:left w:val="nil"/>
              <w:bottom w:val="single" w:sz="4" w:space="0" w:color="auto"/>
              <w:right w:val="single" w:sz="4" w:space="0" w:color="auto"/>
            </w:tcBorders>
            <w:shd w:val="clear" w:color="auto" w:fill="auto"/>
            <w:noWrap/>
            <w:vAlign w:val="bottom"/>
            <w:hideMark/>
          </w:tcPr>
          <w:p w14:paraId="39B9C2E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1.09.2000</w:t>
            </w:r>
          </w:p>
        </w:tc>
        <w:tc>
          <w:tcPr>
            <w:tcW w:w="1540" w:type="dxa"/>
            <w:tcBorders>
              <w:top w:val="nil"/>
              <w:left w:val="nil"/>
              <w:bottom w:val="single" w:sz="4" w:space="0" w:color="auto"/>
              <w:right w:val="single" w:sz="4" w:space="0" w:color="auto"/>
            </w:tcBorders>
            <w:shd w:val="clear" w:color="auto" w:fill="auto"/>
            <w:noWrap/>
            <w:vAlign w:val="bottom"/>
            <w:hideMark/>
          </w:tcPr>
          <w:p w14:paraId="267824F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3.840,82 €</w:t>
            </w:r>
          </w:p>
        </w:tc>
      </w:tr>
      <w:tr w:rsidR="00267524" w:rsidRPr="005F5057" w14:paraId="7BFDBD7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32A7FE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169592</w:t>
            </w:r>
          </w:p>
        </w:tc>
        <w:tc>
          <w:tcPr>
            <w:tcW w:w="5140" w:type="dxa"/>
            <w:tcBorders>
              <w:top w:val="nil"/>
              <w:left w:val="nil"/>
              <w:bottom w:val="single" w:sz="4" w:space="0" w:color="auto"/>
              <w:right w:val="single" w:sz="4" w:space="0" w:color="auto"/>
            </w:tcBorders>
            <w:shd w:val="clear" w:color="auto" w:fill="auto"/>
            <w:vAlign w:val="bottom"/>
            <w:hideMark/>
          </w:tcPr>
          <w:p w14:paraId="307A03B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G.I.VIOLINA</w:t>
            </w:r>
          </w:p>
        </w:tc>
        <w:tc>
          <w:tcPr>
            <w:tcW w:w="1480" w:type="dxa"/>
            <w:tcBorders>
              <w:top w:val="nil"/>
              <w:left w:val="nil"/>
              <w:bottom w:val="single" w:sz="4" w:space="0" w:color="auto"/>
              <w:right w:val="single" w:sz="4" w:space="0" w:color="auto"/>
            </w:tcBorders>
            <w:shd w:val="clear" w:color="auto" w:fill="auto"/>
            <w:noWrap/>
            <w:vAlign w:val="bottom"/>
            <w:hideMark/>
          </w:tcPr>
          <w:p w14:paraId="53EE00F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4.06.2001</w:t>
            </w:r>
          </w:p>
        </w:tc>
        <w:tc>
          <w:tcPr>
            <w:tcW w:w="1540" w:type="dxa"/>
            <w:tcBorders>
              <w:top w:val="nil"/>
              <w:left w:val="nil"/>
              <w:bottom w:val="single" w:sz="4" w:space="0" w:color="auto"/>
              <w:right w:val="single" w:sz="4" w:space="0" w:color="auto"/>
            </w:tcBorders>
            <w:shd w:val="clear" w:color="auto" w:fill="auto"/>
            <w:noWrap/>
            <w:vAlign w:val="bottom"/>
            <w:hideMark/>
          </w:tcPr>
          <w:p w14:paraId="6CA7CA0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14.650,66 €</w:t>
            </w:r>
          </w:p>
        </w:tc>
      </w:tr>
      <w:tr w:rsidR="00267524" w:rsidRPr="005F5057" w14:paraId="2EDD8AC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05A591E"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173225</w:t>
            </w:r>
          </w:p>
        </w:tc>
        <w:tc>
          <w:tcPr>
            <w:tcW w:w="5140" w:type="dxa"/>
            <w:tcBorders>
              <w:top w:val="nil"/>
              <w:left w:val="nil"/>
              <w:bottom w:val="single" w:sz="4" w:space="0" w:color="auto"/>
              <w:right w:val="single" w:sz="4" w:space="0" w:color="auto"/>
            </w:tcBorders>
            <w:shd w:val="clear" w:color="auto" w:fill="auto"/>
            <w:vAlign w:val="bottom"/>
            <w:hideMark/>
          </w:tcPr>
          <w:p w14:paraId="3519BA7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YA-YFG 812 ŠT.3250</w:t>
            </w:r>
          </w:p>
        </w:tc>
        <w:tc>
          <w:tcPr>
            <w:tcW w:w="1480" w:type="dxa"/>
            <w:tcBorders>
              <w:top w:val="nil"/>
              <w:left w:val="nil"/>
              <w:bottom w:val="single" w:sz="4" w:space="0" w:color="auto"/>
              <w:right w:val="single" w:sz="4" w:space="0" w:color="auto"/>
            </w:tcBorders>
            <w:shd w:val="clear" w:color="auto" w:fill="auto"/>
            <w:noWrap/>
            <w:vAlign w:val="bottom"/>
            <w:hideMark/>
          </w:tcPr>
          <w:p w14:paraId="3713A75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2.01.2003</w:t>
            </w:r>
          </w:p>
        </w:tc>
        <w:tc>
          <w:tcPr>
            <w:tcW w:w="1540" w:type="dxa"/>
            <w:tcBorders>
              <w:top w:val="nil"/>
              <w:left w:val="nil"/>
              <w:bottom w:val="single" w:sz="4" w:space="0" w:color="auto"/>
              <w:right w:val="single" w:sz="4" w:space="0" w:color="auto"/>
            </w:tcBorders>
            <w:shd w:val="clear" w:color="auto" w:fill="auto"/>
            <w:noWrap/>
            <w:vAlign w:val="bottom"/>
            <w:hideMark/>
          </w:tcPr>
          <w:p w14:paraId="0807D0A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13.068,59 €</w:t>
            </w:r>
          </w:p>
        </w:tc>
      </w:tr>
      <w:tr w:rsidR="00267524" w:rsidRPr="005F5057" w14:paraId="752E19E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42135BB"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176538</w:t>
            </w:r>
          </w:p>
        </w:tc>
        <w:tc>
          <w:tcPr>
            <w:tcW w:w="5140" w:type="dxa"/>
            <w:tcBorders>
              <w:top w:val="nil"/>
              <w:left w:val="nil"/>
              <w:bottom w:val="single" w:sz="4" w:space="0" w:color="auto"/>
              <w:right w:val="single" w:sz="4" w:space="0" w:color="auto"/>
            </w:tcBorders>
            <w:shd w:val="clear" w:color="auto" w:fill="auto"/>
            <w:vAlign w:val="bottom"/>
            <w:hideMark/>
          </w:tcPr>
          <w:p w14:paraId="0917071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MODEL 510</w:t>
            </w:r>
          </w:p>
        </w:tc>
        <w:tc>
          <w:tcPr>
            <w:tcW w:w="1480" w:type="dxa"/>
            <w:tcBorders>
              <w:top w:val="nil"/>
              <w:left w:val="nil"/>
              <w:bottom w:val="single" w:sz="4" w:space="0" w:color="auto"/>
              <w:right w:val="single" w:sz="4" w:space="0" w:color="auto"/>
            </w:tcBorders>
            <w:shd w:val="clear" w:color="auto" w:fill="auto"/>
            <w:noWrap/>
            <w:vAlign w:val="bottom"/>
            <w:hideMark/>
          </w:tcPr>
          <w:p w14:paraId="537729F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9.07.2003</w:t>
            </w:r>
          </w:p>
        </w:tc>
        <w:tc>
          <w:tcPr>
            <w:tcW w:w="1540" w:type="dxa"/>
            <w:tcBorders>
              <w:top w:val="nil"/>
              <w:left w:val="nil"/>
              <w:bottom w:val="single" w:sz="4" w:space="0" w:color="auto"/>
              <w:right w:val="single" w:sz="4" w:space="0" w:color="auto"/>
            </w:tcBorders>
            <w:shd w:val="clear" w:color="auto" w:fill="auto"/>
            <w:noWrap/>
            <w:vAlign w:val="bottom"/>
            <w:hideMark/>
          </w:tcPr>
          <w:p w14:paraId="1D9195D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10.414,56 €</w:t>
            </w:r>
          </w:p>
        </w:tc>
      </w:tr>
      <w:tr w:rsidR="00267524" w:rsidRPr="005F5057" w14:paraId="639B8C4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4A52AC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177346</w:t>
            </w:r>
          </w:p>
        </w:tc>
        <w:tc>
          <w:tcPr>
            <w:tcW w:w="5140" w:type="dxa"/>
            <w:tcBorders>
              <w:top w:val="nil"/>
              <w:left w:val="nil"/>
              <w:bottom w:val="single" w:sz="4" w:space="0" w:color="auto"/>
              <w:right w:val="single" w:sz="4" w:space="0" w:color="auto"/>
            </w:tcBorders>
            <w:shd w:val="clear" w:color="auto" w:fill="auto"/>
            <w:vAlign w:val="bottom"/>
            <w:hideMark/>
          </w:tcPr>
          <w:p w14:paraId="4F670F66"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 OKT.YA SN/?</w:t>
            </w:r>
          </w:p>
        </w:tc>
        <w:tc>
          <w:tcPr>
            <w:tcW w:w="1480" w:type="dxa"/>
            <w:tcBorders>
              <w:top w:val="nil"/>
              <w:left w:val="nil"/>
              <w:bottom w:val="single" w:sz="4" w:space="0" w:color="auto"/>
              <w:right w:val="single" w:sz="4" w:space="0" w:color="auto"/>
            </w:tcBorders>
            <w:shd w:val="clear" w:color="auto" w:fill="auto"/>
            <w:noWrap/>
            <w:vAlign w:val="bottom"/>
            <w:hideMark/>
          </w:tcPr>
          <w:p w14:paraId="3FC6A69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7.07.2004</w:t>
            </w:r>
          </w:p>
        </w:tc>
        <w:tc>
          <w:tcPr>
            <w:tcW w:w="1540" w:type="dxa"/>
            <w:tcBorders>
              <w:top w:val="nil"/>
              <w:left w:val="nil"/>
              <w:bottom w:val="single" w:sz="4" w:space="0" w:color="auto"/>
              <w:right w:val="single" w:sz="4" w:space="0" w:color="auto"/>
            </w:tcBorders>
            <w:shd w:val="clear" w:color="auto" w:fill="auto"/>
            <w:noWrap/>
            <w:vAlign w:val="bottom"/>
            <w:hideMark/>
          </w:tcPr>
          <w:p w14:paraId="42F2470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9.957,50 €</w:t>
            </w:r>
          </w:p>
        </w:tc>
      </w:tr>
      <w:tr w:rsidR="00267524" w:rsidRPr="005F5057" w14:paraId="5FA3C60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161EE4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178564</w:t>
            </w:r>
          </w:p>
        </w:tc>
        <w:tc>
          <w:tcPr>
            <w:tcW w:w="5140" w:type="dxa"/>
            <w:tcBorders>
              <w:top w:val="nil"/>
              <w:left w:val="nil"/>
              <w:bottom w:val="single" w:sz="4" w:space="0" w:color="auto"/>
              <w:right w:val="single" w:sz="4" w:space="0" w:color="auto"/>
            </w:tcBorders>
            <w:shd w:val="clear" w:color="auto" w:fill="auto"/>
            <w:vAlign w:val="bottom"/>
            <w:hideMark/>
          </w:tcPr>
          <w:p w14:paraId="04FF6CF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CROTALES ZILDJIAN VIS.OKT</w:t>
            </w:r>
          </w:p>
        </w:tc>
        <w:tc>
          <w:tcPr>
            <w:tcW w:w="1480" w:type="dxa"/>
            <w:tcBorders>
              <w:top w:val="nil"/>
              <w:left w:val="nil"/>
              <w:bottom w:val="single" w:sz="4" w:space="0" w:color="auto"/>
              <w:right w:val="single" w:sz="4" w:space="0" w:color="auto"/>
            </w:tcBorders>
            <w:shd w:val="clear" w:color="auto" w:fill="auto"/>
            <w:noWrap/>
            <w:vAlign w:val="bottom"/>
            <w:hideMark/>
          </w:tcPr>
          <w:p w14:paraId="56032E2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19.11.2003</w:t>
            </w:r>
          </w:p>
        </w:tc>
        <w:tc>
          <w:tcPr>
            <w:tcW w:w="1540" w:type="dxa"/>
            <w:tcBorders>
              <w:top w:val="nil"/>
              <w:left w:val="nil"/>
              <w:bottom w:val="single" w:sz="4" w:space="0" w:color="auto"/>
              <w:right w:val="single" w:sz="4" w:space="0" w:color="auto"/>
            </w:tcBorders>
            <w:shd w:val="clear" w:color="auto" w:fill="auto"/>
            <w:noWrap/>
            <w:vAlign w:val="bottom"/>
            <w:hideMark/>
          </w:tcPr>
          <w:p w14:paraId="530E1E0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1.158,49 €</w:t>
            </w:r>
          </w:p>
        </w:tc>
      </w:tr>
      <w:tr w:rsidR="00267524" w:rsidRPr="005F5057" w14:paraId="14C5F7F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8F16E5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182929</w:t>
            </w:r>
          </w:p>
        </w:tc>
        <w:tc>
          <w:tcPr>
            <w:tcW w:w="5140" w:type="dxa"/>
            <w:tcBorders>
              <w:top w:val="nil"/>
              <w:left w:val="nil"/>
              <w:bottom w:val="single" w:sz="4" w:space="0" w:color="auto"/>
              <w:right w:val="single" w:sz="4" w:space="0" w:color="auto"/>
            </w:tcBorders>
            <w:shd w:val="clear" w:color="auto" w:fill="auto"/>
            <w:vAlign w:val="bottom"/>
            <w:hideMark/>
          </w:tcPr>
          <w:p w14:paraId="51239B8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JAZZ KONTRABAS-4 STRUN</w:t>
            </w:r>
          </w:p>
        </w:tc>
        <w:tc>
          <w:tcPr>
            <w:tcW w:w="1480" w:type="dxa"/>
            <w:tcBorders>
              <w:top w:val="nil"/>
              <w:left w:val="nil"/>
              <w:bottom w:val="single" w:sz="4" w:space="0" w:color="auto"/>
              <w:right w:val="single" w:sz="4" w:space="0" w:color="auto"/>
            </w:tcBorders>
            <w:shd w:val="clear" w:color="auto" w:fill="auto"/>
            <w:noWrap/>
            <w:vAlign w:val="bottom"/>
            <w:hideMark/>
          </w:tcPr>
          <w:p w14:paraId="5E11AD2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28.10.2004</w:t>
            </w:r>
          </w:p>
        </w:tc>
        <w:tc>
          <w:tcPr>
            <w:tcW w:w="1540" w:type="dxa"/>
            <w:tcBorders>
              <w:top w:val="nil"/>
              <w:left w:val="nil"/>
              <w:bottom w:val="single" w:sz="4" w:space="0" w:color="auto"/>
              <w:right w:val="single" w:sz="4" w:space="0" w:color="auto"/>
            </w:tcBorders>
            <w:shd w:val="clear" w:color="auto" w:fill="auto"/>
            <w:noWrap/>
            <w:vAlign w:val="bottom"/>
            <w:hideMark/>
          </w:tcPr>
          <w:p w14:paraId="672BC23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15.475,60 €</w:t>
            </w:r>
          </w:p>
        </w:tc>
      </w:tr>
      <w:tr w:rsidR="00267524" w:rsidRPr="005F5057" w14:paraId="3EEC9DA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9C7A07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184217</w:t>
            </w:r>
          </w:p>
        </w:tc>
        <w:tc>
          <w:tcPr>
            <w:tcW w:w="5140" w:type="dxa"/>
            <w:tcBorders>
              <w:top w:val="nil"/>
              <w:left w:val="nil"/>
              <w:bottom w:val="single" w:sz="4" w:space="0" w:color="auto"/>
              <w:right w:val="single" w:sz="4" w:space="0" w:color="auto"/>
            </w:tcBorders>
            <w:shd w:val="clear" w:color="auto" w:fill="auto"/>
            <w:vAlign w:val="bottom"/>
            <w:hideMark/>
          </w:tcPr>
          <w:p w14:paraId="4A63E33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KATHARINA ABBUL CREMONA FECIT </w:t>
            </w:r>
          </w:p>
        </w:tc>
        <w:tc>
          <w:tcPr>
            <w:tcW w:w="1480" w:type="dxa"/>
            <w:tcBorders>
              <w:top w:val="nil"/>
              <w:left w:val="nil"/>
              <w:bottom w:val="single" w:sz="4" w:space="0" w:color="auto"/>
              <w:right w:val="single" w:sz="4" w:space="0" w:color="auto"/>
            </w:tcBorders>
            <w:shd w:val="clear" w:color="auto" w:fill="auto"/>
            <w:noWrap/>
            <w:vAlign w:val="bottom"/>
            <w:hideMark/>
          </w:tcPr>
          <w:p w14:paraId="7510F46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21.12.2005</w:t>
            </w:r>
          </w:p>
        </w:tc>
        <w:tc>
          <w:tcPr>
            <w:tcW w:w="1540" w:type="dxa"/>
            <w:tcBorders>
              <w:top w:val="nil"/>
              <w:left w:val="nil"/>
              <w:bottom w:val="single" w:sz="4" w:space="0" w:color="auto"/>
              <w:right w:val="single" w:sz="4" w:space="0" w:color="auto"/>
            </w:tcBorders>
            <w:shd w:val="clear" w:color="auto" w:fill="auto"/>
            <w:noWrap/>
            <w:vAlign w:val="bottom"/>
            <w:hideMark/>
          </w:tcPr>
          <w:p w14:paraId="267DB09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8.231,58 €</w:t>
            </w:r>
          </w:p>
        </w:tc>
      </w:tr>
      <w:tr w:rsidR="00267524" w:rsidRPr="005F5057" w14:paraId="43332C2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668A86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188619</w:t>
            </w:r>
          </w:p>
        </w:tc>
        <w:tc>
          <w:tcPr>
            <w:tcW w:w="5140" w:type="dxa"/>
            <w:tcBorders>
              <w:top w:val="nil"/>
              <w:left w:val="nil"/>
              <w:bottom w:val="single" w:sz="4" w:space="0" w:color="auto"/>
              <w:right w:val="single" w:sz="4" w:space="0" w:color="auto"/>
            </w:tcBorders>
            <w:shd w:val="clear" w:color="auto" w:fill="auto"/>
            <w:vAlign w:val="bottom"/>
            <w:hideMark/>
          </w:tcPr>
          <w:p w14:paraId="4811024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FESTA/KONCERT</w:t>
            </w:r>
          </w:p>
        </w:tc>
        <w:tc>
          <w:tcPr>
            <w:tcW w:w="1480" w:type="dxa"/>
            <w:tcBorders>
              <w:top w:val="nil"/>
              <w:left w:val="nil"/>
              <w:bottom w:val="single" w:sz="4" w:space="0" w:color="auto"/>
              <w:right w:val="single" w:sz="4" w:space="0" w:color="auto"/>
            </w:tcBorders>
            <w:shd w:val="clear" w:color="auto" w:fill="auto"/>
            <w:noWrap/>
            <w:vAlign w:val="bottom"/>
            <w:hideMark/>
          </w:tcPr>
          <w:p w14:paraId="4F916AF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29.11.2007</w:t>
            </w:r>
          </w:p>
        </w:tc>
        <w:tc>
          <w:tcPr>
            <w:tcW w:w="1540" w:type="dxa"/>
            <w:tcBorders>
              <w:top w:val="nil"/>
              <w:left w:val="nil"/>
              <w:bottom w:val="single" w:sz="4" w:space="0" w:color="auto"/>
              <w:right w:val="single" w:sz="4" w:space="0" w:color="auto"/>
            </w:tcBorders>
            <w:shd w:val="clear" w:color="auto" w:fill="auto"/>
            <w:noWrap/>
            <w:vAlign w:val="bottom"/>
            <w:hideMark/>
          </w:tcPr>
          <w:p w14:paraId="18C11AF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7.085,48 €</w:t>
            </w:r>
          </w:p>
        </w:tc>
      </w:tr>
      <w:tr w:rsidR="00267524" w:rsidRPr="005F5057" w14:paraId="4CF6700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D327CA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188620</w:t>
            </w:r>
          </w:p>
        </w:tc>
        <w:tc>
          <w:tcPr>
            <w:tcW w:w="5140" w:type="dxa"/>
            <w:tcBorders>
              <w:top w:val="nil"/>
              <w:left w:val="nil"/>
              <w:bottom w:val="single" w:sz="4" w:space="0" w:color="auto"/>
              <w:right w:val="single" w:sz="4" w:space="0" w:color="auto"/>
            </w:tcBorders>
            <w:shd w:val="clear" w:color="auto" w:fill="auto"/>
            <w:vAlign w:val="bottom"/>
            <w:hideMark/>
          </w:tcPr>
          <w:p w14:paraId="34E52FB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FESTA/KONCERT</w:t>
            </w:r>
          </w:p>
        </w:tc>
        <w:tc>
          <w:tcPr>
            <w:tcW w:w="1480" w:type="dxa"/>
            <w:tcBorders>
              <w:top w:val="nil"/>
              <w:left w:val="nil"/>
              <w:bottom w:val="single" w:sz="4" w:space="0" w:color="auto"/>
              <w:right w:val="single" w:sz="4" w:space="0" w:color="auto"/>
            </w:tcBorders>
            <w:shd w:val="clear" w:color="auto" w:fill="auto"/>
            <w:noWrap/>
            <w:vAlign w:val="bottom"/>
            <w:hideMark/>
          </w:tcPr>
          <w:p w14:paraId="576474E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29.11.2007</w:t>
            </w:r>
          </w:p>
        </w:tc>
        <w:tc>
          <w:tcPr>
            <w:tcW w:w="1540" w:type="dxa"/>
            <w:tcBorders>
              <w:top w:val="nil"/>
              <w:left w:val="nil"/>
              <w:bottom w:val="single" w:sz="4" w:space="0" w:color="auto"/>
              <w:right w:val="single" w:sz="4" w:space="0" w:color="auto"/>
            </w:tcBorders>
            <w:shd w:val="clear" w:color="auto" w:fill="auto"/>
            <w:noWrap/>
            <w:vAlign w:val="bottom"/>
            <w:hideMark/>
          </w:tcPr>
          <w:p w14:paraId="43E540D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8.812,89 €</w:t>
            </w:r>
          </w:p>
        </w:tc>
      </w:tr>
      <w:tr w:rsidR="00267524" w:rsidRPr="005F5057" w14:paraId="2E4462D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53454D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193451</w:t>
            </w:r>
          </w:p>
        </w:tc>
        <w:tc>
          <w:tcPr>
            <w:tcW w:w="5140" w:type="dxa"/>
            <w:tcBorders>
              <w:top w:val="nil"/>
              <w:left w:val="nil"/>
              <w:bottom w:val="single" w:sz="4" w:space="0" w:color="auto"/>
              <w:right w:val="single" w:sz="4" w:space="0" w:color="auto"/>
            </w:tcBorders>
            <w:shd w:val="clear" w:color="auto" w:fill="auto"/>
            <w:vAlign w:val="bottom"/>
            <w:hideMark/>
          </w:tcPr>
          <w:p w14:paraId="63A6D06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BOBNI SONOR/KONCERT</w:t>
            </w:r>
          </w:p>
        </w:tc>
        <w:tc>
          <w:tcPr>
            <w:tcW w:w="1480" w:type="dxa"/>
            <w:tcBorders>
              <w:top w:val="nil"/>
              <w:left w:val="nil"/>
              <w:bottom w:val="single" w:sz="4" w:space="0" w:color="auto"/>
              <w:right w:val="single" w:sz="4" w:space="0" w:color="auto"/>
            </w:tcBorders>
            <w:shd w:val="clear" w:color="auto" w:fill="auto"/>
            <w:noWrap/>
            <w:vAlign w:val="bottom"/>
            <w:hideMark/>
          </w:tcPr>
          <w:p w14:paraId="11970B7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17.12.2007</w:t>
            </w:r>
          </w:p>
        </w:tc>
        <w:tc>
          <w:tcPr>
            <w:tcW w:w="1540" w:type="dxa"/>
            <w:tcBorders>
              <w:top w:val="nil"/>
              <w:left w:val="nil"/>
              <w:bottom w:val="single" w:sz="4" w:space="0" w:color="auto"/>
              <w:right w:val="single" w:sz="4" w:space="0" w:color="auto"/>
            </w:tcBorders>
            <w:shd w:val="clear" w:color="auto" w:fill="auto"/>
            <w:noWrap/>
            <w:vAlign w:val="bottom"/>
            <w:hideMark/>
          </w:tcPr>
          <w:p w14:paraId="6AA09A1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6.148,02 €</w:t>
            </w:r>
          </w:p>
        </w:tc>
      </w:tr>
      <w:tr w:rsidR="00267524" w:rsidRPr="005F5057" w14:paraId="13880E8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090769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193455</w:t>
            </w:r>
          </w:p>
        </w:tc>
        <w:tc>
          <w:tcPr>
            <w:tcW w:w="5140" w:type="dxa"/>
            <w:tcBorders>
              <w:top w:val="nil"/>
              <w:left w:val="nil"/>
              <w:bottom w:val="single" w:sz="4" w:space="0" w:color="auto"/>
              <w:right w:val="single" w:sz="4" w:space="0" w:color="auto"/>
            </w:tcBorders>
            <w:shd w:val="clear" w:color="auto" w:fill="auto"/>
            <w:vAlign w:val="bottom"/>
            <w:hideMark/>
          </w:tcPr>
          <w:p w14:paraId="112290A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G.I.PREMIER PICCOLO ANTON BRAUN</w:t>
            </w:r>
          </w:p>
        </w:tc>
        <w:tc>
          <w:tcPr>
            <w:tcW w:w="1480" w:type="dxa"/>
            <w:tcBorders>
              <w:top w:val="nil"/>
              <w:left w:val="nil"/>
              <w:bottom w:val="single" w:sz="4" w:space="0" w:color="auto"/>
              <w:right w:val="single" w:sz="4" w:space="0" w:color="auto"/>
            </w:tcBorders>
            <w:shd w:val="clear" w:color="auto" w:fill="auto"/>
            <w:noWrap/>
            <w:vAlign w:val="bottom"/>
            <w:hideMark/>
          </w:tcPr>
          <w:p w14:paraId="7614B5B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8.01.2008</w:t>
            </w:r>
          </w:p>
        </w:tc>
        <w:tc>
          <w:tcPr>
            <w:tcW w:w="1540" w:type="dxa"/>
            <w:tcBorders>
              <w:top w:val="nil"/>
              <w:left w:val="nil"/>
              <w:bottom w:val="single" w:sz="4" w:space="0" w:color="auto"/>
              <w:right w:val="single" w:sz="4" w:space="0" w:color="auto"/>
            </w:tcBorders>
            <w:shd w:val="clear" w:color="auto" w:fill="auto"/>
            <w:noWrap/>
            <w:vAlign w:val="bottom"/>
            <w:hideMark/>
          </w:tcPr>
          <w:p w14:paraId="138C96F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4.933,44 €</w:t>
            </w:r>
          </w:p>
        </w:tc>
      </w:tr>
      <w:tr w:rsidR="00267524" w:rsidRPr="005F5057" w14:paraId="2A6F475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5A2C6A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193456</w:t>
            </w:r>
          </w:p>
        </w:tc>
        <w:tc>
          <w:tcPr>
            <w:tcW w:w="5140" w:type="dxa"/>
            <w:tcBorders>
              <w:top w:val="nil"/>
              <w:left w:val="nil"/>
              <w:bottom w:val="single" w:sz="4" w:space="0" w:color="auto"/>
              <w:right w:val="single" w:sz="4" w:space="0" w:color="auto"/>
            </w:tcBorders>
            <w:shd w:val="clear" w:color="auto" w:fill="auto"/>
            <w:vAlign w:val="bottom"/>
            <w:hideMark/>
          </w:tcPr>
          <w:p w14:paraId="30AC04E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SCHIEDMAYER 5 1/2</w:t>
            </w:r>
          </w:p>
        </w:tc>
        <w:tc>
          <w:tcPr>
            <w:tcW w:w="1480" w:type="dxa"/>
            <w:tcBorders>
              <w:top w:val="nil"/>
              <w:left w:val="nil"/>
              <w:bottom w:val="single" w:sz="4" w:space="0" w:color="auto"/>
              <w:right w:val="single" w:sz="4" w:space="0" w:color="auto"/>
            </w:tcBorders>
            <w:shd w:val="clear" w:color="auto" w:fill="auto"/>
            <w:noWrap/>
            <w:vAlign w:val="bottom"/>
            <w:hideMark/>
          </w:tcPr>
          <w:p w14:paraId="5245050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9.04.2008</w:t>
            </w:r>
          </w:p>
        </w:tc>
        <w:tc>
          <w:tcPr>
            <w:tcW w:w="1540" w:type="dxa"/>
            <w:tcBorders>
              <w:top w:val="nil"/>
              <w:left w:val="nil"/>
              <w:bottom w:val="single" w:sz="4" w:space="0" w:color="auto"/>
              <w:right w:val="single" w:sz="4" w:space="0" w:color="auto"/>
            </w:tcBorders>
            <w:shd w:val="clear" w:color="auto" w:fill="auto"/>
            <w:noWrap/>
            <w:vAlign w:val="bottom"/>
            <w:hideMark/>
          </w:tcPr>
          <w:p w14:paraId="3CDDF79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39.673,07 €</w:t>
            </w:r>
          </w:p>
        </w:tc>
      </w:tr>
      <w:tr w:rsidR="00267524" w:rsidRPr="005F5057" w14:paraId="20FB058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A10FAB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303701</w:t>
            </w:r>
          </w:p>
        </w:tc>
        <w:tc>
          <w:tcPr>
            <w:tcW w:w="5140" w:type="dxa"/>
            <w:tcBorders>
              <w:top w:val="nil"/>
              <w:left w:val="nil"/>
              <w:bottom w:val="single" w:sz="4" w:space="0" w:color="auto"/>
              <w:right w:val="single" w:sz="4" w:space="0" w:color="auto"/>
            </w:tcBorders>
            <w:shd w:val="clear" w:color="auto" w:fill="auto"/>
            <w:vAlign w:val="bottom"/>
            <w:hideMark/>
          </w:tcPr>
          <w:p w14:paraId="486F596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LYON&amp;HEALY-STYLE 85/KONCERT</w:t>
            </w:r>
          </w:p>
        </w:tc>
        <w:tc>
          <w:tcPr>
            <w:tcW w:w="1480" w:type="dxa"/>
            <w:tcBorders>
              <w:top w:val="nil"/>
              <w:left w:val="nil"/>
              <w:bottom w:val="single" w:sz="4" w:space="0" w:color="auto"/>
              <w:right w:val="single" w:sz="4" w:space="0" w:color="auto"/>
            </w:tcBorders>
            <w:shd w:val="clear" w:color="auto" w:fill="auto"/>
            <w:noWrap/>
            <w:vAlign w:val="bottom"/>
            <w:hideMark/>
          </w:tcPr>
          <w:p w14:paraId="72C6C31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9.06.2009</w:t>
            </w:r>
          </w:p>
        </w:tc>
        <w:tc>
          <w:tcPr>
            <w:tcW w:w="1540" w:type="dxa"/>
            <w:tcBorders>
              <w:top w:val="nil"/>
              <w:left w:val="nil"/>
              <w:bottom w:val="single" w:sz="4" w:space="0" w:color="auto"/>
              <w:right w:val="single" w:sz="4" w:space="0" w:color="auto"/>
            </w:tcBorders>
            <w:shd w:val="clear" w:color="auto" w:fill="auto"/>
            <w:noWrap/>
            <w:vAlign w:val="bottom"/>
            <w:hideMark/>
          </w:tcPr>
          <w:p w14:paraId="4E36A23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22.844,20 €</w:t>
            </w:r>
          </w:p>
        </w:tc>
      </w:tr>
      <w:tr w:rsidR="00267524" w:rsidRPr="005F5057" w14:paraId="5F14D41E"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910FB0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303702</w:t>
            </w:r>
          </w:p>
        </w:tc>
        <w:tc>
          <w:tcPr>
            <w:tcW w:w="5140" w:type="dxa"/>
            <w:tcBorders>
              <w:top w:val="nil"/>
              <w:left w:val="nil"/>
              <w:bottom w:val="single" w:sz="4" w:space="0" w:color="auto"/>
              <w:right w:val="single" w:sz="4" w:space="0" w:color="auto"/>
            </w:tcBorders>
            <w:shd w:val="clear" w:color="auto" w:fill="auto"/>
            <w:vAlign w:val="bottom"/>
            <w:hideMark/>
          </w:tcPr>
          <w:p w14:paraId="7B7BA26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A 5/KONCERT</w:t>
            </w:r>
          </w:p>
        </w:tc>
        <w:tc>
          <w:tcPr>
            <w:tcW w:w="1480" w:type="dxa"/>
            <w:tcBorders>
              <w:top w:val="nil"/>
              <w:left w:val="nil"/>
              <w:bottom w:val="single" w:sz="4" w:space="0" w:color="auto"/>
              <w:right w:val="single" w:sz="4" w:space="0" w:color="auto"/>
            </w:tcBorders>
            <w:shd w:val="clear" w:color="auto" w:fill="auto"/>
            <w:noWrap/>
            <w:vAlign w:val="bottom"/>
            <w:hideMark/>
          </w:tcPr>
          <w:p w14:paraId="5111EEE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19.05.2009</w:t>
            </w:r>
          </w:p>
        </w:tc>
        <w:tc>
          <w:tcPr>
            <w:tcW w:w="1540" w:type="dxa"/>
            <w:tcBorders>
              <w:top w:val="nil"/>
              <w:left w:val="nil"/>
              <w:bottom w:val="single" w:sz="4" w:space="0" w:color="auto"/>
              <w:right w:val="single" w:sz="4" w:space="0" w:color="auto"/>
            </w:tcBorders>
            <w:shd w:val="clear" w:color="auto" w:fill="auto"/>
            <w:noWrap/>
            <w:vAlign w:val="bottom"/>
            <w:hideMark/>
          </w:tcPr>
          <w:p w14:paraId="3806270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17.483,28 €</w:t>
            </w:r>
          </w:p>
        </w:tc>
      </w:tr>
      <w:tr w:rsidR="00267524" w:rsidRPr="005F5057" w14:paraId="5881469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D1A7E2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306217</w:t>
            </w:r>
          </w:p>
        </w:tc>
        <w:tc>
          <w:tcPr>
            <w:tcW w:w="5140" w:type="dxa"/>
            <w:tcBorders>
              <w:top w:val="nil"/>
              <w:left w:val="nil"/>
              <w:bottom w:val="single" w:sz="4" w:space="0" w:color="auto"/>
              <w:right w:val="single" w:sz="4" w:space="0" w:color="auto"/>
            </w:tcBorders>
            <w:shd w:val="clear" w:color="auto" w:fill="auto"/>
            <w:vAlign w:val="bottom"/>
            <w:hideMark/>
          </w:tcPr>
          <w:p w14:paraId="3C6696A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YAMAHA YFG-812 CII</w:t>
            </w:r>
          </w:p>
        </w:tc>
        <w:tc>
          <w:tcPr>
            <w:tcW w:w="1480" w:type="dxa"/>
            <w:tcBorders>
              <w:top w:val="nil"/>
              <w:left w:val="nil"/>
              <w:bottom w:val="single" w:sz="4" w:space="0" w:color="auto"/>
              <w:right w:val="single" w:sz="4" w:space="0" w:color="auto"/>
            </w:tcBorders>
            <w:shd w:val="clear" w:color="auto" w:fill="auto"/>
            <w:noWrap/>
            <w:vAlign w:val="bottom"/>
            <w:hideMark/>
          </w:tcPr>
          <w:p w14:paraId="46AE618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27.05.2010</w:t>
            </w:r>
          </w:p>
        </w:tc>
        <w:tc>
          <w:tcPr>
            <w:tcW w:w="1540" w:type="dxa"/>
            <w:tcBorders>
              <w:top w:val="nil"/>
              <w:left w:val="nil"/>
              <w:bottom w:val="single" w:sz="4" w:space="0" w:color="auto"/>
              <w:right w:val="single" w:sz="4" w:space="0" w:color="auto"/>
            </w:tcBorders>
            <w:shd w:val="clear" w:color="auto" w:fill="auto"/>
            <w:noWrap/>
            <w:vAlign w:val="bottom"/>
            <w:hideMark/>
          </w:tcPr>
          <w:p w14:paraId="2ADF6DB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21.249,36 €</w:t>
            </w:r>
          </w:p>
        </w:tc>
      </w:tr>
      <w:tr w:rsidR="00267524" w:rsidRPr="005F5057" w14:paraId="31217AE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27D2C3F"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306225</w:t>
            </w:r>
          </w:p>
        </w:tc>
        <w:tc>
          <w:tcPr>
            <w:tcW w:w="5140" w:type="dxa"/>
            <w:tcBorders>
              <w:top w:val="nil"/>
              <w:left w:val="nil"/>
              <w:bottom w:val="single" w:sz="4" w:space="0" w:color="auto"/>
              <w:right w:val="single" w:sz="4" w:space="0" w:color="auto"/>
            </w:tcBorders>
            <w:shd w:val="clear" w:color="auto" w:fill="auto"/>
            <w:vAlign w:val="bottom"/>
            <w:hideMark/>
          </w:tcPr>
          <w:p w14:paraId="47176B9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YAMAHA-CP5 STAGE PIANO</w:t>
            </w:r>
          </w:p>
        </w:tc>
        <w:tc>
          <w:tcPr>
            <w:tcW w:w="1480" w:type="dxa"/>
            <w:tcBorders>
              <w:top w:val="nil"/>
              <w:left w:val="nil"/>
              <w:bottom w:val="single" w:sz="4" w:space="0" w:color="auto"/>
              <w:right w:val="single" w:sz="4" w:space="0" w:color="auto"/>
            </w:tcBorders>
            <w:shd w:val="clear" w:color="auto" w:fill="auto"/>
            <w:noWrap/>
            <w:vAlign w:val="bottom"/>
            <w:hideMark/>
          </w:tcPr>
          <w:p w14:paraId="68875FB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18.11.2010</w:t>
            </w:r>
          </w:p>
        </w:tc>
        <w:tc>
          <w:tcPr>
            <w:tcW w:w="1540" w:type="dxa"/>
            <w:tcBorders>
              <w:top w:val="nil"/>
              <w:left w:val="nil"/>
              <w:bottom w:val="single" w:sz="4" w:space="0" w:color="auto"/>
              <w:right w:val="single" w:sz="4" w:space="0" w:color="auto"/>
            </w:tcBorders>
            <w:shd w:val="clear" w:color="auto" w:fill="auto"/>
            <w:noWrap/>
            <w:vAlign w:val="bottom"/>
            <w:hideMark/>
          </w:tcPr>
          <w:p w14:paraId="2C6EC8F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2.049,86 €</w:t>
            </w:r>
          </w:p>
        </w:tc>
      </w:tr>
      <w:tr w:rsidR="00267524" w:rsidRPr="005F5057" w14:paraId="6FE4EABE"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C741C4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310549</w:t>
            </w:r>
          </w:p>
        </w:tc>
        <w:tc>
          <w:tcPr>
            <w:tcW w:w="5140" w:type="dxa"/>
            <w:tcBorders>
              <w:top w:val="nil"/>
              <w:left w:val="nil"/>
              <w:bottom w:val="single" w:sz="4" w:space="0" w:color="auto"/>
              <w:right w:val="single" w:sz="4" w:space="0" w:color="auto"/>
            </w:tcBorders>
            <w:shd w:val="clear" w:color="auto" w:fill="auto"/>
            <w:vAlign w:val="bottom"/>
            <w:hideMark/>
          </w:tcPr>
          <w:p w14:paraId="3D6E748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ALEXANDER/DOMA-VAJA</w:t>
            </w:r>
          </w:p>
        </w:tc>
        <w:tc>
          <w:tcPr>
            <w:tcW w:w="1480" w:type="dxa"/>
            <w:tcBorders>
              <w:top w:val="nil"/>
              <w:left w:val="nil"/>
              <w:bottom w:val="single" w:sz="4" w:space="0" w:color="auto"/>
              <w:right w:val="single" w:sz="4" w:space="0" w:color="auto"/>
            </w:tcBorders>
            <w:shd w:val="clear" w:color="auto" w:fill="auto"/>
            <w:noWrap/>
            <w:vAlign w:val="bottom"/>
            <w:hideMark/>
          </w:tcPr>
          <w:p w14:paraId="51799F6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31.01.2012</w:t>
            </w:r>
          </w:p>
        </w:tc>
        <w:tc>
          <w:tcPr>
            <w:tcW w:w="1540" w:type="dxa"/>
            <w:tcBorders>
              <w:top w:val="nil"/>
              <w:left w:val="nil"/>
              <w:bottom w:val="single" w:sz="4" w:space="0" w:color="auto"/>
              <w:right w:val="single" w:sz="4" w:space="0" w:color="auto"/>
            </w:tcBorders>
            <w:shd w:val="clear" w:color="auto" w:fill="auto"/>
            <w:noWrap/>
            <w:vAlign w:val="bottom"/>
            <w:hideMark/>
          </w:tcPr>
          <w:p w14:paraId="41E456D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12.076,04 €</w:t>
            </w:r>
          </w:p>
        </w:tc>
      </w:tr>
      <w:tr w:rsidR="00267524" w:rsidRPr="005F5057" w14:paraId="3033A4C0"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C0E7D6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316877</w:t>
            </w:r>
          </w:p>
        </w:tc>
        <w:tc>
          <w:tcPr>
            <w:tcW w:w="5140" w:type="dxa"/>
            <w:tcBorders>
              <w:top w:val="nil"/>
              <w:left w:val="nil"/>
              <w:bottom w:val="single" w:sz="4" w:space="0" w:color="auto"/>
              <w:right w:val="single" w:sz="4" w:space="0" w:color="auto"/>
            </w:tcBorders>
            <w:shd w:val="clear" w:color="auto" w:fill="auto"/>
            <w:vAlign w:val="bottom"/>
            <w:hideMark/>
          </w:tcPr>
          <w:p w14:paraId="12ED8DF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BR2</w:t>
            </w:r>
          </w:p>
        </w:tc>
        <w:tc>
          <w:tcPr>
            <w:tcW w:w="1480" w:type="dxa"/>
            <w:tcBorders>
              <w:top w:val="nil"/>
              <w:left w:val="nil"/>
              <w:bottom w:val="single" w:sz="4" w:space="0" w:color="auto"/>
              <w:right w:val="single" w:sz="4" w:space="0" w:color="auto"/>
            </w:tcBorders>
            <w:shd w:val="clear" w:color="auto" w:fill="auto"/>
            <w:noWrap/>
            <w:vAlign w:val="bottom"/>
            <w:hideMark/>
          </w:tcPr>
          <w:p w14:paraId="3E6D1E3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7B2E099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3.797,34 €</w:t>
            </w:r>
          </w:p>
        </w:tc>
      </w:tr>
      <w:tr w:rsidR="00267524" w:rsidRPr="005F5057" w14:paraId="4B41F9A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84435F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316878</w:t>
            </w:r>
          </w:p>
        </w:tc>
        <w:tc>
          <w:tcPr>
            <w:tcW w:w="5140" w:type="dxa"/>
            <w:tcBorders>
              <w:top w:val="nil"/>
              <w:left w:val="nil"/>
              <w:bottom w:val="single" w:sz="4" w:space="0" w:color="auto"/>
              <w:right w:val="single" w:sz="4" w:space="0" w:color="auto"/>
            </w:tcBorders>
            <w:shd w:val="clear" w:color="auto" w:fill="auto"/>
            <w:vAlign w:val="bottom"/>
            <w:hideMark/>
          </w:tcPr>
          <w:p w14:paraId="7BD7F56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OIRAM ACK</w:t>
            </w:r>
          </w:p>
        </w:tc>
        <w:tc>
          <w:tcPr>
            <w:tcW w:w="1480" w:type="dxa"/>
            <w:tcBorders>
              <w:top w:val="nil"/>
              <w:left w:val="nil"/>
              <w:bottom w:val="single" w:sz="4" w:space="0" w:color="auto"/>
              <w:right w:val="single" w:sz="4" w:space="0" w:color="auto"/>
            </w:tcBorders>
            <w:shd w:val="clear" w:color="auto" w:fill="auto"/>
            <w:noWrap/>
            <w:vAlign w:val="bottom"/>
            <w:hideMark/>
          </w:tcPr>
          <w:p w14:paraId="26EDC5E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0ACF3C1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4.381,73 €</w:t>
            </w:r>
          </w:p>
        </w:tc>
      </w:tr>
      <w:tr w:rsidR="00267524" w:rsidRPr="005F5057" w14:paraId="74587CC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D1362B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316879</w:t>
            </w:r>
          </w:p>
        </w:tc>
        <w:tc>
          <w:tcPr>
            <w:tcW w:w="5140" w:type="dxa"/>
            <w:tcBorders>
              <w:top w:val="nil"/>
              <w:left w:val="nil"/>
              <w:bottom w:val="single" w:sz="4" w:space="0" w:color="auto"/>
              <w:right w:val="single" w:sz="4" w:space="0" w:color="auto"/>
            </w:tcBorders>
            <w:shd w:val="clear" w:color="auto" w:fill="auto"/>
            <w:vAlign w:val="bottom"/>
            <w:hideMark/>
          </w:tcPr>
          <w:p w14:paraId="2BBE172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OIRAM FRESU</w:t>
            </w:r>
          </w:p>
        </w:tc>
        <w:tc>
          <w:tcPr>
            <w:tcW w:w="1480" w:type="dxa"/>
            <w:tcBorders>
              <w:top w:val="nil"/>
              <w:left w:val="nil"/>
              <w:bottom w:val="single" w:sz="4" w:space="0" w:color="auto"/>
              <w:right w:val="single" w:sz="4" w:space="0" w:color="auto"/>
            </w:tcBorders>
            <w:shd w:val="clear" w:color="auto" w:fill="auto"/>
            <w:noWrap/>
            <w:vAlign w:val="bottom"/>
            <w:hideMark/>
          </w:tcPr>
          <w:p w14:paraId="368A76B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78F89AD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4.917,81 €</w:t>
            </w:r>
          </w:p>
        </w:tc>
      </w:tr>
      <w:tr w:rsidR="00267524" w:rsidRPr="005F5057" w14:paraId="6FE958A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1B795F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316880</w:t>
            </w:r>
          </w:p>
        </w:tc>
        <w:tc>
          <w:tcPr>
            <w:tcW w:w="5140" w:type="dxa"/>
            <w:tcBorders>
              <w:top w:val="nil"/>
              <w:left w:val="nil"/>
              <w:bottom w:val="single" w:sz="4" w:space="0" w:color="auto"/>
              <w:right w:val="single" w:sz="4" w:space="0" w:color="auto"/>
            </w:tcBorders>
            <w:shd w:val="clear" w:color="auto" w:fill="auto"/>
            <w:vAlign w:val="bottom"/>
            <w:hideMark/>
          </w:tcPr>
          <w:p w14:paraId="7B00FD1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VAN LAAR OIRAM FRESU</w:t>
            </w:r>
          </w:p>
        </w:tc>
        <w:tc>
          <w:tcPr>
            <w:tcW w:w="1480" w:type="dxa"/>
            <w:tcBorders>
              <w:top w:val="nil"/>
              <w:left w:val="nil"/>
              <w:bottom w:val="single" w:sz="4" w:space="0" w:color="auto"/>
              <w:right w:val="single" w:sz="4" w:space="0" w:color="auto"/>
            </w:tcBorders>
            <w:shd w:val="clear" w:color="auto" w:fill="auto"/>
            <w:noWrap/>
            <w:vAlign w:val="bottom"/>
            <w:hideMark/>
          </w:tcPr>
          <w:p w14:paraId="6FF97B4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28.06.2021</w:t>
            </w:r>
          </w:p>
        </w:tc>
        <w:tc>
          <w:tcPr>
            <w:tcW w:w="1540" w:type="dxa"/>
            <w:tcBorders>
              <w:top w:val="nil"/>
              <w:left w:val="nil"/>
              <w:bottom w:val="single" w:sz="4" w:space="0" w:color="auto"/>
              <w:right w:val="single" w:sz="4" w:space="0" w:color="auto"/>
            </w:tcBorders>
            <w:shd w:val="clear" w:color="auto" w:fill="auto"/>
            <w:noWrap/>
            <w:vAlign w:val="bottom"/>
            <w:hideMark/>
          </w:tcPr>
          <w:p w14:paraId="50FC08C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4.917,80 €</w:t>
            </w:r>
          </w:p>
        </w:tc>
      </w:tr>
      <w:tr w:rsidR="00267524" w:rsidRPr="005F5057" w14:paraId="45538CD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5FA54B5"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317592</w:t>
            </w:r>
          </w:p>
        </w:tc>
        <w:tc>
          <w:tcPr>
            <w:tcW w:w="5140" w:type="dxa"/>
            <w:tcBorders>
              <w:top w:val="nil"/>
              <w:left w:val="nil"/>
              <w:bottom w:val="single" w:sz="4" w:space="0" w:color="auto"/>
              <w:right w:val="single" w:sz="4" w:space="0" w:color="auto"/>
            </w:tcBorders>
            <w:shd w:val="clear" w:color="auto" w:fill="auto"/>
            <w:vAlign w:val="bottom"/>
            <w:hideMark/>
          </w:tcPr>
          <w:p w14:paraId="4F90886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5-STRUNSKI</w:t>
            </w:r>
          </w:p>
        </w:tc>
        <w:tc>
          <w:tcPr>
            <w:tcW w:w="1480" w:type="dxa"/>
            <w:tcBorders>
              <w:top w:val="nil"/>
              <w:left w:val="nil"/>
              <w:bottom w:val="single" w:sz="4" w:space="0" w:color="auto"/>
              <w:right w:val="single" w:sz="4" w:space="0" w:color="auto"/>
            </w:tcBorders>
            <w:shd w:val="clear" w:color="auto" w:fill="auto"/>
            <w:noWrap/>
            <w:vAlign w:val="bottom"/>
            <w:hideMark/>
          </w:tcPr>
          <w:p w14:paraId="76CCEF4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17.06.2013</w:t>
            </w:r>
          </w:p>
        </w:tc>
        <w:tc>
          <w:tcPr>
            <w:tcW w:w="1540" w:type="dxa"/>
            <w:tcBorders>
              <w:top w:val="nil"/>
              <w:left w:val="nil"/>
              <w:bottom w:val="single" w:sz="4" w:space="0" w:color="auto"/>
              <w:right w:val="single" w:sz="4" w:space="0" w:color="auto"/>
            </w:tcBorders>
            <w:shd w:val="clear" w:color="auto" w:fill="auto"/>
            <w:noWrap/>
            <w:vAlign w:val="bottom"/>
            <w:hideMark/>
          </w:tcPr>
          <w:p w14:paraId="2F03F17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15.028,00 €</w:t>
            </w:r>
          </w:p>
        </w:tc>
      </w:tr>
      <w:tr w:rsidR="00267524" w:rsidRPr="005F5057" w14:paraId="706186E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14F04C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318144</w:t>
            </w:r>
          </w:p>
        </w:tc>
        <w:tc>
          <w:tcPr>
            <w:tcW w:w="5140" w:type="dxa"/>
            <w:tcBorders>
              <w:top w:val="nil"/>
              <w:left w:val="nil"/>
              <w:bottom w:val="single" w:sz="4" w:space="0" w:color="auto"/>
              <w:right w:val="single" w:sz="4" w:space="0" w:color="auto"/>
            </w:tcBorders>
            <w:shd w:val="clear" w:color="auto" w:fill="auto"/>
            <w:vAlign w:val="bottom"/>
            <w:hideMark/>
          </w:tcPr>
          <w:p w14:paraId="3F77E72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ZA KONTRABAS-FRANCE STYLE</w:t>
            </w:r>
          </w:p>
        </w:tc>
        <w:tc>
          <w:tcPr>
            <w:tcW w:w="1480" w:type="dxa"/>
            <w:tcBorders>
              <w:top w:val="nil"/>
              <w:left w:val="nil"/>
              <w:bottom w:val="single" w:sz="4" w:space="0" w:color="auto"/>
              <w:right w:val="single" w:sz="4" w:space="0" w:color="auto"/>
            </w:tcBorders>
            <w:shd w:val="clear" w:color="auto" w:fill="auto"/>
            <w:noWrap/>
            <w:vAlign w:val="bottom"/>
            <w:hideMark/>
          </w:tcPr>
          <w:p w14:paraId="75EB328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11.04.2014</w:t>
            </w:r>
          </w:p>
        </w:tc>
        <w:tc>
          <w:tcPr>
            <w:tcW w:w="1540" w:type="dxa"/>
            <w:tcBorders>
              <w:top w:val="nil"/>
              <w:left w:val="nil"/>
              <w:bottom w:val="single" w:sz="4" w:space="0" w:color="auto"/>
              <w:right w:val="single" w:sz="4" w:space="0" w:color="auto"/>
            </w:tcBorders>
            <w:shd w:val="clear" w:color="auto" w:fill="auto"/>
            <w:noWrap/>
            <w:vAlign w:val="bottom"/>
            <w:hideMark/>
          </w:tcPr>
          <w:p w14:paraId="5AFE7F2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3.540,18 €</w:t>
            </w:r>
          </w:p>
        </w:tc>
      </w:tr>
      <w:tr w:rsidR="00267524" w:rsidRPr="005F5057" w14:paraId="311B13D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8808C60"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318157</w:t>
            </w:r>
          </w:p>
        </w:tc>
        <w:tc>
          <w:tcPr>
            <w:tcW w:w="5140" w:type="dxa"/>
            <w:tcBorders>
              <w:top w:val="nil"/>
              <w:left w:val="nil"/>
              <w:bottom w:val="single" w:sz="4" w:space="0" w:color="auto"/>
              <w:right w:val="single" w:sz="4" w:space="0" w:color="auto"/>
            </w:tcBorders>
            <w:shd w:val="clear" w:color="auto" w:fill="auto"/>
            <w:vAlign w:val="bottom"/>
            <w:hideMark/>
          </w:tcPr>
          <w:p w14:paraId="26963DE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ZA KONTRABAS-GERMAN STYLE</w:t>
            </w:r>
          </w:p>
        </w:tc>
        <w:tc>
          <w:tcPr>
            <w:tcW w:w="1480" w:type="dxa"/>
            <w:tcBorders>
              <w:top w:val="nil"/>
              <w:left w:val="nil"/>
              <w:bottom w:val="single" w:sz="4" w:space="0" w:color="auto"/>
              <w:right w:val="single" w:sz="4" w:space="0" w:color="auto"/>
            </w:tcBorders>
            <w:shd w:val="clear" w:color="auto" w:fill="auto"/>
            <w:noWrap/>
            <w:vAlign w:val="bottom"/>
            <w:hideMark/>
          </w:tcPr>
          <w:p w14:paraId="6CD0B60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11.04.2014</w:t>
            </w:r>
          </w:p>
        </w:tc>
        <w:tc>
          <w:tcPr>
            <w:tcW w:w="1540" w:type="dxa"/>
            <w:tcBorders>
              <w:top w:val="nil"/>
              <w:left w:val="nil"/>
              <w:bottom w:val="single" w:sz="4" w:space="0" w:color="auto"/>
              <w:right w:val="single" w:sz="4" w:space="0" w:color="auto"/>
            </w:tcBorders>
            <w:shd w:val="clear" w:color="auto" w:fill="auto"/>
            <w:noWrap/>
            <w:vAlign w:val="bottom"/>
            <w:hideMark/>
          </w:tcPr>
          <w:p w14:paraId="1DE3395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3.540,18 €</w:t>
            </w:r>
          </w:p>
        </w:tc>
      </w:tr>
      <w:tr w:rsidR="00267524" w:rsidRPr="005F5057" w14:paraId="0293A00A"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6D443FD"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lastRenderedPageBreak/>
              <w:t>322156</w:t>
            </w:r>
          </w:p>
        </w:tc>
        <w:tc>
          <w:tcPr>
            <w:tcW w:w="5140" w:type="dxa"/>
            <w:tcBorders>
              <w:top w:val="nil"/>
              <w:left w:val="nil"/>
              <w:bottom w:val="single" w:sz="4" w:space="0" w:color="auto"/>
              <w:right w:val="single" w:sz="4" w:space="0" w:color="auto"/>
            </w:tcBorders>
            <w:shd w:val="clear" w:color="auto" w:fill="auto"/>
            <w:vAlign w:val="bottom"/>
            <w:hideMark/>
          </w:tcPr>
          <w:p w14:paraId="484145E8"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BAS SELMER PRIVILEGE</w:t>
            </w:r>
          </w:p>
        </w:tc>
        <w:tc>
          <w:tcPr>
            <w:tcW w:w="1480" w:type="dxa"/>
            <w:tcBorders>
              <w:top w:val="nil"/>
              <w:left w:val="nil"/>
              <w:bottom w:val="single" w:sz="4" w:space="0" w:color="auto"/>
              <w:right w:val="single" w:sz="4" w:space="0" w:color="auto"/>
            </w:tcBorders>
            <w:shd w:val="clear" w:color="auto" w:fill="auto"/>
            <w:noWrap/>
            <w:vAlign w:val="bottom"/>
            <w:hideMark/>
          </w:tcPr>
          <w:p w14:paraId="0B23BF0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4.06.2014</w:t>
            </w:r>
          </w:p>
        </w:tc>
        <w:tc>
          <w:tcPr>
            <w:tcW w:w="1540" w:type="dxa"/>
            <w:tcBorders>
              <w:top w:val="nil"/>
              <w:left w:val="nil"/>
              <w:bottom w:val="single" w:sz="4" w:space="0" w:color="auto"/>
              <w:right w:val="single" w:sz="4" w:space="0" w:color="auto"/>
            </w:tcBorders>
            <w:shd w:val="clear" w:color="auto" w:fill="auto"/>
            <w:noWrap/>
            <w:vAlign w:val="bottom"/>
            <w:hideMark/>
          </w:tcPr>
          <w:p w14:paraId="75636E8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7.677,02 €</w:t>
            </w:r>
          </w:p>
        </w:tc>
      </w:tr>
      <w:tr w:rsidR="00267524" w:rsidRPr="005F5057" w14:paraId="29BE6D3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46F4A4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324779</w:t>
            </w:r>
          </w:p>
        </w:tc>
        <w:tc>
          <w:tcPr>
            <w:tcW w:w="5140" w:type="dxa"/>
            <w:tcBorders>
              <w:top w:val="nil"/>
              <w:left w:val="nil"/>
              <w:bottom w:val="single" w:sz="4" w:space="0" w:color="auto"/>
              <w:right w:val="single" w:sz="4" w:space="0" w:color="auto"/>
            </w:tcBorders>
            <w:shd w:val="clear" w:color="auto" w:fill="auto"/>
            <w:vAlign w:val="bottom"/>
            <w:hideMark/>
          </w:tcPr>
          <w:p w14:paraId="6C80FA1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LOK ZA KONTRABAS</w:t>
            </w:r>
          </w:p>
        </w:tc>
        <w:tc>
          <w:tcPr>
            <w:tcW w:w="1480" w:type="dxa"/>
            <w:tcBorders>
              <w:top w:val="nil"/>
              <w:left w:val="nil"/>
              <w:bottom w:val="single" w:sz="4" w:space="0" w:color="auto"/>
              <w:right w:val="single" w:sz="4" w:space="0" w:color="auto"/>
            </w:tcBorders>
            <w:shd w:val="clear" w:color="auto" w:fill="auto"/>
            <w:noWrap/>
            <w:vAlign w:val="bottom"/>
            <w:hideMark/>
          </w:tcPr>
          <w:p w14:paraId="2B07C1D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26.03.2015</w:t>
            </w:r>
          </w:p>
        </w:tc>
        <w:tc>
          <w:tcPr>
            <w:tcW w:w="1540" w:type="dxa"/>
            <w:tcBorders>
              <w:top w:val="nil"/>
              <w:left w:val="nil"/>
              <w:bottom w:val="single" w:sz="4" w:space="0" w:color="auto"/>
              <w:right w:val="single" w:sz="4" w:space="0" w:color="auto"/>
            </w:tcBorders>
            <w:shd w:val="clear" w:color="auto" w:fill="auto"/>
            <w:noWrap/>
            <w:vAlign w:val="bottom"/>
            <w:hideMark/>
          </w:tcPr>
          <w:p w14:paraId="63A41B7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2.700,00 €</w:t>
            </w:r>
          </w:p>
        </w:tc>
      </w:tr>
      <w:tr w:rsidR="00267524" w:rsidRPr="005F5057" w14:paraId="07A715B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9708750"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327521</w:t>
            </w:r>
          </w:p>
        </w:tc>
        <w:tc>
          <w:tcPr>
            <w:tcW w:w="5140" w:type="dxa"/>
            <w:tcBorders>
              <w:top w:val="nil"/>
              <w:left w:val="nil"/>
              <w:bottom w:val="single" w:sz="4" w:space="0" w:color="auto"/>
              <w:right w:val="single" w:sz="4" w:space="0" w:color="auto"/>
            </w:tcBorders>
            <w:shd w:val="clear" w:color="auto" w:fill="auto"/>
            <w:vAlign w:val="bottom"/>
            <w:hideMark/>
          </w:tcPr>
          <w:p w14:paraId="3D03C19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JAZZ POZAVNA K&amp;H</w:t>
            </w:r>
          </w:p>
        </w:tc>
        <w:tc>
          <w:tcPr>
            <w:tcW w:w="1480" w:type="dxa"/>
            <w:tcBorders>
              <w:top w:val="nil"/>
              <w:left w:val="nil"/>
              <w:bottom w:val="single" w:sz="4" w:space="0" w:color="auto"/>
              <w:right w:val="single" w:sz="4" w:space="0" w:color="auto"/>
            </w:tcBorders>
            <w:shd w:val="clear" w:color="auto" w:fill="auto"/>
            <w:noWrap/>
            <w:vAlign w:val="bottom"/>
            <w:hideMark/>
          </w:tcPr>
          <w:p w14:paraId="5427445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20.01.2017</w:t>
            </w:r>
          </w:p>
        </w:tc>
        <w:tc>
          <w:tcPr>
            <w:tcW w:w="1540" w:type="dxa"/>
            <w:tcBorders>
              <w:top w:val="nil"/>
              <w:left w:val="nil"/>
              <w:bottom w:val="single" w:sz="4" w:space="0" w:color="auto"/>
              <w:right w:val="single" w:sz="4" w:space="0" w:color="auto"/>
            </w:tcBorders>
            <w:shd w:val="clear" w:color="auto" w:fill="auto"/>
            <w:noWrap/>
            <w:vAlign w:val="bottom"/>
            <w:hideMark/>
          </w:tcPr>
          <w:p w14:paraId="01752F6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2.481,07 €</w:t>
            </w:r>
          </w:p>
        </w:tc>
      </w:tr>
      <w:tr w:rsidR="00267524" w:rsidRPr="005F5057" w14:paraId="4C4109F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FF9154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327522</w:t>
            </w:r>
          </w:p>
        </w:tc>
        <w:tc>
          <w:tcPr>
            <w:tcW w:w="5140" w:type="dxa"/>
            <w:tcBorders>
              <w:top w:val="nil"/>
              <w:left w:val="nil"/>
              <w:bottom w:val="single" w:sz="4" w:space="0" w:color="auto"/>
              <w:right w:val="single" w:sz="4" w:space="0" w:color="auto"/>
            </w:tcBorders>
            <w:shd w:val="clear" w:color="auto" w:fill="auto"/>
            <w:vAlign w:val="bottom"/>
            <w:hideMark/>
          </w:tcPr>
          <w:p w14:paraId="01B122B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KORG KRONOS</w:t>
            </w:r>
          </w:p>
        </w:tc>
        <w:tc>
          <w:tcPr>
            <w:tcW w:w="1480" w:type="dxa"/>
            <w:tcBorders>
              <w:top w:val="nil"/>
              <w:left w:val="nil"/>
              <w:bottom w:val="single" w:sz="4" w:space="0" w:color="auto"/>
              <w:right w:val="single" w:sz="4" w:space="0" w:color="auto"/>
            </w:tcBorders>
            <w:shd w:val="clear" w:color="auto" w:fill="auto"/>
            <w:noWrap/>
            <w:vAlign w:val="bottom"/>
            <w:hideMark/>
          </w:tcPr>
          <w:p w14:paraId="038C816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22.03.2017</w:t>
            </w:r>
          </w:p>
        </w:tc>
        <w:tc>
          <w:tcPr>
            <w:tcW w:w="1540" w:type="dxa"/>
            <w:tcBorders>
              <w:top w:val="nil"/>
              <w:left w:val="nil"/>
              <w:bottom w:val="single" w:sz="4" w:space="0" w:color="auto"/>
              <w:right w:val="single" w:sz="4" w:space="0" w:color="auto"/>
            </w:tcBorders>
            <w:shd w:val="clear" w:color="auto" w:fill="auto"/>
            <w:noWrap/>
            <w:vAlign w:val="bottom"/>
            <w:hideMark/>
          </w:tcPr>
          <w:p w14:paraId="404C5AB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3.425,81 €</w:t>
            </w:r>
          </w:p>
        </w:tc>
      </w:tr>
      <w:tr w:rsidR="00267524" w:rsidRPr="005F5057" w14:paraId="05BD39B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627C90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330970</w:t>
            </w:r>
          </w:p>
        </w:tc>
        <w:tc>
          <w:tcPr>
            <w:tcW w:w="5140" w:type="dxa"/>
            <w:tcBorders>
              <w:top w:val="nil"/>
              <w:left w:val="nil"/>
              <w:bottom w:val="single" w:sz="4" w:space="0" w:color="auto"/>
              <w:right w:val="single" w:sz="4" w:space="0" w:color="auto"/>
            </w:tcBorders>
            <w:shd w:val="clear" w:color="auto" w:fill="auto"/>
            <w:vAlign w:val="bottom"/>
            <w:hideMark/>
          </w:tcPr>
          <w:p w14:paraId="6F58074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 TROBENTA YAMAHA YTR 9335 CHS</w:t>
            </w:r>
          </w:p>
        </w:tc>
        <w:tc>
          <w:tcPr>
            <w:tcW w:w="1480" w:type="dxa"/>
            <w:tcBorders>
              <w:top w:val="nil"/>
              <w:left w:val="nil"/>
              <w:bottom w:val="single" w:sz="4" w:space="0" w:color="auto"/>
              <w:right w:val="single" w:sz="4" w:space="0" w:color="auto"/>
            </w:tcBorders>
            <w:shd w:val="clear" w:color="auto" w:fill="auto"/>
            <w:noWrap/>
            <w:vAlign w:val="bottom"/>
            <w:hideMark/>
          </w:tcPr>
          <w:p w14:paraId="1F1B303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23.03.2017</w:t>
            </w:r>
          </w:p>
        </w:tc>
        <w:tc>
          <w:tcPr>
            <w:tcW w:w="1540" w:type="dxa"/>
            <w:tcBorders>
              <w:top w:val="nil"/>
              <w:left w:val="nil"/>
              <w:bottom w:val="single" w:sz="4" w:space="0" w:color="auto"/>
              <w:right w:val="single" w:sz="4" w:space="0" w:color="auto"/>
            </w:tcBorders>
            <w:shd w:val="clear" w:color="auto" w:fill="auto"/>
            <w:noWrap/>
            <w:vAlign w:val="bottom"/>
            <w:hideMark/>
          </w:tcPr>
          <w:p w14:paraId="7116761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3.288,57 €</w:t>
            </w:r>
          </w:p>
        </w:tc>
      </w:tr>
      <w:tr w:rsidR="00267524" w:rsidRPr="005F5057" w14:paraId="106685A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75B973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330971</w:t>
            </w:r>
          </w:p>
        </w:tc>
        <w:tc>
          <w:tcPr>
            <w:tcW w:w="5140" w:type="dxa"/>
            <w:tcBorders>
              <w:top w:val="nil"/>
              <w:left w:val="nil"/>
              <w:bottom w:val="single" w:sz="4" w:space="0" w:color="auto"/>
              <w:right w:val="single" w:sz="4" w:space="0" w:color="auto"/>
            </w:tcBorders>
            <w:shd w:val="clear" w:color="auto" w:fill="auto"/>
            <w:vAlign w:val="bottom"/>
            <w:hideMark/>
          </w:tcPr>
          <w:p w14:paraId="1FC4F73E"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 TROBENTA YAMAHA YTR 9445 CHS</w:t>
            </w:r>
          </w:p>
        </w:tc>
        <w:tc>
          <w:tcPr>
            <w:tcW w:w="1480" w:type="dxa"/>
            <w:tcBorders>
              <w:top w:val="nil"/>
              <w:left w:val="nil"/>
              <w:bottom w:val="single" w:sz="4" w:space="0" w:color="auto"/>
              <w:right w:val="single" w:sz="4" w:space="0" w:color="auto"/>
            </w:tcBorders>
            <w:shd w:val="clear" w:color="auto" w:fill="auto"/>
            <w:noWrap/>
            <w:vAlign w:val="bottom"/>
            <w:hideMark/>
          </w:tcPr>
          <w:p w14:paraId="624DCC5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23.03.2017</w:t>
            </w:r>
          </w:p>
        </w:tc>
        <w:tc>
          <w:tcPr>
            <w:tcW w:w="1540" w:type="dxa"/>
            <w:tcBorders>
              <w:top w:val="nil"/>
              <w:left w:val="nil"/>
              <w:bottom w:val="single" w:sz="4" w:space="0" w:color="auto"/>
              <w:right w:val="single" w:sz="4" w:space="0" w:color="auto"/>
            </w:tcBorders>
            <w:shd w:val="clear" w:color="auto" w:fill="auto"/>
            <w:noWrap/>
            <w:vAlign w:val="bottom"/>
            <w:hideMark/>
          </w:tcPr>
          <w:p w14:paraId="5DA4A54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3.288,57 €</w:t>
            </w:r>
          </w:p>
        </w:tc>
      </w:tr>
      <w:tr w:rsidR="00267524" w:rsidRPr="005F5057" w14:paraId="0C33A09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822ACEA"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330972</w:t>
            </w:r>
          </w:p>
        </w:tc>
        <w:tc>
          <w:tcPr>
            <w:tcW w:w="5140" w:type="dxa"/>
            <w:tcBorders>
              <w:top w:val="nil"/>
              <w:left w:val="nil"/>
              <w:bottom w:val="single" w:sz="4" w:space="0" w:color="auto"/>
              <w:right w:val="single" w:sz="4" w:space="0" w:color="auto"/>
            </w:tcBorders>
            <w:shd w:val="clear" w:color="auto" w:fill="auto"/>
            <w:vAlign w:val="bottom"/>
            <w:hideMark/>
          </w:tcPr>
          <w:p w14:paraId="755064E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BASS POZAVNA S.E. SHIRES</w:t>
            </w:r>
          </w:p>
        </w:tc>
        <w:tc>
          <w:tcPr>
            <w:tcW w:w="1480" w:type="dxa"/>
            <w:tcBorders>
              <w:top w:val="nil"/>
              <w:left w:val="nil"/>
              <w:bottom w:val="single" w:sz="4" w:space="0" w:color="auto"/>
              <w:right w:val="single" w:sz="4" w:space="0" w:color="auto"/>
            </w:tcBorders>
            <w:shd w:val="clear" w:color="auto" w:fill="auto"/>
            <w:noWrap/>
            <w:vAlign w:val="bottom"/>
            <w:hideMark/>
          </w:tcPr>
          <w:p w14:paraId="283BA7D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23.05.2017</w:t>
            </w:r>
          </w:p>
        </w:tc>
        <w:tc>
          <w:tcPr>
            <w:tcW w:w="1540" w:type="dxa"/>
            <w:tcBorders>
              <w:top w:val="nil"/>
              <w:left w:val="nil"/>
              <w:bottom w:val="single" w:sz="4" w:space="0" w:color="auto"/>
              <w:right w:val="single" w:sz="4" w:space="0" w:color="auto"/>
            </w:tcBorders>
            <w:shd w:val="clear" w:color="auto" w:fill="auto"/>
            <w:noWrap/>
            <w:vAlign w:val="bottom"/>
            <w:hideMark/>
          </w:tcPr>
          <w:p w14:paraId="13A3C11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6.578,69 €</w:t>
            </w:r>
          </w:p>
        </w:tc>
      </w:tr>
      <w:tr w:rsidR="00267524" w:rsidRPr="005F5057" w14:paraId="1B64342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3A3B54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330973</w:t>
            </w:r>
          </w:p>
        </w:tc>
        <w:tc>
          <w:tcPr>
            <w:tcW w:w="5140" w:type="dxa"/>
            <w:tcBorders>
              <w:top w:val="nil"/>
              <w:left w:val="nil"/>
              <w:bottom w:val="single" w:sz="4" w:space="0" w:color="auto"/>
              <w:right w:val="single" w:sz="4" w:space="0" w:color="auto"/>
            </w:tcBorders>
            <w:shd w:val="clear" w:color="auto" w:fill="auto"/>
            <w:vAlign w:val="bottom"/>
            <w:hideMark/>
          </w:tcPr>
          <w:p w14:paraId="2A6DBC55"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KRILNI ROG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4EDEDF6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12.09.2017</w:t>
            </w:r>
          </w:p>
        </w:tc>
        <w:tc>
          <w:tcPr>
            <w:tcW w:w="1540" w:type="dxa"/>
            <w:tcBorders>
              <w:top w:val="nil"/>
              <w:left w:val="nil"/>
              <w:bottom w:val="single" w:sz="4" w:space="0" w:color="auto"/>
              <w:right w:val="single" w:sz="4" w:space="0" w:color="auto"/>
            </w:tcBorders>
            <w:shd w:val="clear" w:color="auto" w:fill="auto"/>
            <w:noWrap/>
            <w:vAlign w:val="bottom"/>
            <w:hideMark/>
          </w:tcPr>
          <w:p w14:paraId="572E043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4.638,44 €</w:t>
            </w:r>
          </w:p>
        </w:tc>
      </w:tr>
      <w:tr w:rsidR="00267524" w:rsidRPr="005F5057" w14:paraId="75C44B4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E31A045"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330974</w:t>
            </w:r>
          </w:p>
        </w:tc>
        <w:tc>
          <w:tcPr>
            <w:tcW w:w="5140" w:type="dxa"/>
            <w:tcBorders>
              <w:top w:val="nil"/>
              <w:left w:val="nil"/>
              <w:bottom w:val="single" w:sz="4" w:space="0" w:color="auto"/>
              <w:right w:val="single" w:sz="4" w:space="0" w:color="auto"/>
            </w:tcBorders>
            <w:shd w:val="clear" w:color="auto" w:fill="auto"/>
            <w:vAlign w:val="bottom"/>
            <w:hideMark/>
          </w:tcPr>
          <w:p w14:paraId="00DE6AAF"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TROBENTA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6FAF798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12.09.2017</w:t>
            </w:r>
          </w:p>
        </w:tc>
        <w:tc>
          <w:tcPr>
            <w:tcW w:w="1540" w:type="dxa"/>
            <w:tcBorders>
              <w:top w:val="nil"/>
              <w:left w:val="nil"/>
              <w:bottom w:val="single" w:sz="4" w:space="0" w:color="auto"/>
              <w:right w:val="single" w:sz="4" w:space="0" w:color="auto"/>
            </w:tcBorders>
            <w:shd w:val="clear" w:color="auto" w:fill="auto"/>
            <w:noWrap/>
            <w:vAlign w:val="bottom"/>
            <w:hideMark/>
          </w:tcPr>
          <w:p w14:paraId="39D6854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4.104,53 €</w:t>
            </w:r>
          </w:p>
        </w:tc>
      </w:tr>
      <w:tr w:rsidR="00267524" w:rsidRPr="005F5057" w14:paraId="62CE7D8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68A175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330975</w:t>
            </w:r>
          </w:p>
        </w:tc>
        <w:tc>
          <w:tcPr>
            <w:tcW w:w="5140" w:type="dxa"/>
            <w:tcBorders>
              <w:top w:val="nil"/>
              <w:left w:val="nil"/>
              <w:bottom w:val="single" w:sz="4" w:space="0" w:color="auto"/>
              <w:right w:val="single" w:sz="4" w:space="0" w:color="auto"/>
            </w:tcBorders>
            <w:shd w:val="clear" w:color="auto" w:fill="auto"/>
            <w:vAlign w:val="bottom"/>
            <w:hideMark/>
          </w:tcPr>
          <w:p w14:paraId="7AADAE47"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KONTRABAS/H.R.PFRETZSCHNER</w:t>
            </w:r>
          </w:p>
        </w:tc>
        <w:tc>
          <w:tcPr>
            <w:tcW w:w="1480" w:type="dxa"/>
            <w:tcBorders>
              <w:top w:val="nil"/>
              <w:left w:val="nil"/>
              <w:bottom w:val="single" w:sz="4" w:space="0" w:color="auto"/>
              <w:right w:val="single" w:sz="4" w:space="0" w:color="auto"/>
            </w:tcBorders>
            <w:shd w:val="clear" w:color="auto" w:fill="auto"/>
            <w:noWrap/>
            <w:vAlign w:val="bottom"/>
            <w:hideMark/>
          </w:tcPr>
          <w:p w14:paraId="7403E5E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28.11.2017</w:t>
            </w:r>
          </w:p>
        </w:tc>
        <w:tc>
          <w:tcPr>
            <w:tcW w:w="1540" w:type="dxa"/>
            <w:tcBorders>
              <w:top w:val="nil"/>
              <w:left w:val="nil"/>
              <w:bottom w:val="single" w:sz="4" w:space="0" w:color="auto"/>
              <w:right w:val="single" w:sz="4" w:space="0" w:color="auto"/>
            </w:tcBorders>
            <w:shd w:val="clear" w:color="auto" w:fill="auto"/>
            <w:noWrap/>
            <w:vAlign w:val="bottom"/>
            <w:hideMark/>
          </w:tcPr>
          <w:p w14:paraId="5497E8E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3.050,00 €</w:t>
            </w:r>
          </w:p>
        </w:tc>
      </w:tr>
      <w:tr w:rsidR="00267524" w:rsidRPr="005F5057" w14:paraId="4252EA50"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6B2397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331750</w:t>
            </w:r>
          </w:p>
        </w:tc>
        <w:tc>
          <w:tcPr>
            <w:tcW w:w="5140" w:type="dxa"/>
            <w:tcBorders>
              <w:top w:val="nil"/>
              <w:left w:val="nil"/>
              <w:bottom w:val="single" w:sz="4" w:space="0" w:color="auto"/>
              <w:right w:val="single" w:sz="4" w:space="0" w:color="auto"/>
            </w:tcBorders>
            <w:shd w:val="clear" w:color="auto" w:fill="auto"/>
            <w:vAlign w:val="bottom"/>
            <w:hideMark/>
          </w:tcPr>
          <w:p w14:paraId="1E53AED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SADOWSKY METRO MV5 WHITE</w:t>
            </w:r>
          </w:p>
        </w:tc>
        <w:tc>
          <w:tcPr>
            <w:tcW w:w="1480" w:type="dxa"/>
            <w:tcBorders>
              <w:top w:val="nil"/>
              <w:left w:val="nil"/>
              <w:bottom w:val="single" w:sz="4" w:space="0" w:color="auto"/>
              <w:right w:val="single" w:sz="4" w:space="0" w:color="auto"/>
            </w:tcBorders>
            <w:shd w:val="clear" w:color="auto" w:fill="auto"/>
            <w:noWrap/>
            <w:vAlign w:val="bottom"/>
            <w:hideMark/>
          </w:tcPr>
          <w:p w14:paraId="0B67972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20.12.2017</w:t>
            </w:r>
          </w:p>
        </w:tc>
        <w:tc>
          <w:tcPr>
            <w:tcW w:w="1540" w:type="dxa"/>
            <w:tcBorders>
              <w:top w:val="nil"/>
              <w:left w:val="nil"/>
              <w:bottom w:val="single" w:sz="4" w:space="0" w:color="auto"/>
              <w:right w:val="single" w:sz="4" w:space="0" w:color="auto"/>
            </w:tcBorders>
            <w:shd w:val="clear" w:color="auto" w:fill="auto"/>
            <w:noWrap/>
            <w:vAlign w:val="bottom"/>
            <w:hideMark/>
          </w:tcPr>
          <w:p w14:paraId="201E37E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3.159,30 €</w:t>
            </w:r>
          </w:p>
        </w:tc>
      </w:tr>
      <w:tr w:rsidR="00267524" w:rsidRPr="005F5057" w14:paraId="52C8084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1F3D9A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331752</w:t>
            </w:r>
          </w:p>
        </w:tc>
        <w:tc>
          <w:tcPr>
            <w:tcW w:w="5140" w:type="dxa"/>
            <w:tcBorders>
              <w:top w:val="nil"/>
              <w:left w:val="nil"/>
              <w:bottom w:val="single" w:sz="4" w:space="0" w:color="auto"/>
              <w:right w:val="single" w:sz="4" w:space="0" w:color="auto"/>
            </w:tcBorders>
            <w:shd w:val="clear" w:color="auto" w:fill="auto"/>
            <w:vAlign w:val="bottom"/>
            <w:hideMark/>
          </w:tcPr>
          <w:p w14:paraId="02F1A64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TENOR POZAVNA CONN 88HCL</w:t>
            </w:r>
          </w:p>
        </w:tc>
        <w:tc>
          <w:tcPr>
            <w:tcW w:w="1480" w:type="dxa"/>
            <w:tcBorders>
              <w:top w:val="nil"/>
              <w:left w:val="nil"/>
              <w:bottom w:val="single" w:sz="4" w:space="0" w:color="auto"/>
              <w:right w:val="single" w:sz="4" w:space="0" w:color="auto"/>
            </w:tcBorders>
            <w:shd w:val="clear" w:color="auto" w:fill="auto"/>
            <w:noWrap/>
            <w:vAlign w:val="bottom"/>
            <w:hideMark/>
          </w:tcPr>
          <w:p w14:paraId="0B85882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18.12.2017</w:t>
            </w:r>
          </w:p>
        </w:tc>
        <w:tc>
          <w:tcPr>
            <w:tcW w:w="1540" w:type="dxa"/>
            <w:tcBorders>
              <w:top w:val="nil"/>
              <w:left w:val="nil"/>
              <w:bottom w:val="single" w:sz="4" w:space="0" w:color="auto"/>
              <w:right w:val="single" w:sz="4" w:space="0" w:color="auto"/>
            </w:tcBorders>
            <w:shd w:val="clear" w:color="auto" w:fill="auto"/>
            <w:noWrap/>
            <w:vAlign w:val="bottom"/>
            <w:hideMark/>
          </w:tcPr>
          <w:p w14:paraId="1CC5292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3.947,79 €</w:t>
            </w:r>
          </w:p>
        </w:tc>
      </w:tr>
      <w:tr w:rsidR="00267524" w:rsidRPr="005F5057" w14:paraId="44CAB3F9"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EF2C7B6"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331753</w:t>
            </w:r>
          </w:p>
        </w:tc>
        <w:tc>
          <w:tcPr>
            <w:tcW w:w="5140" w:type="dxa"/>
            <w:tcBorders>
              <w:top w:val="nil"/>
              <w:left w:val="nil"/>
              <w:bottom w:val="single" w:sz="4" w:space="0" w:color="auto"/>
              <w:right w:val="single" w:sz="4" w:space="0" w:color="auto"/>
            </w:tcBorders>
            <w:shd w:val="clear" w:color="auto" w:fill="auto"/>
            <w:vAlign w:val="bottom"/>
            <w:hideMark/>
          </w:tcPr>
          <w:p w14:paraId="22E4803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SOPRAN SAKSOFON YANAGISAWA S-WO1</w:t>
            </w:r>
          </w:p>
        </w:tc>
        <w:tc>
          <w:tcPr>
            <w:tcW w:w="1480" w:type="dxa"/>
            <w:tcBorders>
              <w:top w:val="nil"/>
              <w:left w:val="nil"/>
              <w:bottom w:val="single" w:sz="4" w:space="0" w:color="auto"/>
              <w:right w:val="single" w:sz="4" w:space="0" w:color="auto"/>
            </w:tcBorders>
            <w:shd w:val="clear" w:color="auto" w:fill="auto"/>
            <w:noWrap/>
            <w:vAlign w:val="bottom"/>
            <w:hideMark/>
          </w:tcPr>
          <w:p w14:paraId="331865F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22.01.2018</w:t>
            </w:r>
          </w:p>
        </w:tc>
        <w:tc>
          <w:tcPr>
            <w:tcW w:w="1540" w:type="dxa"/>
            <w:tcBorders>
              <w:top w:val="nil"/>
              <w:left w:val="nil"/>
              <w:bottom w:val="single" w:sz="4" w:space="0" w:color="auto"/>
              <w:right w:val="single" w:sz="4" w:space="0" w:color="auto"/>
            </w:tcBorders>
            <w:shd w:val="clear" w:color="auto" w:fill="auto"/>
            <w:noWrap/>
            <w:vAlign w:val="bottom"/>
            <w:hideMark/>
          </w:tcPr>
          <w:p w14:paraId="4A0BE12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2.978,47 €</w:t>
            </w:r>
          </w:p>
        </w:tc>
      </w:tr>
      <w:tr w:rsidR="00267524" w:rsidRPr="005F5057" w14:paraId="7B2CAF1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F672083"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334000</w:t>
            </w:r>
          </w:p>
        </w:tc>
        <w:tc>
          <w:tcPr>
            <w:tcW w:w="5140" w:type="dxa"/>
            <w:tcBorders>
              <w:top w:val="nil"/>
              <w:left w:val="nil"/>
              <w:bottom w:val="single" w:sz="4" w:space="0" w:color="auto"/>
              <w:right w:val="single" w:sz="4" w:space="0" w:color="auto"/>
            </w:tcBorders>
            <w:shd w:val="clear" w:color="auto" w:fill="auto"/>
            <w:vAlign w:val="bottom"/>
            <w:hideMark/>
          </w:tcPr>
          <w:p w14:paraId="22571F4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B TROBENTA YAMAHA YTR9335NY</w:t>
            </w:r>
          </w:p>
        </w:tc>
        <w:tc>
          <w:tcPr>
            <w:tcW w:w="1480" w:type="dxa"/>
            <w:tcBorders>
              <w:top w:val="nil"/>
              <w:left w:val="nil"/>
              <w:bottom w:val="single" w:sz="4" w:space="0" w:color="auto"/>
              <w:right w:val="single" w:sz="4" w:space="0" w:color="auto"/>
            </w:tcBorders>
            <w:shd w:val="clear" w:color="auto" w:fill="auto"/>
            <w:noWrap/>
            <w:vAlign w:val="bottom"/>
            <w:hideMark/>
          </w:tcPr>
          <w:p w14:paraId="0356B60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23.11.2018</w:t>
            </w:r>
          </w:p>
        </w:tc>
        <w:tc>
          <w:tcPr>
            <w:tcW w:w="1540" w:type="dxa"/>
            <w:tcBorders>
              <w:top w:val="nil"/>
              <w:left w:val="nil"/>
              <w:bottom w:val="single" w:sz="4" w:space="0" w:color="auto"/>
              <w:right w:val="single" w:sz="4" w:space="0" w:color="auto"/>
            </w:tcBorders>
            <w:shd w:val="clear" w:color="auto" w:fill="auto"/>
            <w:noWrap/>
            <w:vAlign w:val="bottom"/>
            <w:hideMark/>
          </w:tcPr>
          <w:p w14:paraId="309264AB"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3.563,57 €</w:t>
            </w:r>
          </w:p>
        </w:tc>
      </w:tr>
      <w:tr w:rsidR="00267524" w:rsidRPr="005F5057" w14:paraId="3096A697"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C45DD5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334001</w:t>
            </w:r>
          </w:p>
        </w:tc>
        <w:tc>
          <w:tcPr>
            <w:tcW w:w="5140" w:type="dxa"/>
            <w:tcBorders>
              <w:top w:val="nil"/>
              <w:left w:val="nil"/>
              <w:bottom w:val="single" w:sz="4" w:space="0" w:color="auto"/>
              <w:right w:val="single" w:sz="4" w:space="0" w:color="auto"/>
            </w:tcBorders>
            <w:shd w:val="clear" w:color="auto" w:fill="auto"/>
            <w:vAlign w:val="bottom"/>
            <w:hideMark/>
          </w:tcPr>
          <w:p w14:paraId="1F487639"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 TROBENTA YAMAHA YTR9445CH</w:t>
            </w:r>
          </w:p>
        </w:tc>
        <w:tc>
          <w:tcPr>
            <w:tcW w:w="1480" w:type="dxa"/>
            <w:tcBorders>
              <w:top w:val="nil"/>
              <w:left w:val="nil"/>
              <w:bottom w:val="single" w:sz="4" w:space="0" w:color="auto"/>
              <w:right w:val="single" w:sz="4" w:space="0" w:color="auto"/>
            </w:tcBorders>
            <w:shd w:val="clear" w:color="auto" w:fill="auto"/>
            <w:noWrap/>
            <w:vAlign w:val="bottom"/>
            <w:hideMark/>
          </w:tcPr>
          <w:p w14:paraId="39EC1DA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23.11.2018</w:t>
            </w:r>
          </w:p>
        </w:tc>
        <w:tc>
          <w:tcPr>
            <w:tcW w:w="1540" w:type="dxa"/>
            <w:tcBorders>
              <w:top w:val="nil"/>
              <w:left w:val="nil"/>
              <w:bottom w:val="single" w:sz="4" w:space="0" w:color="auto"/>
              <w:right w:val="single" w:sz="4" w:space="0" w:color="auto"/>
            </w:tcBorders>
            <w:shd w:val="clear" w:color="auto" w:fill="auto"/>
            <w:noWrap/>
            <w:vAlign w:val="bottom"/>
            <w:hideMark/>
          </w:tcPr>
          <w:p w14:paraId="323B862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3.563,57 €</w:t>
            </w:r>
          </w:p>
        </w:tc>
      </w:tr>
      <w:tr w:rsidR="00267524" w:rsidRPr="005F5057" w14:paraId="72C0407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E81C493"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334006</w:t>
            </w:r>
          </w:p>
        </w:tc>
        <w:tc>
          <w:tcPr>
            <w:tcW w:w="5140" w:type="dxa"/>
            <w:tcBorders>
              <w:top w:val="nil"/>
              <w:left w:val="nil"/>
              <w:bottom w:val="single" w:sz="4" w:space="0" w:color="auto"/>
              <w:right w:val="single" w:sz="4" w:space="0" w:color="auto"/>
            </w:tcBorders>
            <w:shd w:val="clear" w:color="auto" w:fill="auto"/>
            <w:vAlign w:val="bottom"/>
            <w:hideMark/>
          </w:tcPr>
          <w:p w14:paraId="735F0D7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ALEXANDER M103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2093CAA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6.12.2021</w:t>
            </w:r>
          </w:p>
        </w:tc>
        <w:tc>
          <w:tcPr>
            <w:tcW w:w="1540" w:type="dxa"/>
            <w:tcBorders>
              <w:top w:val="nil"/>
              <w:left w:val="nil"/>
              <w:bottom w:val="single" w:sz="4" w:space="0" w:color="auto"/>
              <w:right w:val="single" w:sz="4" w:space="0" w:color="auto"/>
            </w:tcBorders>
            <w:shd w:val="clear" w:color="auto" w:fill="auto"/>
            <w:noWrap/>
            <w:vAlign w:val="bottom"/>
            <w:hideMark/>
          </w:tcPr>
          <w:p w14:paraId="60D1FC1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8.836,50 €</w:t>
            </w:r>
          </w:p>
        </w:tc>
      </w:tr>
      <w:tr w:rsidR="00267524" w:rsidRPr="005F5057" w14:paraId="2F09E5F5"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475EDB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334007</w:t>
            </w:r>
          </w:p>
        </w:tc>
        <w:tc>
          <w:tcPr>
            <w:tcW w:w="5140" w:type="dxa"/>
            <w:tcBorders>
              <w:top w:val="nil"/>
              <w:left w:val="nil"/>
              <w:bottom w:val="single" w:sz="4" w:space="0" w:color="auto"/>
              <w:right w:val="single" w:sz="4" w:space="0" w:color="auto"/>
            </w:tcBorders>
            <w:shd w:val="clear" w:color="auto" w:fill="auto"/>
            <w:vAlign w:val="bottom"/>
            <w:hideMark/>
          </w:tcPr>
          <w:p w14:paraId="4B2D999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PAXMAN S KOVČKOM</w:t>
            </w:r>
          </w:p>
        </w:tc>
        <w:tc>
          <w:tcPr>
            <w:tcW w:w="1480" w:type="dxa"/>
            <w:tcBorders>
              <w:top w:val="nil"/>
              <w:left w:val="nil"/>
              <w:bottom w:val="single" w:sz="4" w:space="0" w:color="auto"/>
              <w:right w:val="single" w:sz="4" w:space="0" w:color="auto"/>
            </w:tcBorders>
            <w:shd w:val="clear" w:color="auto" w:fill="auto"/>
            <w:noWrap/>
            <w:vAlign w:val="bottom"/>
            <w:hideMark/>
          </w:tcPr>
          <w:p w14:paraId="2F6AF9D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6.12.2021</w:t>
            </w:r>
          </w:p>
        </w:tc>
        <w:tc>
          <w:tcPr>
            <w:tcW w:w="1540" w:type="dxa"/>
            <w:tcBorders>
              <w:top w:val="nil"/>
              <w:left w:val="nil"/>
              <w:bottom w:val="single" w:sz="4" w:space="0" w:color="auto"/>
              <w:right w:val="single" w:sz="4" w:space="0" w:color="auto"/>
            </w:tcBorders>
            <w:shd w:val="clear" w:color="auto" w:fill="auto"/>
            <w:noWrap/>
            <w:vAlign w:val="bottom"/>
            <w:hideMark/>
          </w:tcPr>
          <w:p w14:paraId="35FFBD32"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9.661,24 €</w:t>
            </w:r>
          </w:p>
        </w:tc>
      </w:tr>
      <w:tr w:rsidR="00267524" w:rsidRPr="005F5057" w14:paraId="19D82594"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9C7A3B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335867</w:t>
            </w:r>
          </w:p>
        </w:tc>
        <w:tc>
          <w:tcPr>
            <w:tcW w:w="5140" w:type="dxa"/>
            <w:tcBorders>
              <w:top w:val="nil"/>
              <w:left w:val="nil"/>
              <w:bottom w:val="single" w:sz="4" w:space="0" w:color="auto"/>
              <w:right w:val="single" w:sz="4" w:space="0" w:color="auto"/>
            </w:tcBorders>
            <w:shd w:val="clear" w:color="auto" w:fill="auto"/>
            <w:vAlign w:val="bottom"/>
            <w:hideMark/>
          </w:tcPr>
          <w:p w14:paraId="6AE0C121"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TENORSKI CANNONBALL VINTAGE REBORN</w:t>
            </w:r>
          </w:p>
        </w:tc>
        <w:tc>
          <w:tcPr>
            <w:tcW w:w="1480" w:type="dxa"/>
            <w:tcBorders>
              <w:top w:val="nil"/>
              <w:left w:val="nil"/>
              <w:bottom w:val="single" w:sz="4" w:space="0" w:color="auto"/>
              <w:right w:val="single" w:sz="4" w:space="0" w:color="auto"/>
            </w:tcBorders>
            <w:shd w:val="clear" w:color="auto" w:fill="auto"/>
            <w:noWrap/>
            <w:vAlign w:val="bottom"/>
            <w:hideMark/>
          </w:tcPr>
          <w:p w14:paraId="4B5DEF6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29.06.2020</w:t>
            </w:r>
          </w:p>
        </w:tc>
        <w:tc>
          <w:tcPr>
            <w:tcW w:w="1540" w:type="dxa"/>
            <w:tcBorders>
              <w:top w:val="nil"/>
              <w:left w:val="nil"/>
              <w:bottom w:val="single" w:sz="4" w:space="0" w:color="auto"/>
              <w:right w:val="single" w:sz="4" w:space="0" w:color="auto"/>
            </w:tcBorders>
            <w:shd w:val="clear" w:color="auto" w:fill="auto"/>
            <w:noWrap/>
            <w:vAlign w:val="bottom"/>
            <w:hideMark/>
          </w:tcPr>
          <w:p w14:paraId="6DB6D36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3.919,99 €</w:t>
            </w:r>
          </w:p>
        </w:tc>
      </w:tr>
      <w:tr w:rsidR="00267524" w:rsidRPr="005F5057" w14:paraId="373792E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42663A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335868</w:t>
            </w:r>
          </w:p>
        </w:tc>
        <w:tc>
          <w:tcPr>
            <w:tcW w:w="5140" w:type="dxa"/>
            <w:tcBorders>
              <w:top w:val="nil"/>
              <w:left w:val="nil"/>
              <w:bottom w:val="single" w:sz="4" w:space="0" w:color="auto"/>
              <w:right w:val="single" w:sz="4" w:space="0" w:color="auto"/>
            </w:tcBorders>
            <w:shd w:val="clear" w:color="auto" w:fill="auto"/>
            <w:vAlign w:val="bottom"/>
            <w:hideMark/>
          </w:tcPr>
          <w:p w14:paraId="1FC8C83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WALTER SOLO PLAYER </w:t>
            </w:r>
          </w:p>
        </w:tc>
        <w:tc>
          <w:tcPr>
            <w:tcW w:w="1480" w:type="dxa"/>
            <w:tcBorders>
              <w:top w:val="nil"/>
              <w:left w:val="nil"/>
              <w:bottom w:val="single" w:sz="4" w:space="0" w:color="auto"/>
              <w:right w:val="single" w:sz="4" w:space="0" w:color="auto"/>
            </w:tcBorders>
            <w:shd w:val="clear" w:color="auto" w:fill="auto"/>
            <w:noWrap/>
            <w:vAlign w:val="bottom"/>
            <w:hideMark/>
          </w:tcPr>
          <w:p w14:paraId="74B4DC2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596FF5D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23.508,24 €</w:t>
            </w:r>
          </w:p>
        </w:tc>
      </w:tr>
      <w:tr w:rsidR="00267524" w:rsidRPr="005F5057" w14:paraId="4A049B3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A0C42B2"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335869</w:t>
            </w:r>
          </w:p>
        </w:tc>
        <w:tc>
          <w:tcPr>
            <w:tcW w:w="5140" w:type="dxa"/>
            <w:tcBorders>
              <w:top w:val="nil"/>
              <w:left w:val="nil"/>
              <w:bottom w:val="single" w:sz="4" w:space="0" w:color="auto"/>
              <w:right w:val="single" w:sz="4" w:space="0" w:color="auto"/>
            </w:tcBorders>
            <w:shd w:val="clear" w:color="auto" w:fill="auto"/>
            <w:vAlign w:val="bottom"/>
            <w:hideMark/>
          </w:tcPr>
          <w:p w14:paraId="73679422"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RESONANCE</w:t>
            </w:r>
          </w:p>
        </w:tc>
        <w:tc>
          <w:tcPr>
            <w:tcW w:w="1480" w:type="dxa"/>
            <w:tcBorders>
              <w:top w:val="nil"/>
              <w:left w:val="nil"/>
              <w:bottom w:val="single" w:sz="4" w:space="0" w:color="auto"/>
              <w:right w:val="single" w:sz="4" w:space="0" w:color="auto"/>
            </w:tcBorders>
            <w:shd w:val="clear" w:color="auto" w:fill="auto"/>
            <w:noWrap/>
            <w:vAlign w:val="bottom"/>
            <w:hideMark/>
          </w:tcPr>
          <w:p w14:paraId="67AAC4A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1D470E84"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5.270,83 €</w:t>
            </w:r>
          </w:p>
        </w:tc>
      </w:tr>
      <w:tr w:rsidR="00267524" w:rsidRPr="005F5057" w14:paraId="117B9C96"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2DC489B1"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335870</w:t>
            </w:r>
          </w:p>
        </w:tc>
        <w:tc>
          <w:tcPr>
            <w:tcW w:w="5140" w:type="dxa"/>
            <w:tcBorders>
              <w:top w:val="nil"/>
              <w:left w:val="nil"/>
              <w:bottom w:val="single" w:sz="4" w:space="0" w:color="auto"/>
              <w:right w:val="single" w:sz="4" w:space="0" w:color="auto"/>
            </w:tcBorders>
            <w:shd w:val="clear" w:color="auto" w:fill="auto"/>
            <w:vAlign w:val="bottom"/>
            <w:hideMark/>
          </w:tcPr>
          <w:p w14:paraId="67E321E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RESONANCE</w:t>
            </w:r>
          </w:p>
        </w:tc>
        <w:tc>
          <w:tcPr>
            <w:tcW w:w="1480" w:type="dxa"/>
            <w:tcBorders>
              <w:top w:val="nil"/>
              <w:left w:val="nil"/>
              <w:bottom w:val="single" w:sz="4" w:space="0" w:color="auto"/>
              <w:right w:val="single" w:sz="4" w:space="0" w:color="auto"/>
            </w:tcBorders>
            <w:shd w:val="clear" w:color="auto" w:fill="auto"/>
            <w:noWrap/>
            <w:vAlign w:val="bottom"/>
            <w:hideMark/>
          </w:tcPr>
          <w:p w14:paraId="0F990D50"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7DA080D6"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5.270,83 €</w:t>
            </w:r>
          </w:p>
        </w:tc>
      </w:tr>
      <w:tr w:rsidR="00267524" w:rsidRPr="005F5057" w14:paraId="1FC5BE21"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E32F04C"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335871</w:t>
            </w:r>
          </w:p>
        </w:tc>
        <w:tc>
          <w:tcPr>
            <w:tcW w:w="5140" w:type="dxa"/>
            <w:tcBorders>
              <w:top w:val="nil"/>
              <w:left w:val="nil"/>
              <w:bottom w:val="single" w:sz="4" w:space="0" w:color="auto"/>
              <w:right w:val="single" w:sz="4" w:space="0" w:color="auto"/>
            </w:tcBorders>
            <w:shd w:val="clear" w:color="auto" w:fill="auto"/>
            <w:vAlign w:val="bottom"/>
            <w:hideMark/>
          </w:tcPr>
          <w:p w14:paraId="13396A3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RESONANCE</w:t>
            </w:r>
          </w:p>
        </w:tc>
        <w:tc>
          <w:tcPr>
            <w:tcW w:w="1480" w:type="dxa"/>
            <w:tcBorders>
              <w:top w:val="nil"/>
              <w:left w:val="nil"/>
              <w:bottom w:val="single" w:sz="4" w:space="0" w:color="auto"/>
              <w:right w:val="single" w:sz="4" w:space="0" w:color="auto"/>
            </w:tcBorders>
            <w:shd w:val="clear" w:color="auto" w:fill="auto"/>
            <w:noWrap/>
            <w:vAlign w:val="bottom"/>
            <w:hideMark/>
          </w:tcPr>
          <w:p w14:paraId="1CAD0C03"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31.12.2019</w:t>
            </w:r>
          </w:p>
        </w:tc>
        <w:tc>
          <w:tcPr>
            <w:tcW w:w="1540" w:type="dxa"/>
            <w:tcBorders>
              <w:top w:val="nil"/>
              <w:left w:val="nil"/>
              <w:bottom w:val="single" w:sz="4" w:space="0" w:color="auto"/>
              <w:right w:val="single" w:sz="4" w:space="0" w:color="auto"/>
            </w:tcBorders>
            <w:shd w:val="clear" w:color="auto" w:fill="auto"/>
            <w:noWrap/>
            <w:vAlign w:val="bottom"/>
            <w:hideMark/>
          </w:tcPr>
          <w:p w14:paraId="35B299DF"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5.270,84 €</w:t>
            </w:r>
          </w:p>
        </w:tc>
      </w:tr>
      <w:tr w:rsidR="00267524" w:rsidRPr="005F5057" w14:paraId="5E09EF9C"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01BC1B9"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335873</w:t>
            </w:r>
          </w:p>
        </w:tc>
        <w:tc>
          <w:tcPr>
            <w:tcW w:w="5140" w:type="dxa"/>
            <w:tcBorders>
              <w:top w:val="nil"/>
              <w:left w:val="nil"/>
              <w:bottom w:val="single" w:sz="4" w:space="0" w:color="auto"/>
              <w:right w:val="single" w:sz="4" w:space="0" w:color="auto"/>
            </w:tcBorders>
            <w:shd w:val="clear" w:color="auto" w:fill="auto"/>
            <w:vAlign w:val="bottom"/>
            <w:hideMark/>
          </w:tcPr>
          <w:p w14:paraId="43E37F7E"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C-TROBENTA YAMAHA</w:t>
            </w:r>
          </w:p>
        </w:tc>
        <w:tc>
          <w:tcPr>
            <w:tcW w:w="1480" w:type="dxa"/>
            <w:tcBorders>
              <w:top w:val="nil"/>
              <w:left w:val="nil"/>
              <w:bottom w:val="single" w:sz="4" w:space="0" w:color="auto"/>
              <w:right w:val="single" w:sz="4" w:space="0" w:color="auto"/>
            </w:tcBorders>
            <w:shd w:val="clear" w:color="auto" w:fill="auto"/>
            <w:noWrap/>
            <w:vAlign w:val="bottom"/>
            <w:hideMark/>
          </w:tcPr>
          <w:p w14:paraId="099EE1D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9.10.2019</w:t>
            </w:r>
          </w:p>
        </w:tc>
        <w:tc>
          <w:tcPr>
            <w:tcW w:w="1540" w:type="dxa"/>
            <w:tcBorders>
              <w:top w:val="nil"/>
              <w:left w:val="nil"/>
              <w:bottom w:val="single" w:sz="4" w:space="0" w:color="auto"/>
              <w:right w:val="single" w:sz="4" w:space="0" w:color="auto"/>
            </w:tcBorders>
            <w:shd w:val="clear" w:color="auto" w:fill="auto"/>
            <w:noWrap/>
            <w:vAlign w:val="bottom"/>
            <w:hideMark/>
          </w:tcPr>
          <w:p w14:paraId="2F4AA78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3.845,13 €</w:t>
            </w:r>
          </w:p>
        </w:tc>
      </w:tr>
      <w:tr w:rsidR="00267524" w:rsidRPr="005F5057" w14:paraId="095D0CA3"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E3A2065"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335874</w:t>
            </w:r>
          </w:p>
        </w:tc>
        <w:tc>
          <w:tcPr>
            <w:tcW w:w="5140" w:type="dxa"/>
            <w:tcBorders>
              <w:top w:val="nil"/>
              <w:left w:val="nil"/>
              <w:bottom w:val="single" w:sz="4" w:space="0" w:color="auto"/>
              <w:right w:val="single" w:sz="4" w:space="0" w:color="auto"/>
            </w:tcBorders>
            <w:shd w:val="clear" w:color="auto" w:fill="auto"/>
            <w:vAlign w:val="bottom"/>
            <w:hideMark/>
          </w:tcPr>
          <w:p w14:paraId="56F98BAC"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C-TROBENTA YAMAHA</w:t>
            </w:r>
          </w:p>
        </w:tc>
        <w:tc>
          <w:tcPr>
            <w:tcW w:w="1480" w:type="dxa"/>
            <w:tcBorders>
              <w:top w:val="nil"/>
              <w:left w:val="nil"/>
              <w:bottom w:val="single" w:sz="4" w:space="0" w:color="auto"/>
              <w:right w:val="single" w:sz="4" w:space="0" w:color="auto"/>
            </w:tcBorders>
            <w:shd w:val="clear" w:color="auto" w:fill="auto"/>
            <w:noWrap/>
            <w:vAlign w:val="bottom"/>
            <w:hideMark/>
          </w:tcPr>
          <w:p w14:paraId="3E701C2D"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9.10.2019</w:t>
            </w:r>
          </w:p>
        </w:tc>
        <w:tc>
          <w:tcPr>
            <w:tcW w:w="1540" w:type="dxa"/>
            <w:tcBorders>
              <w:top w:val="nil"/>
              <w:left w:val="nil"/>
              <w:bottom w:val="single" w:sz="4" w:space="0" w:color="auto"/>
              <w:right w:val="single" w:sz="4" w:space="0" w:color="auto"/>
            </w:tcBorders>
            <w:shd w:val="clear" w:color="auto" w:fill="auto"/>
            <w:noWrap/>
            <w:vAlign w:val="bottom"/>
            <w:hideMark/>
          </w:tcPr>
          <w:p w14:paraId="6DF5CA4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3.845,13 €</w:t>
            </w:r>
          </w:p>
        </w:tc>
      </w:tr>
      <w:tr w:rsidR="00267524" w:rsidRPr="005F5057" w14:paraId="3D5EB4C2"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51BA87C7"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335876</w:t>
            </w:r>
          </w:p>
        </w:tc>
        <w:tc>
          <w:tcPr>
            <w:tcW w:w="5140" w:type="dxa"/>
            <w:tcBorders>
              <w:top w:val="nil"/>
              <w:left w:val="nil"/>
              <w:bottom w:val="single" w:sz="4" w:space="0" w:color="auto"/>
              <w:right w:val="single" w:sz="4" w:space="0" w:color="auto"/>
            </w:tcBorders>
            <w:shd w:val="clear" w:color="auto" w:fill="auto"/>
            <w:vAlign w:val="bottom"/>
            <w:hideMark/>
          </w:tcPr>
          <w:p w14:paraId="7BF7D0D4"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B TROBENTA BACH STRADIVATIUS LR43B </w:t>
            </w:r>
          </w:p>
        </w:tc>
        <w:tc>
          <w:tcPr>
            <w:tcW w:w="1480" w:type="dxa"/>
            <w:tcBorders>
              <w:top w:val="nil"/>
              <w:left w:val="nil"/>
              <w:bottom w:val="single" w:sz="4" w:space="0" w:color="auto"/>
              <w:right w:val="single" w:sz="4" w:space="0" w:color="auto"/>
            </w:tcBorders>
            <w:shd w:val="clear" w:color="auto" w:fill="auto"/>
            <w:noWrap/>
            <w:vAlign w:val="bottom"/>
            <w:hideMark/>
          </w:tcPr>
          <w:p w14:paraId="6D1358AA"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3.01.2019</w:t>
            </w:r>
          </w:p>
        </w:tc>
        <w:tc>
          <w:tcPr>
            <w:tcW w:w="1540" w:type="dxa"/>
            <w:tcBorders>
              <w:top w:val="nil"/>
              <w:left w:val="nil"/>
              <w:bottom w:val="single" w:sz="4" w:space="0" w:color="auto"/>
              <w:right w:val="single" w:sz="4" w:space="0" w:color="auto"/>
            </w:tcBorders>
            <w:shd w:val="clear" w:color="auto" w:fill="auto"/>
            <w:noWrap/>
            <w:vAlign w:val="bottom"/>
            <w:hideMark/>
          </w:tcPr>
          <w:p w14:paraId="1A3D512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2.993,57 €</w:t>
            </w:r>
          </w:p>
        </w:tc>
      </w:tr>
      <w:tr w:rsidR="00267524" w:rsidRPr="005F5057" w14:paraId="0664F26B"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754958C8"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335879</w:t>
            </w:r>
          </w:p>
        </w:tc>
        <w:tc>
          <w:tcPr>
            <w:tcW w:w="5140" w:type="dxa"/>
            <w:tcBorders>
              <w:top w:val="nil"/>
              <w:left w:val="nil"/>
              <w:bottom w:val="single" w:sz="4" w:space="0" w:color="auto"/>
              <w:right w:val="single" w:sz="4" w:space="0" w:color="auto"/>
            </w:tcBorders>
            <w:shd w:val="clear" w:color="auto" w:fill="auto"/>
            <w:vAlign w:val="bottom"/>
            <w:hideMark/>
          </w:tcPr>
          <w:p w14:paraId="19DFD67D"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PIKALO BURKART</w:t>
            </w:r>
          </w:p>
        </w:tc>
        <w:tc>
          <w:tcPr>
            <w:tcW w:w="1480" w:type="dxa"/>
            <w:tcBorders>
              <w:top w:val="nil"/>
              <w:left w:val="nil"/>
              <w:bottom w:val="single" w:sz="4" w:space="0" w:color="auto"/>
              <w:right w:val="single" w:sz="4" w:space="0" w:color="auto"/>
            </w:tcBorders>
            <w:shd w:val="clear" w:color="auto" w:fill="auto"/>
            <w:noWrap/>
            <w:vAlign w:val="bottom"/>
            <w:hideMark/>
          </w:tcPr>
          <w:p w14:paraId="3B342731"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3.01.2019</w:t>
            </w:r>
          </w:p>
        </w:tc>
        <w:tc>
          <w:tcPr>
            <w:tcW w:w="1540" w:type="dxa"/>
            <w:tcBorders>
              <w:top w:val="nil"/>
              <w:left w:val="nil"/>
              <w:bottom w:val="single" w:sz="4" w:space="0" w:color="auto"/>
              <w:right w:val="single" w:sz="4" w:space="0" w:color="auto"/>
            </w:tcBorders>
            <w:shd w:val="clear" w:color="auto" w:fill="auto"/>
            <w:noWrap/>
            <w:vAlign w:val="bottom"/>
            <w:hideMark/>
          </w:tcPr>
          <w:p w14:paraId="5AD05BF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5.089,44 €</w:t>
            </w:r>
          </w:p>
        </w:tc>
      </w:tr>
      <w:tr w:rsidR="00267524" w:rsidRPr="005F5057" w14:paraId="52EA92DF"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9B4A49F"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335880</w:t>
            </w:r>
          </w:p>
        </w:tc>
        <w:tc>
          <w:tcPr>
            <w:tcW w:w="5140" w:type="dxa"/>
            <w:tcBorders>
              <w:top w:val="nil"/>
              <w:left w:val="nil"/>
              <w:bottom w:val="single" w:sz="4" w:space="0" w:color="auto"/>
              <w:right w:val="single" w:sz="4" w:space="0" w:color="auto"/>
            </w:tcBorders>
            <w:shd w:val="clear" w:color="auto" w:fill="auto"/>
            <w:vAlign w:val="bottom"/>
            <w:hideMark/>
          </w:tcPr>
          <w:p w14:paraId="521C58FA"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 xml:space="preserve">RUDOLF MEINL,4/4 </w:t>
            </w:r>
            <w:proofErr w:type="spellStart"/>
            <w:r w:rsidRPr="005F5057">
              <w:rPr>
                <w:rFonts w:cs="Arial"/>
                <w:color w:val="000000"/>
                <w:szCs w:val="20"/>
                <w:lang w:eastAsia="sl-SI"/>
              </w:rPr>
              <w:t>Bb</w:t>
            </w:r>
            <w:proofErr w:type="spellEnd"/>
            <w:r w:rsidRPr="005F5057">
              <w:rPr>
                <w:rFonts w:cs="Arial"/>
                <w:color w:val="000000"/>
                <w:szCs w:val="20"/>
                <w:lang w:eastAsia="sl-SI"/>
              </w:rPr>
              <w:t xml:space="preserve"> MODEL RM 1B 45 4 </w:t>
            </w:r>
            <w:proofErr w:type="spellStart"/>
            <w:r w:rsidRPr="005F5057">
              <w:rPr>
                <w:rFonts w:cs="Arial"/>
                <w:color w:val="000000"/>
                <w:szCs w:val="20"/>
                <w:lang w:eastAsia="sl-SI"/>
              </w:rPr>
              <w:t>Sb</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48E5A45"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3.01.2019</w:t>
            </w:r>
          </w:p>
        </w:tc>
        <w:tc>
          <w:tcPr>
            <w:tcW w:w="1540" w:type="dxa"/>
            <w:tcBorders>
              <w:top w:val="nil"/>
              <w:left w:val="nil"/>
              <w:bottom w:val="single" w:sz="4" w:space="0" w:color="auto"/>
              <w:right w:val="single" w:sz="4" w:space="0" w:color="auto"/>
            </w:tcBorders>
            <w:shd w:val="clear" w:color="auto" w:fill="auto"/>
            <w:noWrap/>
            <w:vAlign w:val="bottom"/>
            <w:hideMark/>
          </w:tcPr>
          <w:p w14:paraId="0429CEAE"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16.553,71 €</w:t>
            </w:r>
          </w:p>
        </w:tc>
      </w:tr>
      <w:tr w:rsidR="00267524" w:rsidRPr="005F5057" w14:paraId="0EEC0734"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C114E8E"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344498</w:t>
            </w:r>
          </w:p>
        </w:tc>
        <w:tc>
          <w:tcPr>
            <w:tcW w:w="5140" w:type="dxa"/>
            <w:tcBorders>
              <w:top w:val="nil"/>
              <w:left w:val="nil"/>
              <w:bottom w:val="single" w:sz="4" w:space="0" w:color="auto"/>
              <w:right w:val="single" w:sz="4" w:space="0" w:color="auto"/>
            </w:tcBorders>
            <w:shd w:val="clear" w:color="auto" w:fill="auto"/>
            <w:vAlign w:val="bottom"/>
            <w:hideMark/>
          </w:tcPr>
          <w:p w14:paraId="0EFF5363"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KING LEGEND 2B Z USTNIKOM</w:t>
            </w:r>
          </w:p>
        </w:tc>
        <w:tc>
          <w:tcPr>
            <w:tcW w:w="1480" w:type="dxa"/>
            <w:tcBorders>
              <w:top w:val="nil"/>
              <w:left w:val="nil"/>
              <w:bottom w:val="single" w:sz="4" w:space="0" w:color="auto"/>
              <w:right w:val="single" w:sz="4" w:space="0" w:color="auto"/>
            </w:tcBorders>
            <w:shd w:val="clear" w:color="auto" w:fill="auto"/>
            <w:noWrap/>
            <w:vAlign w:val="bottom"/>
            <w:hideMark/>
          </w:tcPr>
          <w:p w14:paraId="742EC079"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29.12.2022</w:t>
            </w:r>
          </w:p>
        </w:tc>
        <w:tc>
          <w:tcPr>
            <w:tcW w:w="1540" w:type="dxa"/>
            <w:tcBorders>
              <w:top w:val="nil"/>
              <w:left w:val="nil"/>
              <w:bottom w:val="single" w:sz="4" w:space="0" w:color="auto"/>
              <w:right w:val="single" w:sz="4" w:space="0" w:color="auto"/>
            </w:tcBorders>
            <w:shd w:val="clear" w:color="auto" w:fill="auto"/>
            <w:noWrap/>
            <w:vAlign w:val="bottom"/>
            <w:hideMark/>
          </w:tcPr>
          <w:p w14:paraId="409AD50C"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2.875,83 €</w:t>
            </w:r>
          </w:p>
        </w:tc>
      </w:tr>
      <w:tr w:rsidR="00267524" w:rsidRPr="005F5057" w14:paraId="5AD21338" w14:textId="77777777" w:rsidTr="00385D4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0FDD0134" w14:textId="77777777" w:rsidR="00267524" w:rsidRPr="005F5057" w:rsidRDefault="00267524" w:rsidP="00385D45">
            <w:pPr>
              <w:jc w:val="center"/>
              <w:rPr>
                <w:rFonts w:cs="Arial"/>
                <w:color w:val="000000"/>
                <w:sz w:val="22"/>
                <w:szCs w:val="22"/>
                <w:lang w:eastAsia="sl-SI"/>
              </w:rPr>
            </w:pPr>
            <w:r w:rsidRPr="005F5057">
              <w:rPr>
                <w:rFonts w:cs="Arial"/>
                <w:color w:val="000000"/>
                <w:sz w:val="22"/>
                <w:szCs w:val="22"/>
                <w:lang w:eastAsia="sl-SI"/>
              </w:rPr>
              <w:t>344499</w:t>
            </w:r>
          </w:p>
        </w:tc>
        <w:tc>
          <w:tcPr>
            <w:tcW w:w="5140" w:type="dxa"/>
            <w:tcBorders>
              <w:top w:val="nil"/>
              <w:left w:val="nil"/>
              <w:bottom w:val="single" w:sz="4" w:space="0" w:color="auto"/>
              <w:right w:val="single" w:sz="4" w:space="0" w:color="auto"/>
            </w:tcBorders>
            <w:shd w:val="clear" w:color="auto" w:fill="auto"/>
            <w:vAlign w:val="bottom"/>
            <w:hideMark/>
          </w:tcPr>
          <w:p w14:paraId="2C83DAEB" w14:textId="77777777" w:rsidR="00267524" w:rsidRPr="005F5057" w:rsidRDefault="00267524" w:rsidP="00385D45">
            <w:pPr>
              <w:jc w:val="left"/>
              <w:rPr>
                <w:rFonts w:cs="Arial"/>
                <w:color w:val="000000"/>
                <w:szCs w:val="20"/>
                <w:lang w:eastAsia="sl-SI"/>
              </w:rPr>
            </w:pPr>
            <w:r w:rsidRPr="005F5057">
              <w:rPr>
                <w:rFonts w:cs="Arial"/>
                <w:color w:val="000000"/>
                <w:szCs w:val="20"/>
                <w:lang w:eastAsia="sl-SI"/>
              </w:rPr>
              <w:t>FLAVTA ALFRED VERHOEF</w:t>
            </w:r>
          </w:p>
        </w:tc>
        <w:tc>
          <w:tcPr>
            <w:tcW w:w="1480" w:type="dxa"/>
            <w:tcBorders>
              <w:top w:val="nil"/>
              <w:left w:val="nil"/>
              <w:bottom w:val="single" w:sz="4" w:space="0" w:color="auto"/>
              <w:right w:val="single" w:sz="4" w:space="0" w:color="auto"/>
            </w:tcBorders>
            <w:shd w:val="clear" w:color="auto" w:fill="auto"/>
            <w:noWrap/>
            <w:vAlign w:val="bottom"/>
            <w:hideMark/>
          </w:tcPr>
          <w:p w14:paraId="59723798"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13.03.2023</w:t>
            </w:r>
          </w:p>
        </w:tc>
        <w:tc>
          <w:tcPr>
            <w:tcW w:w="1540" w:type="dxa"/>
            <w:tcBorders>
              <w:top w:val="nil"/>
              <w:left w:val="nil"/>
              <w:bottom w:val="single" w:sz="4" w:space="0" w:color="auto"/>
              <w:right w:val="single" w:sz="4" w:space="0" w:color="auto"/>
            </w:tcBorders>
            <w:shd w:val="clear" w:color="auto" w:fill="auto"/>
            <w:noWrap/>
            <w:vAlign w:val="bottom"/>
            <w:hideMark/>
          </w:tcPr>
          <w:p w14:paraId="0DCBB457" w14:textId="77777777" w:rsidR="00267524" w:rsidRPr="005F5057" w:rsidRDefault="00267524" w:rsidP="00385D45">
            <w:pPr>
              <w:jc w:val="right"/>
              <w:rPr>
                <w:rFonts w:cs="Arial"/>
                <w:color w:val="000000"/>
                <w:sz w:val="22"/>
                <w:szCs w:val="22"/>
                <w:lang w:eastAsia="sl-SI"/>
              </w:rPr>
            </w:pPr>
            <w:r w:rsidRPr="005F5057">
              <w:rPr>
                <w:rFonts w:cs="Arial"/>
                <w:color w:val="000000"/>
                <w:sz w:val="22"/>
                <w:szCs w:val="22"/>
                <w:lang w:eastAsia="sl-SI"/>
              </w:rPr>
              <w:t>17.595,26 €</w:t>
            </w:r>
          </w:p>
        </w:tc>
      </w:tr>
      <w:tr w:rsidR="00267524" w:rsidRPr="005F5057" w14:paraId="24495380" w14:textId="77777777" w:rsidTr="00385D45">
        <w:trPr>
          <w:trHeight w:val="300"/>
        </w:trPr>
        <w:tc>
          <w:tcPr>
            <w:tcW w:w="78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82C3A" w14:textId="77777777" w:rsidR="00267524" w:rsidRPr="005F5057" w:rsidRDefault="00267524" w:rsidP="00385D45">
            <w:pPr>
              <w:jc w:val="left"/>
              <w:rPr>
                <w:rFonts w:cs="Arial"/>
                <w:b/>
                <w:bCs/>
                <w:color w:val="000000"/>
                <w:sz w:val="22"/>
                <w:szCs w:val="22"/>
                <w:lang w:eastAsia="sl-SI"/>
              </w:rPr>
            </w:pPr>
            <w:r w:rsidRPr="005F5057">
              <w:rPr>
                <w:rFonts w:cs="Arial"/>
                <w:b/>
                <w:bCs/>
                <w:color w:val="000000"/>
                <w:sz w:val="22"/>
                <w:szCs w:val="22"/>
                <w:lang w:eastAsia="sl-SI"/>
              </w:rPr>
              <w:t>skupna vrednost</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58197" w14:textId="77777777" w:rsidR="00267524" w:rsidRPr="005F5057" w:rsidRDefault="00267524" w:rsidP="00385D45">
            <w:pPr>
              <w:jc w:val="right"/>
              <w:rPr>
                <w:rFonts w:cs="Arial"/>
                <w:b/>
                <w:bCs/>
                <w:color w:val="000000"/>
                <w:sz w:val="22"/>
                <w:szCs w:val="22"/>
                <w:lang w:eastAsia="sl-SI"/>
              </w:rPr>
            </w:pPr>
            <w:r w:rsidRPr="005F5057">
              <w:rPr>
                <w:rFonts w:cs="Arial"/>
                <w:b/>
                <w:bCs/>
                <w:color w:val="000000"/>
                <w:sz w:val="22"/>
                <w:szCs w:val="22"/>
                <w:lang w:eastAsia="sl-SI"/>
              </w:rPr>
              <w:t>547.099,17 €</w:t>
            </w:r>
          </w:p>
        </w:tc>
      </w:tr>
    </w:tbl>
    <w:p w14:paraId="2C152094" w14:textId="77777777" w:rsidR="00267524" w:rsidRDefault="00267524" w:rsidP="00267524">
      <w:pPr>
        <w:rPr>
          <w:rFonts w:cs="Arial"/>
          <w:color w:val="000000"/>
          <w:sz w:val="22"/>
          <w:szCs w:val="22"/>
        </w:rPr>
      </w:pPr>
    </w:p>
    <w:p w14:paraId="418FA7C1" w14:textId="77777777" w:rsidR="00267524" w:rsidRPr="009624EB" w:rsidRDefault="00267524" w:rsidP="00267524">
      <w:pPr>
        <w:rPr>
          <w:rFonts w:cs="Arial"/>
          <w:color w:val="000000"/>
          <w:sz w:val="22"/>
          <w:szCs w:val="22"/>
        </w:rPr>
      </w:pPr>
    </w:p>
    <w:bookmarkEnd w:id="41"/>
    <w:p w14:paraId="5F8B8934" w14:textId="77777777" w:rsidR="00267524" w:rsidRDefault="00267524">
      <w:pPr>
        <w:jc w:val="left"/>
        <w:rPr>
          <w:rFonts w:cs="Arial"/>
          <w:b/>
          <w:color w:val="000000"/>
          <w:sz w:val="22"/>
          <w:szCs w:val="22"/>
        </w:rPr>
      </w:pPr>
      <w:r>
        <w:rPr>
          <w:rFonts w:cs="Arial"/>
          <w:b/>
          <w:color w:val="000000"/>
          <w:sz w:val="22"/>
          <w:szCs w:val="22"/>
        </w:rPr>
        <w:br w:type="page"/>
      </w:r>
    </w:p>
    <w:p w14:paraId="3F2376B9" w14:textId="3D4D74ED" w:rsidR="00267524" w:rsidRPr="009624EB" w:rsidRDefault="00267524" w:rsidP="00267524">
      <w:pPr>
        <w:rPr>
          <w:rFonts w:cs="Arial"/>
          <w:color w:val="000000"/>
          <w:sz w:val="22"/>
          <w:szCs w:val="22"/>
        </w:rPr>
      </w:pPr>
      <w:r w:rsidRPr="009624EB">
        <w:rPr>
          <w:rFonts w:cs="Arial"/>
          <w:b/>
          <w:color w:val="000000"/>
          <w:sz w:val="22"/>
          <w:szCs w:val="22"/>
        </w:rPr>
        <w:lastRenderedPageBreak/>
        <w:t xml:space="preserve">Tabela IV: </w:t>
      </w:r>
      <w:r w:rsidRPr="009624EB">
        <w:rPr>
          <w:rFonts w:cs="Arial"/>
          <w:color w:val="000000"/>
          <w:sz w:val="22"/>
          <w:szCs w:val="22"/>
        </w:rPr>
        <w:t>mobilna oprema dopisnikov za območje EU</w:t>
      </w:r>
    </w:p>
    <w:p w14:paraId="4E8E685B" w14:textId="77777777" w:rsidR="00267524" w:rsidRDefault="00267524" w:rsidP="00267524">
      <w:pPr>
        <w:rPr>
          <w:rFonts w:cs="Arial"/>
          <w:color w:val="000000"/>
          <w:szCs w:val="20"/>
        </w:rPr>
      </w:pPr>
    </w:p>
    <w:tbl>
      <w:tblPr>
        <w:tblW w:w="9358" w:type="dxa"/>
        <w:tblCellMar>
          <w:left w:w="70" w:type="dxa"/>
          <w:right w:w="70" w:type="dxa"/>
        </w:tblCellMar>
        <w:tblLook w:val="04A0" w:firstRow="1" w:lastRow="0" w:firstColumn="1" w:lastColumn="0" w:noHBand="0" w:noVBand="1"/>
      </w:tblPr>
      <w:tblGrid>
        <w:gridCol w:w="1253"/>
        <w:gridCol w:w="5121"/>
        <w:gridCol w:w="1432"/>
        <w:gridCol w:w="1552"/>
      </w:tblGrid>
      <w:tr w:rsidR="00267524" w:rsidRPr="00EC02F1" w14:paraId="46111BF8" w14:textId="77777777" w:rsidTr="00385D45">
        <w:trPr>
          <w:trHeight w:val="560"/>
        </w:trPr>
        <w:tc>
          <w:tcPr>
            <w:tcW w:w="125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463A08"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Inventarna številka</w:t>
            </w:r>
          </w:p>
        </w:tc>
        <w:tc>
          <w:tcPr>
            <w:tcW w:w="5121" w:type="dxa"/>
            <w:tcBorders>
              <w:top w:val="single" w:sz="4" w:space="0" w:color="auto"/>
              <w:left w:val="nil"/>
              <w:bottom w:val="single" w:sz="4" w:space="0" w:color="auto"/>
              <w:right w:val="single" w:sz="4" w:space="0" w:color="auto"/>
            </w:tcBorders>
            <w:shd w:val="clear" w:color="auto" w:fill="auto"/>
            <w:vAlign w:val="center"/>
            <w:hideMark/>
          </w:tcPr>
          <w:p w14:paraId="492D2FFB"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Naziv OS</w:t>
            </w:r>
          </w:p>
        </w:tc>
        <w:tc>
          <w:tcPr>
            <w:tcW w:w="1432" w:type="dxa"/>
            <w:tcBorders>
              <w:top w:val="single" w:sz="4" w:space="0" w:color="auto"/>
              <w:left w:val="nil"/>
              <w:bottom w:val="single" w:sz="4" w:space="0" w:color="auto"/>
              <w:right w:val="single" w:sz="4" w:space="0" w:color="auto"/>
            </w:tcBorders>
            <w:shd w:val="clear" w:color="auto" w:fill="auto"/>
            <w:vAlign w:val="center"/>
            <w:hideMark/>
          </w:tcPr>
          <w:p w14:paraId="65967950"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Datum nabave</w:t>
            </w:r>
          </w:p>
        </w:tc>
        <w:tc>
          <w:tcPr>
            <w:tcW w:w="1552" w:type="dxa"/>
            <w:tcBorders>
              <w:top w:val="single" w:sz="4" w:space="0" w:color="auto"/>
              <w:left w:val="nil"/>
              <w:bottom w:val="single" w:sz="4" w:space="0" w:color="auto"/>
              <w:right w:val="single" w:sz="4" w:space="0" w:color="auto"/>
            </w:tcBorders>
            <w:shd w:val="clear" w:color="auto" w:fill="auto"/>
            <w:vAlign w:val="center"/>
            <w:hideMark/>
          </w:tcPr>
          <w:p w14:paraId="58B8D6B1" w14:textId="77777777" w:rsidR="00267524" w:rsidRPr="00EC02F1" w:rsidRDefault="00267524" w:rsidP="00385D45">
            <w:pPr>
              <w:jc w:val="center"/>
              <w:rPr>
                <w:rFonts w:cs="Arial"/>
                <w:b/>
                <w:bCs/>
                <w:color w:val="000000"/>
                <w:sz w:val="22"/>
                <w:szCs w:val="22"/>
                <w:lang w:eastAsia="sl-SI"/>
              </w:rPr>
            </w:pPr>
            <w:r w:rsidRPr="00EC02F1">
              <w:rPr>
                <w:rFonts w:cs="Arial"/>
                <w:b/>
                <w:bCs/>
                <w:color w:val="000000"/>
                <w:sz w:val="22"/>
                <w:szCs w:val="22"/>
                <w:lang w:eastAsia="sl-SI"/>
              </w:rPr>
              <w:t>Nabavna vrednost</w:t>
            </w:r>
          </w:p>
        </w:tc>
      </w:tr>
      <w:tr w:rsidR="00267524" w:rsidRPr="00EC02F1" w14:paraId="3A39B80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96AC08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177374</w:t>
            </w:r>
          </w:p>
        </w:tc>
        <w:tc>
          <w:tcPr>
            <w:tcW w:w="5121" w:type="dxa"/>
            <w:tcBorders>
              <w:top w:val="nil"/>
              <w:left w:val="nil"/>
              <w:bottom w:val="single" w:sz="4" w:space="0" w:color="auto"/>
              <w:right w:val="single" w:sz="4" w:space="0" w:color="auto"/>
            </w:tcBorders>
            <w:shd w:val="clear" w:color="auto" w:fill="auto"/>
            <w:noWrap/>
            <w:vAlign w:val="bottom"/>
            <w:hideMark/>
          </w:tcPr>
          <w:p w14:paraId="2F67CC5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3C15DC6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23.10.2003</w:t>
            </w:r>
          </w:p>
        </w:tc>
        <w:tc>
          <w:tcPr>
            <w:tcW w:w="1552" w:type="dxa"/>
            <w:tcBorders>
              <w:top w:val="nil"/>
              <w:left w:val="nil"/>
              <w:bottom w:val="single" w:sz="4" w:space="0" w:color="auto"/>
              <w:right w:val="single" w:sz="4" w:space="0" w:color="auto"/>
            </w:tcBorders>
            <w:shd w:val="clear" w:color="auto" w:fill="auto"/>
            <w:noWrap/>
            <w:vAlign w:val="bottom"/>
            <w:hideMark/>
          </w:tcPr>
          <w:p w14:paraId="2DB6006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3.938,39 €</w:t>
            </w:r>
          </w:p>
        </w:tc>
      </w:tr>
      <w:tr w:rsidR="00267524" w:rsidRPr="00EC02F1" w14:paraId="09D3BE6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356754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181641</w:t>
            </w:r>
          </w:p>
        </w:tc>
        <w:tc>
          <w:tcPr>
            <w:tcW w:w="5121" w:type="dxa"/>
            <w:tcBorders>
              <w:top w:val="nil"/>
              <w:left w:val="nil"/>
              <w:bottom w:val="single" w:sz="4" w:space="0" w:color="auto"/>
              <w:right w:val="single" w:sz="4" w:space="0" w:color="auto"/>
            </w:tcBorders>
            <w:shd w:val="clear" w:color="auto" w:fill="auto"/>
            <w:noWrap/>
            <w:vAlign w:val="bottom"/>
            <w:hideMark/>
          </w:tcPr>
          <w:p w14:paraId="36DE2B97"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043B10E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26.08.2004</w:t>
            </w:r>
          </w:p>
        </w:tc>
        <w:tc>
          <w:tcPr>
            <w:tcW w:w="1552" w:type="dxa"/>
            <w:tcBorders>
              <w:top w:val="nil"/>
              <w:left w:val="nil"/>
              <w:bottom w:val="single" w:sz="4" w:space="0" w:color="auto"/>
              <w:right w:val="single" w:sz="4" w:space="0" w:color="auto"/>
            </w:tcBorders>
            <w:shd w:val="clear" w:color="auto" w:fill="auto"/>
            <w:noWrap/>
            <w:vAlign w:val="bottom"/>
            <w:hideMark/>
          </w:tcPr>
          <w:p w14:paraId="6905427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2.374,50 €</w:t>
            </w:r>
          </w:p>
        </w:tc>
      </w:tr>
      <w:tr w:rsidR="00267524" w:rsidRPr="00EC02F1" w14:paraId="7C8D2F0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B3D245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185274</w:t>
            </w:r>
          </w:p>
        </w:tc>
        <w:tc>
          <w:tcPr>
            <w:tcW w:w="5121" w:type="dxa"/>
            <w:tcBorders>
              <w:top w:val="nil"/>
              <w:left w:val="nil"/>
              <w:bottom w:val="single" w:sz="4" w:space="0" w:color="auto"/>
              <w:right w:val="single" w:sz="4" w:space="0" w:color="auto"/>
            </w:tcBorders>
            <w:shd w:val="clear" w:color="auto" w:fill="auto"/>
            <w:noWrap/>
            <w:vAlign w:val="bottom"/>
            <w:hideMark/>
          </w:tcPr>
          <w:p w14:paraId="13A878D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4130E2B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12.12.2005</w:t>
            </w:r>
          </w:p>
        </w:tc>
        <w:tc>
          <w:tcPr>
            <w:tcW w:w="1552" w:type="dxa"/>
            <w:tcBorders>
              <w:top w:val="nil"/>
              <w:left w:val="nil"/>
              <w:bottom w:val="single" w:sz="4" w:space="0" w:color="auto"/>
              <w:right w:val="single" w:sz="4" w:space="0" w:color="auto"/>
            </w:tcBorders>
            <w:shd w:val="clear" w:color="auto" w:fill="auto"/>
            <w:noWrap/>
            <w:vAlign w:val="bottom"/>
            <w:hideMark/>
          </w:tcPr>
          <w:p w14:paraId="0B77588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654,79 €</w:t>
            </w:r>
          </w:p>
        </w:tc>
      </w:tr>
      <w:tr w:rsidR="00267524" w:rsidRPr="00EC02F1" w14:paraId="3968301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F51170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301457</w:t>
            </w:r>
          </w:p>
        </w:tc>
        <w:tc>
          <w:tcPr>
            <w:tcW w:w="5121" w:type="dxa"/>
            <w:tcBorders>
              <w:top w:val="nil"/>
              <w:left w:val="nil"/>
              <w:bottom w:val="single" w:sz="4" w:space="0" w:color="auto"/>
              <w:right w:val="single" w:sz="4" w:space="0" w:color="auto"/>
            </w:tcBorders>
            <w:shd w:val="clear" w:color="auto" w:fill="auto"/>
            <w:noWrap/>
            <w:vAlign w:val="bottom"/>
            <w:hideMark/>
          </w:tcPr>
          <w:p w14:paraId="74ED1D1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w:t>
            </w:r>
          </w:p>
        </w:tc>
        <w:tc>
          <w:tcPr>
            <w:tcW w:w="1432" w:type="dxa"/>
            <w:tcBorders>
              <w:top w:val="nil"/>
              <w:left w:val="nil"/>
              <w:bottom w:val="single" w:sz="4" w:space="0" w:color="auto"/>
              <w:right w:val="single" w:sz="4" w:space="0" w:color="auto"/>
            </w:tcBorders>
            <w:shd w:val="clear" w:color="auto" w:fill="auto"/>
            <w:noWrap/>
            <w:vAlign w:val="bottom"/>
            <w:hideMark/>
          </w:tcPr>
          <w:p w14:paraId="4782DCD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5.01.2009</w:t>
            </w:r>
          </w:p>
        </w:tc>
        <w:tc>
          <w:tcPr>
            <w:tcW w:w="1552" w:type="dxa"/>
            <w:tcBorders>
              <w:top w:val="nil"/>
              <w:left w:val="nil"/>
              <w:bottom w:val="single" w:sz="4" w:space="0" w:color="auto"/>
              <w:right w:val="single" w:sz="4" w:space="0" w:color="auto"/>
            </w:tcBorders>
            <w:shd w:val="clear" w:color="auto" w:fill="auto"/>
            <w:noWrap/>
            <w:vAlign w:val="bottom"/>
            <w:hideMark/>
          </w:tcPr>
          <w:p w14:paraId="026009E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4.267,65 €</w:t>
            </w:r>
          </w:p>
        </w:tc>
      </w:tr>
      <w:tr w:rsidR="00267524" w:rsidRPr="00EC02F1" w14:paraId="08CF355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D0AC2E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304983</w:t>
            </w:r>
          </w:p>
        </w:tc>
        <w:tc>
          <w:tcPr>
            <w:tcW w:w="5121" w:type="dxa"/>
            <w:tcBorders>
              <w:top w:val="nil"/>
              <w:left w:val="nil"/>
              <w:bottom w:val="single" w:sz="4" w:space="0" w:color="auto"/>
              <w:right w:val="single" w:sz="4" w:space="0" w:color="auto"/>
            </w:tcBorders>
            <w:shd w:val="clear" w:color="auto" w:fill="auto"/>
            <w:noWrap/>
            <w:vAlign w:val="bottom"/>
            <w:hideMark/>
          </w:tcPr>
          <w:p w14:paraId="50E3AD6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4980E72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71313BC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922,43 €</w:t>
            </w:r>
          </w:p>
        </w:tc>
      </w:tr>
      <w:tr w:rsidR="00267524" w:rsidRPr="00EC02F1" w14:paraId="32915C1B"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03ECBD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304984</w:t>
            </w:r>
          </w:p>
        </w:tc>
        <w:tc>
          <w:tcPr>
            <w:tcW w:w="5121" w:type="dxa"/>
            <w:tcBorders>
              <w:top w:val="nil"/>
              <w:left w:val="nil"/>
              <w:bottom w:val="single" w:sz="4" w:space="0" w:color="auto"/>
              <w:right w:val="single" w:sz="4" w:space="0" w:color="auto"/>
            </w:tcBorders>
            <w:shd w:val="clear" w:color="auto" w:fill="auto"/>
            <w:noWrap/>
            <w:vAlign w:val="bottom"/>
            <w:hideMark/>
          </w:tcPr>
          <w:p w14:paraId="541E9A2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350D642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5DC6E6C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734,29 €</w:t>
            </w:r>
          </w:p>
        </w:tc>
      </w:tr>
      <w:tr w:rsidR="00267524" w:rsidRPr="00EC02F1" w14:paraId="36962E6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D874789"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304985</w:t>
            </w:r>
          </w:p>
        </w:tc>
        <w:tc>
          <w:tcPr>
            <w:tcW w:w="5121" w:type="dxa"/>
            <w:tcBorders>
              <w:top w:val="nil"/>
              <w:left w:val="nil"/>
              <w:bottom w:val="single" w:sz="4" w:space="0" w:color="auto"/>
              <w:right w:val="single" w:sz="4" w:space="0" w:color="auto"/>
            </w:tcBorders>
            <w:shd w:val="clear" w:color="auto" w:fill="auto"/>
            <w:noWrap/>
            <w:vAlign w:val="bottom"/>
            <w:hideMark/>
          </w:tcPr>
          <w:p w14:paraId="19D0107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5E135EF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282F387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1.653,12 €</w:t>
            </w:r>
          </w:p>
        </w:tc>
      </w:tr>
      <w:tr w:rsidR="00267524" w:rsidRPr="00EC02F1" w14:paraId="6D64EE8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A7F2B5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305010</w:t>
            </w:r>
          </w:p>
        </w:tc>
        <w:tc>
          <w:tcPr>
            <w:tcW w:w="5121" w:type="dxa"/>
            <w:tcBorders>
              <w:top w:val="nil"/>
              <w:left w:val="nil"/>
              <w:bottom w:val="single" w:sz="4" w:space="0" w:color="auto"/>
              <w:right w:val="single" w:sz="4" w:space="0" w:color="auto"/>
            </w:tcBorders>
            <w:shd w:val="clear" w:color="auto" w:fill="auto"/>
            <w:noWrap/>
            <w:vAlign w:val="bottom"/>
            <w:hideMark/>
          </w:tcPr>
          <w:p w14:paraId="3BAD8C9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0BF7E96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40C1FF1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922,43 €</w:t>
            </w:r>
          </w:p>
        </w:tc>
      </w:tr>
      <w:tr w:rsidR="00267524" w:rsidRPr="00EC02F1" w14:paraId="247E2FAB"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4206A1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305011</w:t>
            </w:r>
          </w:p>
        </w:tc>
        <w:tc>
          <w:tcPr>
            <w:tcW w:w="5121" w:type="dxa"/>
            <w:tcBorders>
              <w:top w:val="nil"/>
              <w:left w:val="nil"/>
              <w:bottom w:val="single" w:sz="4" w:space="0" w:color="auto"/>
              <w:right w:val="single" w:sz="4" w:space="0" w:color="auto"/>
            </w:tcBorders>
            <w:shd w:val="clear" w:color="auto" w:fill="auto"/>
            <w:noWrap/>
            <w:vAlign w:val="bottom"/>
            <w:hideMark/>
          </w:tcPr>
          <w:p w14:paraId="7A92F0A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72276A5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6D27A1F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734,29 €</w:t>
            </w:r>
          </w:p>
        </w:tc>
      </w:tr>
      <w:tr w:rsidR="00267524" w:rsidRPr="00EC02F1" w14:paraId="2BD8277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7F774FC"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305012</w:t>
            </w:r>
          </w:p>
        </w:tc>
        <w:tc>
          <w:tcPr>
            <w:tcW w:w="5121" w:type="dxa"/>
            <w:tcBorders>
              <w:top w:val="nil"/>
              <w:left w:val="nil"/>
              <w:bottom w:val="single" w:sz="4" w:space="0" w:color="auto"/>
              <w:right w:val="single" w:sz="4" w:space="0" w:color="auto"/>
            </w:tcBorders>
            <w:shd w:val="clear" w:color="auto" w:fill="auto"/>
            <w:noWrap/>
            <w:vAlign w:val="bottom"/>
            <w:hideMark/>
          </w:tcPr>
          <w:p w14:paraId="0B4FB46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0BC97B0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4.01.2010</w:t>
            </w:r>
          </w:p>
        </w:tc>
        <w:tc>
          <w:tcPr>
            <w:tcW w:w="1552" w:type="dxa"/>
            <w:tcBorders>
              <w:top w:val="nil"/>
              <w:left w:val="nil"/>
              <w:bottom w:val="single" w:sz="4" w:space="0" w:color="auto"/>
              <w:right w:val="single" w:sz="4" w:space="0" w:color="auto"/>
            </w:tcBorders>
            <w:shd w:val="clear" w:color="auto" w:fill="auto"/>
            <w:noWrap/>
            <w:vAlign w:val="bottom"/>
            <w:hideMark/>
          </w:tcPr>
          <w:p w14:paraId="4B80EB8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1.653,11 €</w:t>
            </w:r>
          </w:p>
        </w:tc>
      </w:tr>
      <w:tr w:rsidR="00267524" w:rsidRPr="00EC02F1" w14:paraId="1802A0A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E6E7AB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308099</w:t>
            </w:r>
          </w:p>
        </w:tc>
        <w:tc>
          <w:tcPr>
            <w:tcW w:w="5121" w:type="dxa"/>
            <w:tcBorders>
              <w:top w:val="nil"/>
              <w:left w:val="nil"/>
              <w:bottom w:val="single" w:sz="4" w:space="0" w:color="auto"/>
              <w:right w:val="single" w:sz="4" w:space="0" w:color="auto"/>
            </w:tcBorders>
            <w:shd w:val="clear" w:color="auto" w:fill="auto"/>
            <w:noWrap/>
            <w:vAlign w:val="bottom"/>
            <w:hideMark/>
          </w:tcPr>
          <w:p w14:paraId="0F657AD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4326803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28.12.2010</w:t>
            </w:r>
          </w:p>
        </w:tc>
        <w:tc>
          <w:tcPr>
            <w:tcW w:w="1552" w:type="dxa"/>
            <w:tcBorders>
              <w:top w:val="nil"/>
              <w:left w:val="nil"/>
              <w:bottom w:val="single" w:sz="4" w:space="0" w:color="auto"/>
              <w:right w:val="single" w:sz="4" w:space="0" w:color="auto"/>
            </w:tcBorders>
            <w:shd w:val="clear" w:color="auto" w:fill="auto"/>
            <w:noWrap/>
            <w:vAlign w:val="bottom"/>
            <w:hideMark/>
          </w:tcPr>
          <w:p w14:paraId="3710BBD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729,81 €</w:t>
            </w:r>
          </w:p>
        </w:tc>
      </w:tr>
      <w:tr w:rsidR="00267524" w:rsidRPr="00EC02F1" w14:paraId="7A03B64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7DA5BC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309437</w:t>
            </w:r>
          </w:p>
        </w:tc>
        <w:tc>
          <w:tcPr>
            <w:tcW w:w="5121" w:type="dxa"/>
            <w:tcBorders>
              <w:top w:val="nil"/>
              <w:left w:val="nil"/>
              <w:bottom w:val="single" w:sz="4" w:space="0" w:color="auto"/>
              <w:right w:val="single" w:sz="4" w:space="0" w:color="auto"/>
            </w:tcBorders>
            <w:shd w:val="clear" w:color="auto" w:fill="auto"/>
            <w:noWrap/>
            <w:vAlign w:val="bottom"/>
            <w:hideMark/>
          </w:tcPr>
          <w:p w14:paraId="4EFF6F6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860BBC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7210651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18.636,31 €</w:t>
            </w:r>
          </w:p>
        </w:tc>
      </w:tr>
      <w:tr w:rsidR="00267524" w:rsidRPr="00EC02F1" w14:paraId="50EA30A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B743979"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309438</w:t>
            </w:r>
          </w:p>
        </w:tc>
        <w:tc>
          <w:tcPr>
            <w:tcW w:w="5121" w:type="dxa"/>
            <w:tcBorders>
              <w:top w:val="nil"/>
              <w:left w:val="nil"/>
              <w:bottom w:val="single" w:sz="4" w:space="0" w:color="auto"/>
              <w:right w:val="single" w:sz="4" w:space="0" w:color="auto"/>
            </w:tcBorders>
            <w:shd w:val="clear" w:color="auto" w:fill="auto"/>
            <w:noWrap/>
            <w:vAlign w:val="bottom"/>
            <w:hideMark/>
          </w:tcPr>
          <w:p w14:paraId="34CDD10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56D85C3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557B5E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1298BEB7"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359CA1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309441</w:t>
            </w:r>
          </w:p>
        </w:tc>
        <w:tc>
          <w:tcPr>
            <w:tcW w:w="5121" w:type="dxa"/>
            <w:tcBorders>
              <w:top w:val="nil"/>
              <w:left w:val="nil"/>
              <w:bottom w:val="single" w:sz="4" w:space="0" w:color="auto"/>
              <w:right w:val="single" w:sz="4" w:space="0" w:color="auto"/>
            </w:tcBorders>
            <w:shd w:val="clear" w:color="auto" w:fill="auto"/>
            <w:noWrap/>
            <w:vAlign w:val="bottom"/>
            <w:hideMark/>
          </w:tcPr>
          <w:p w14:paraId="66ABAB0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62CC117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9C7D73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381B2BBF"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8D9228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309442</w:t>
            </w:r>
          </w:p>
        </w:tc>
        <w:tc>
          <w:tcPr>
            <w:tcW w:w="5121" w:type="dxa"/>
            <w:tcBorders>
              <w:top w:val="nil"/>
              <w:left w:val="nil"/>
              <w:bottom w:val="single" w:sz="4" w:space="0" w:color="auto"/>
              <w:right w:val="single" w:sz="4" w:space="0" w:color="auto"/>
            </w:tcBorders>
            <w:shd w:val="clear" w:color="auto" w:fill="auto"/>
            <w:noWrap/>
            <w:vAlign w:val="bottom"/>
            <w:hideMark/>
          </w:tcPr>
          <w:p w14:paraId="0D0DBFA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637D344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554AF80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18.604,81 €</w:t>
            </w:r>
          </w:p>
        </w:tc>
      </w:tr>
      <w:tr w:rsidR="00267524" w:rsidRPr="00EC02F1" w14:paraId="2377977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569FF2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309443</w:t>
            </w:r>
          </w:p>
        </w:tc>
        <w:tc>
          <w:tcPr>
            <w:tcW w:w="5121" w:type="dxa"/>
            <w:tcBorders>
              <w:top w:val="nil"/>
              <w:left w:val="nil"/>
              <w:bottom w:val="single" w:sz="4" w:space="0" w:color="auto"/>
              <w:right w:val="single" w:sz="4" w:space="0" w:color="auto"/>
            </w:tcBorders>
            <w:shd w:val="clear" w:color="auto" w:fill="auto"/>
            <w:noWrap/>
            <w:vAlign w:val="bottom"/>
            <w:hideMark/>
          </w:tcPr>
          <w:p w14:paraId="4E6D461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5125D30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331E10C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04AC05B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DF96D0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309446</w:t>
            </w:r>
          </w:p>
        </w:tc>
        <w:tc>
          <w:tcPr>
            <w:tcW w:w="5121" w:type="dxa"/>
            <w:tcBorders>
              <w:top w:val="nil"/>
              <w:left w:val="nil"/>
              <w:bottom w:val="single" w:sz="4" w:space="0" w:color="auto"/>
              <w:right w:val="single" w:sz="4" w:space="0" w:color="auto"/>
            </w:tcBorders>
            <w:shd w:val="clear" w:color="auto" w:fill="auto"/>
            <w:noWrap/>
            <w:vAlign w:val="bottom"/>
            <w:hideMark/>
          </w:tcPr>
          <w:p w14:paraId="24D9122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369AC6E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6ACE3AA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6245C63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664CFA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309500</w:t>
            </w:r>
          </w:p>
        </w:tc>
        <w:tc>
          <w:tcPr>
            <w:tcW w:w="5121" w:type="dxa"/>
            <w:tcBorders>
              <w:top w:val="nil"/>
              <w:left w:val="nil"/>
              <w:bottom w:val="single" w:sz="4" w:space="0" w:color="auto"/>
              <w:right w:val="single" w:sz="4" w:space="0" w:color="auto"/>
            </w:tcBorders>
            <w:shd w:val="clear" w:color="auto" w:fill="auto"/>
            <w:noWrap/>
            <w:vAlign w:val="bottom"/>
            <w:hideMark/>
          </w:tcPr>
          <w:p w14:paraId="747EB85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C71F14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7A42731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18.842,27 €</w:t>
            </w:r>
          </w:p>
        </w:tc>
      </w:tr>
      <w:tr w:rsidR="00267524" w:rsidRPr="00EC02F1" w14:paraId="1A12096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9D31BA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309501</w:t>
            </w:r>
          </w:p>
        </w:tc>
        <w:tc>
          <w:tcPr>
            <w:tcW w:w="5121" w:type="dxa"/>
            <w:tcBorders>
              <w:top w:val="nil"/>
              <w:left w:val="nil"/>
              <w:bottom w:val="single" w:sz="4" w:space="0" w:color="auto"/>
              <w:right w:val="single" w:sz="4" w:space="0" w:color="auto"/>
            </w:tcBorders>
            <w:shd w:val="clear" w:color="auto" w:fill="auto"/>
            <w:noWrap/>
            <w:vAlign w:val="bottom"/>
            <w:hideMark/>
          </w:tcPr>
          <w:p w14:paraId="22D8BB6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6F9AEB5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2543189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104B8F0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0FEA98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309504</w:t>
            </w:r>
          </w:p>
        </w:tc>
        <w:tc>
          <w:tcPr>
            <w:tcW w:w="5121" w:type="dxa"/>
            <w:tcBorders>
              <w:top w:val="nil"/>
              <w:left w:val="nil"/>
              <w:bottom w:val="single" w:sz="4" w:space="0" w:color="auto"/>
              <w:right w:val="single" w:sz="4" w:space="0" w:color="auto"/>
            </w:tcBorders>
            <w:shd w:val="clear" w:color="auto" w:fill="auto"/>
            <w:noWrap/>
            <w:vAlign w:val="bottom"/>
            <w:hideMark/>
          </w:tcPr>
          <w:p w14:paraId="04B9767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5A03248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59C17D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036E737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DBB36B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309509</w:t>
            </w:r>
          </w:p>
        </w:tc>
        <w:tc>
          <w:tcPr>
            <w:tcW w:w="5121" w:type="dxa"/>
            <w:tcBorders>
              <w:top w:val="nil"/>
              <w:left w:val="nil"/>
              <w:bottom w:val="single" w:sz="4" w:space="0" w:color="auto"/>
              <w:right w:val="single" w:sz="4" w:space="0" w:color="auto"/>
            </w:tcBorders>
            <w:shd w:val="clear" w:color="auto" w:fill="auto"/>
            <w:noWrap/>
            <w:vAlign w:val="bottom"/>
            <w:hideMark/>
          </w:tcPr>
          <w:p w14:paraId="522FF522"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14DBF89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55DC672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7DEFE1E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F50D22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309524</w:t>
            </w:r>
          </w:p>
        </w:tc>
        <w:tc>
          <w:tcPr>
            <w:tcW w:w="5121" w:type="dxa"/>
            <w:tcBorders>
              <w:top w:val="nil"/>
              <w:left w:val="nil"/>
              <w:bottom w:val="single" w:sz="4" w:space="0" w:color="auto"/>
              <w:right w:val="single" w:sz="4" w:space="0" w:color="auto"/>
            </w:tcBorders>
            <w:shd w:val="clear" w:color="auto" w:fill="auto"/>
            <w:noWrap/>
            <w:vAlign w:val="bottom"/>
            <w:hideMark/>
          </w:tcPr>
          <w:p w14:paraId="1A9B234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CA4E6A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6D30A32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18.647,37 €</w:t>
            </w:r>
          </w:p>
        </w:tc>
      </w:tr>
      <w:tr w:rsidR="00267524" w:rsidRPr="00EC02F1" w14:paraId="189009D7"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6B9AFA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309525</w:t>
            </w:r>
          </w:p>
        </w:tc>
        <w:tc>
          <w:tcPr>
            <w:tcW w:w="5121" w:type="dxa"/>
            <w:tcBorders>
              <w:top w:val="nil"/>
              <w:left w:val="nil"/>
              <w:bottom w:val="single" w:sz="4" w:space="0" w:color="auto"/>
              <w:right w:val="single" w:sz="4" w:space="0" w:color="auto"/>
            </w:tcBorders>
            <w:shd w:val="clear" w:color="auto" w:fill="auto"/>
            <w:noWrap/>
            <w:vAlign w:val="bottom"/>
            <w:hideMark/>
          </w:tcPr>
          <w:p w14:paraId="4C95ADE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253D755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1CAB50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5CCB0D89"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8D6425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309529</w:t>
            </w:r>
          </w:p>
        </w:tc>
        <w:tc>
          <w:tcPr>
            <w:tcW w:w="5121" w:type="dxa"/>
            <w:tcBorders>
              <w:top w:val="nil"/>
              <w:left w:val="nil"/>
              <w:bottom w:val="single" w:sz="4" w:space="0" w:color="auto"/>
              <w:right w:val="single" w:sz="4" w:space="0" w:color="auto"/>
            </w:tcBorders>
            <w:shd w:val="clear" w:color="auto" w:fill="auto"/>
            <w:noWrap/>
            <w:vAlign w:val="bottom"/>
            <w:hideMark/>
          </w:tcPr>
          <w:p w14:paraId="7EBBD72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739BAF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4CC5D6B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19.300,31 €</w:t>
            </w:r>
          </w:p>
        </w:tc>
      </w:tr>
      <w:tr w:rsidR="00267524" w:rsidRPr="00EC02F1" w14:paraId="67595269"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4D31F8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309530</w:t>
            </w:r>
          </w:p>
        </w:tc>
        <w:tc>
          <w:tcPr>
            <w:tcW w:w="5121" w:type="dxa"/>
            <w:tcBorders>
              <w:top w:val="nil"/>
              <w:left w:val="nil"/>
              <w:bottom w:val="single" w:sz="4" w:space="0" w:color="auto"/>
              <w:right w:val="single" w:sz="4" w:space="0" w:color="auto"/>
            </w:tcBorders>
            <w:shd w:val="clear" w:color="auto" w:fill="auto"/>
            <w:noWrap/>
            <w:vAlign w:val="bottom"/>
            <w:hideMark/>
          </w:tcPr>
          <w:p w14:paraId="626E5BC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3EC4EA2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23574E0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256369F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8BB674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309533</w:t>
            </w:r>
          </w:p>
        </w:tc>
        <w:tc>
          <w:tcPr>
            <w:tcW w:w="5121" w:type="dxa"/>
            <w:tcBorders>
              <w:top w:val="nil"/>
              <w:left w:val="nil"/>
              <w:bottom w:val="single" w:sz="4" w:space="0" w:color="auto"/>
              <w:right w:val="single" w:sz="4" w:space="0" w:color="auto"/>
            </w:tcBorders>
            <w:shd w:val="clear" w:color="auto" w:fill="auto"/>
            <w:noWrap/>
            <w:vAlign w:val="bottom"/>
            <w:hideMark/>
          </w:tcPr>
          <w:p w14:paraId="7874EBA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3882152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71715F5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41B12F9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1E50F2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309534</w:t>
            </w:r>
          </w:p>
        </w:tc>
        <w:tc>
          <w:tcPr>
            <w:tcW w:w="5121" w:type="dxa"/>
            <w:tcBorders>
              <w:top w:val="nil"/>
              <w:left w:val="nil"/>
              <w:bottom w:val="single" w:sz="4" w:space="0" w:color="auto"/>
              <w:right w:val="single" w:sz="4" w:space="0" w:color="auto"/>
            </w:tcBorders>
            <w:shd w:val="clear" w:color="auto" w:fill="auto"/>
            <w:noWrap/>
            <w:vAlign w:val="bottom"/>
            <w:hideMark/>
          </w:tcPr>
          <w:p w14:paraId="7B8356F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78ACD94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1A18BA5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18.572,12 €</w:t>
            </w:r>
          </w:p>
        </w:tc>
      </w:tr>
      <w:tr w:rsidR="00267524" w:rsidRPr="00EC02F1" w14:paraId="3215D2B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57C609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309535</w:t>
            </w:r>
          </w:p>
        </w:tc>
        <w:tc>
          <w:tcPr>
            <w:tcW w:w="5121" w:type="dxa"/>
            <w:tcBorders>
              <w:top w:val="nil"/>
              <w:left w:val="nil"/>
              <w:bottom w:val="single" w:sz="4" w:space="0" w:color="auto"/>
              <w:right w:val="single" w:sz="4" w:space="0" w:color="auto"/>
            </w:tcBorders>
            <w:shd w:val="clear" w:color="auto" w:fill="auto"/>
            <w:noWrap/>
            <w:vAlign w:val="bottom"/>
            <w:hideMark/>
          </w:tcPr>
          <w:p w14:paraId="4F936B4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658799D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1E25FAD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6.223,80 €</w:t>
            </w:r>
          </w:p>
        </w:tc>
      </w:tr>
      <w:tr w:rsidR="00267524" w:rsidRPr="00EC02F1" w14:paraId="43A7A2DF"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A42906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309538</w:t>
            </w:r>
          </w:p>
        </w:tc>
        <w:tc>
          <w:tcPr>
            <w:tcW w:w="5121" w:type="dxa"/>
            <w:tcBorders>
              <w:top w:val="nil"/>
              <w:left w:val="nil"/>
              <w:bottom w:val="single" w:sz="4" w:space="0" w:color="auto"/>
              <w:right w:val="single" w:sz="4" w:space="0" w:color="auto"/>
            </w:tcBorders>
            <w:shd w:val="clear" w:color="auto" w:fill="auto"/>
            <w:noWrap/>
            <w:vAlign w:val="bottom"/>
            <w:hideMark/>
          </w:tcPr>
          <w:p w14:paraId="36AB716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6A2B358B"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3.01.2011</w:t>
            </w:r>
          </w:p>
        </w:tc>
        <w:tc>
          <w:tcPr>
            <w:tcW w:w="1552" w:type="dxa"/>
            <w:tcBorders>
              <w:top w:val="nil"/>
              <w:left w:val="nil"/>
              <w:bottom w:val="single" w:sz="4" w:space="0" w:color="auto"/>
              <w:right w:val="single" w:sz="4" w:space="0" w:color="auto"/>
            </w:tcBorders>
            <w:shd w:val="clear" w:color="auto" w:fill="auto"/>
            <w:noWrap/>
            <w:vAlign w:val="bottom"/>
            <w:hideMark/>
          </w:tcPr>
          <w:p w14:paraId="16B1F24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3.585,70 €</w:t>
            </w:r>
          </w:p>
        </w:tc>
      </w:tr>
      <w:tr w:rsidR="00267524" w:rsidRPr="00EC02F1" w14:paraId="15808DA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20172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313197</w:t>
            </w:r>
          </w:p>
        </w:tc>
        <w:tc>
          <w:tcPr>
            <w:tcW w:w="5121" w:type="dxa"/>
            <w:tcBorders>
              <w:top w:val="nil"/>
              <w:left w:val="nil"/>
              <w:bottom w:val="single" w:sz="4" w:space="0" w:color="auto"/>
              <w:right w:val="single" w:sz="4" w:space="0" w:color="auto"/>
            </w:tcBorders>
            <w:shd w:val="clear" w:color="auto" w:fill="auto"/>
            <w:noWrap/>
            <w:vAlign w:val="bottom"/>
            <w:hideMark/>
          </w:tcPr>
          <w:p w14:paraId="1724503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67251D4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25.11.2011</w:t>
            </w:r>
          </w:p>
        </w:tc>
        <w:tc>
          <w:tcPr>
            <w:tcW w:w="1552" w:type="dxa"/>
            <w:tcBorders>
              <w:top w:val="nil"/>
              <w:left w:val="nil"/>
              <w:bottom w:val="single" w:sz="4" w:space="0" w:color="auto"/>
              <w:right w:val="single" w:sz="4" w:space="0" w:color="auto"/>
            </w:tcBorders>
            <w:shd w:val="clear" w:color="auto" w:fill="auto"/>
            <w:noWrap/>
            <w:vAlign w:val="bottom"/>
            <w:hideMark/>
          </w:tcPr>
          <w:p w14:paraId="15E1E0F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19.841,08 €</w:t>
            </w:r>
          </w:p>
        </w:tc>
      </w:tr>
      <w:tr w:rsidR="00267524" w:rsidRPr="00EC02F1" w14:paraId="0D1A63F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FC7B17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313198</w:t>
            </w:r>
          </w:p>
        </w:tc>
        <w:tc>
          <w:tcPr>
            <w:tcW w:w="5121" w:type="dxa"/>
            <w:tcBorders>
              <w:top w:val="nil"/>
              <w:left w:val="nil"/>
              <w:bottom w:val="single" w:sz="4" w:space="0" w:color="auto"/>
              <w:right w:val="single" w:sz="4" w:space="0" w:color="auto"/>
            </w:tcBorders>
            <w:shd w:val="clear" w:color="auto" w:fill="auto"/>
            <w:noWrap/>
            <w:vAlign w:val="bottom"/>
            <w:hideMark/>
          </w:tcPr>
          <w:p w14:paraId="2AEFDBA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OBJEKTIV KAMERNI</w:t>
            </w:r>
          </w:p>
        </w:tc>
        <w:tc>
          <w:tcPr>
            <w:tcW w:w="1432" w:type="dxa"/>
            <w:tcBorders>
              <w:top w:val="nil"/>
              <w:left w:val="nil"/>
              <w:bottom w:val="single" w:sz="4" w:space="0" w:color="auto"/>
              <w:right w:val="single" w:sz="4" w:space="0" w:color="auto"/>
            </w:tcBorders>
            <w:shd w:val="clear" w:color="auto" w:fill="auto"/>
            <w:noWrap/>
            <w:vAlign w:val="bottom"/>
            <w:hideMark/>
          </w:tcPr>
          <w:p w14:paraId="4EC9685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25.11.2011</w:t>
            </w:r>
          </w:p>
        </w:tc>
        <w:tc>
          <w:tcPr>
            <w:tcW w:w="1552" w:type="dxa"/>
            <w:tcBorders>
              <w:top w:val="nil"/>
              <w:left w:val="nil"/>
              <w:bottom w:val="single" w:sz="4" w:space="0" w:color="auto"/>
              <w:right w:val="single" w:sz="4" w:space="0" w:color="auto"/>
            </w:tcBorders>
            <w:shd w:val="clear" w:color="auto" w:fill="auto"/>
            <w:noWrap/>
            <w:vAlign w:val="bottom"/>
            <w:hideMark/>
          </w:tcPr>
          <w:p w14:paraId="1FB5661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6.234,62 €</w:t>
            </w:r>
          </w:p>
        </w:tc>
      </w:tr>
      <w:tr w:rsidR="00267524" w:rsidRPr="00EC02F1" w14:paraId="1CE8272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878B10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313199</w:t>
            </w:r>
          </w:p>
        </w:tc>
        <w:tc>
          <w:tcPr>
            <w:tcW w:w="5121" w:type="dxa"/>
            <w:tcBorders>
              <w:top w:val="nil"/>
              <w:left w:val="nil"/>
              <w:bottom w:val="single" w:sz="4" w:space="0" w:color="auto"/>
              <w:right w:val="single" w:sz="4" w:space="0" w:color="auto"/>
            </w:tcBorders>
            <w:shd w:val="clear" w:color="auto" w:fill="auto"/>
            <w:noWrap/>
            <w:vAlign w:val="bottom"/>
            <w:hideMark/>
          </w:tcPr>
          <w:p w14:paraId="592C0DE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0A1EC8F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3.01.2012</w:t>
            </w:r>
          </w:p>
        </w:tc>
        <w:tc>
          <w:tcPr>
            <w:tcW w:w="1552" w:type="dxa"/>
            <w:tcBorders>
              <w:top w:val="nil"/>
              <w:left w:val="nil"/>
              <w:bottom w:val="single" w:sz="4" w:space="0" w:color="auto"/>
              <w:right w:val="single" w:sz="4" w:space="0" w:color="auto"/>
            </w:tcBorders>
            <w:shd w:val="clear" w:color="auto" w:fill="auto"/>
            <w:noWrap/>
            <w:vAlign w:val="bottom"/>
            <w:hideMark/>
          </w:tcPr>
          <w:p w14:paraId="5A0F6D7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4.717,13 €</w:t>
            </w:r>
          </w:p>
        </w:tc>
      </w:tr>
      <w:tr w:rsidR="00267524" w:rsidRPr="00EC02F1" w14:paraId="73D2F22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320B36"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313965</w:t>
            </w:r>
          </w:p>
        </w:tc>
        <w:tc>
          <w:tcPr>
            <w:tcW w:w="5121" w:type="dxa"/>
            <w:tcBorders>
              <w:top w:val="nil"/>
              <w:left w:val="nil"/>
              <w:bottom w:val="single" w:sz="4" w:space="0" w:color="auto"/>
              <w:right w:val="single" w:sz="4" w:space="0" w:color="auto"/>
            </w:tcBorders>
            <w:shd w:val="clear" w:color="auto" w:fill="auto"/>
            <w:noWrap/>
            <w:vAlign w:val="bottom"/>
            <w:hideMark/>
          </w:tcPr>
          <w:p w14:paraId="47E4D183"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 SONY</w:t>
            </w:r>
          </w:p>
        </w:tc>
        <w:tc>
          <w:tcPr>
            <w:tcW w:w="1432" w:type="dxa"/>
            <w:tcBorders>
              <w:top w:val="nil"/>
              <w:left w:val="nil"/>
              <w:bottom w:val="single" w:sz="4" w:space="0" w:color="auto"/>
              <w:right w:val="single" w:sz="4" w:space="0" w:color="auto"/>
            </w:tcBorders>
            <w:shd w:val="clear" w:color="auto" w:fill="auto"/>
            <w:noWrap/>
            <w:vAlign w:val="bottom"/>
            <w:hideMark/>
          </w:tcPr>
          <w:p w14:paraId="30465F9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23.12.2011</w:t>
            </w:r>
          </w:p>
        </w:tc>
        <w:tc>
          <w:tcPr>
            <w:tcW w:w="1552" w:type="dxa"/>
            <w:tcBorders>
              <w:top w:val="nil"/>
              <w:left w:val="nil"/>
              <w:bottom w:val="single" w:sz="4" w:space="0" w:color="auto"/>
              <w:right w:val="single" w:sz="4" w:space="0" w:color="auto"/>
            </w:tcBorders>
            <w:shd w:val="clear" w:color="auto" w:fill="auto"/>
            <w:noWrap/>
            <w:vAlign w:val="bottom"/>
            <w:hideMark/>
          </w:tcPr>
          <w:p w14:paraId="16CDE4E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6.514,87 €</w:t>
            </w:r>
          </w:p>
        </w:tc>
      </w:tr>
      <w:tr w:rsidR="00267524" w:rsidRPr="00EC02F1" w14:paraId="3A9605C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EA03DD2"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313966</w:t>
            </w:r>
          </w:p>
        </w:tc>
        <w:tc>
          <w:tcPr>
            <w:tcW w:w="5121" w:type="dxa"/>
            <w:tcBorders>
              <w:top w:val="nil"/>
              <w:left w:val="nil"/>
              <w:bottom w:val="single" w:sz="4" w:space="0" w:color="auto"/>
              <w:right w:val="single" w:sz="4" w:space="0" w:color="auto"/>
            </w:tcBorders>
            <w:shd w:val="clear" w:color="auto" w:fill="auto"/>
            <w:noWrap/>
            <w:vAlign w:val="bottom"/>
            <w:hideMark/>
          </w:tcPr>
          <w:p w14:paraId="64708D1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STATIV SACHTLER</w:t>
            </w:r>
          </w:p>
        </w:tc>
        <w:tc>
          <w:tcPr>
            <w:tcW w:w="1432" w:type="dxa"/>
            <w:tcBorders>
              <w:top w:val="nil"/>
              <w:left w:val="nil"/>
              <w:bottom w:val="single" w:sz="4" w:space="0" w:color="auto"/>
              <w:right w:val="single" w:sz="4" w:space="0" w:color="auto"/>
            </w:tcBorders>
            <w:shd w:val="clear" w:color="auto" w:fill="auto"/>
            <w:noWrap/>
            <w:vAlign w:val="bottom"/>
            <w:hideMark/>
          </w:tcPr>
          <w:p w14:paraId="4CE253B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23.12.2011</w:t>
            </w:r>
          </w:p>
        </w:tc>
        <w:tc>
          <w:tcPr>
            <w:tcW w:w="1552" w:type="dxa"/>
            <w:tcBorders>
              <w:top w:val="nil"/>
              <w:left w:val="nil"/>
              <w:bottom w:val="single" w:sz="4" w:space="0" w:color="auto"/>
              <w:right w:val="single" w:sz="4" w:space="0" w:color="auto"/>
            </w:tcBorders>
            <w:shd w:val="clear" w:color="auto" w:fill="auto"/>
            <w:noWrap/>
            <w:vAlign w:val="bottom"/>
            <w:hideMark/>
          </w:tcPr>
          <w:p w14:paraId="21B1BC6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516,10 €</w:t>
            </w:r>
          </w:p>
        </w:tc>
      </w:tr>
      <w:tr w:rsidR="00267524" w:rsidRPr="00EC02F1" w14:paraId="7051E85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8695467"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319314</w:t>
            </w:r>
          </w:p>
        </w:tc>
        <w:tc>
          <w:tcPr>
            <w:tcW w:w="5121" w:type="dxa"/>
            <w:tcBorders>
              <w:top w:val="nil"/>
              <w:left w:val="nil"/>
              <w:bottom w:val="single" w:sz="4" w:space="0" w:color="auto"/>
              <w:right w:val="single" w:sz="4" w:space="0" w:color="auto"/>
            </w:tcBorders>
            <w:shd w:val="clear" w:color="auto" w:fill="auto"/>
            <w:noWrap/>
            <w:vAlign w:val="bottom"/>
            <w:hideMark/>
          </w:tcPr>
          <w:p w14:paraId="6BD7BF7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 SONY</w:t>
            </w:r>
          </w:p>
        </w:tc>
        <w:tc>
          <w:tcPr>
            <w:tcW w:w="1432" w:type="dxa"/>
            <w:tcBorders>
              <w:top w:val="nil"/>
              <w:left w:val="nil"/>
              <w:bottom w:val="single" w:sz="4" w:space="0" w:color="auto"/>
              <w:right w:val="single" w:sz="4" w:space="0" w:color="auto"/>
            </w:tcBorders>
            <w:shd w:val="clear" w:color="auto" w:fill="auto"/>
            <w:noWrap/>
            <w:vAlign w:val="bottom"/>
            <w:hideMark/>
          </w:tcPr>
          <w:p w14:paraId="4ED9467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9.08.2013</w:t>
            </w:r>
          </w:p>
        </w:tc>
        <w:tc>
          <w:tcPr>
            <w:tcW w:w="1552" w:type="dxa"/>
            <w:tcBorders>
              <w:top w:val="nil"/>
              <w:left w:val="nil"/>
              <w:bottom w:val="single" w:sz="4" w:space="0" w:color="auto"/>
              <w:right w:val="single" w:sz="4" w:space="0" w:color="auto"/>
            </w:tcBorders>
            <w:shd w:val="clear" w:color="auto" w:fill="auto"/>
            <w:noWrap/>
            <w:vAlign w:val="bottom"/>
            <w:hideMark/>
          </w:tcPr>
          <w:p w14:paraId="007053F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11.141,43 €</w:t>
            </w:r>
          </w:p>
        </w:tc>
      </w:tr>
      <w:tr w:rsidR="00267524" w:rsidRPr="00EC02F1" w14:paraId="22832F9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4A7779"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319336</w:t>
            </w:r>
          </w:p>
        </w:tc>
        <w:tc>
          <w:tcPr>
            <w:tcW w:w="5121" w:type="dxa"/>
            <w:tcBorders>
              <w:top w:val="nil"/>
              <w:left w:val="nil"/>
              <w:bottom w:val="single" w:sz="4" w:space="0" w:color="auto"/>
              <w:right w:val="single" w:sz="4" w:space="0" w:color="auto"/>
            </w:tcBorders>
            <w:shd w:val="clear" w:color="auto" w:fill="auto"/>
            <w:noWrap/>
            <w:vAlign w:val="bottom"/>
            <w:hideMark/>
          </w:tcPr>
          <w:p w14:paraId="70D6085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LUČI PRENOSNE</w:t>
            </w:r>
          </w:p>
        </w:tc>
        <w:tc>
          <w:tcPr>
            <w:tcW w:w="1432" w:type="dxa"/>
            <w:tcBorders>
              <w:top w:val="nil"/>
              <w:left w:val="nil"/>
              <w:bottom w:val="single" w:sz="4" w:space="0" w:color="auto"/>
              <w:right w:val="single" w:sz="4" w:space="0" w:color="auto"/>
            </w:tcBorders>
            <w:shd w:val="clear" w:color="auto" w:fill="auto"/>
            <w:noWrap/>
            <w:vAlign w:val="bottom"/>
            <w:hideMark/>
          </w:tcPr>
          <w:p w14:paraId="5E0AD1F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9.08.2013</w:t>
            </w:r>
          </w:p>
        </w:tc>
        <w:tc>
          <w:tcPr>
            <w:tcW w:w="1552" w:type="dxa"/>
            <w:tcBorders>
              <w:top w:val="nil"/>
              <w:left w:val="nil"/>
              <w:bottom w:val="single" w:sz="4" w:space="0" w:color="auto"/>
              <w:right w:val="single" w:sz="4" w:space="0" w:color="auto"/>
            </w:tcBorders>
            <w:shd w:val="clear" w:color="auto" w:fill="auto"/>
            <w:noWrap/>
            <w:vAlign w:val="bottom"/>
            <w:hideMark/>
          </w:tcPr>
          <w:p w14:paraId="6025BAF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2.147,54 €</w:t>
            </w:r>
          </w:p>
        </w:tc>
      </w:tr>
      <w:tr w:rsidR="00267524" w:rsidRPr="00EC02F1" w14:paraId="5918506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DC65A4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319337</w:t>
            </w:r>
          </w:p>
        </w:tc>
        <w:tc>
          <w:tcPr>
            <w:tcW w:w="5121" w:type="dxa"/>
            <w:tcBorders>
              <w:top w:val="nil"/>
              <w:left w:val="nil"/>
              <w:bottom w:val="single" w:sz="4" w:space="0" w:color="auto"/>
              <w:right w:val="single" w:sz="4" w:space="0" w:color="auto"/>
            </w:tcBorders>
            <w:shd w:val="clear" w:color="auto" w:fill="auto"/>
            <w:noWrap/>
            <w:vAlign w:val="bottom"/>
            <w:hideMark/>
          </w:tcPr>
          <w:p w14:paraId="5D81164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LUČI PRENOSNE</w:t>
            </w:r>
          </w:p>
        </w:tc>
        <w:tc>
          <w:tcPr>
            <w:tcW w:w="1432" w:type="dxa"/>
            <w:tcBorders>
              <w:top w:val="nil"/>
              <w:left w:val="nil"/>
              <w:bottom w:val="single" w:sz="4" w:space="0" w:color="auto"/>
              <w:right w:val="single" w:sz="4" w:space="0" w:color="auto"/>
            </w:tcBorders>
            <w:shd w:val="clear" w:color="auto" w:fill="auto"/>
            <w:noWrap/>
            <w:vAlign w:val="bottom"/>
            <w:hideMark/>
          </w:tcPr>
          <w:p w14:paraId="3C40712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15.07.2013</w:t>
            </w:r>
          </w:p>
        </w:tc>
        <w:tc>
          <w:tcPr>
            <w:tcW w:w="1552" w:type="dxa"/>
            <w:tcBorders>
              <w:top w:val="nil"/>
              <w:left w:val="nil"/>
              <w:bottom w:val="single" w:sz="4" w:space="0" w:color="auto"/>
              <w:right w:val="single" w:sz="4" w:space="0" w:color="auto"/>
            </w:tcBorders>
            <w:shd w:val="clear" w:color="auto" w:fill="auto"/>
            <w:noWrap/>
            <w:vAlign w:val="bottom"/>
            <w:hideMark/>
          </w:tcPr>
          <w:p w14:paraId="0F4159A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2.624,39 €</w:t>
            </w:r>
          </w:p>
        </w:tc>
      </w:tr>
      <w:tr w:rsidR="00267524" w:rsidRPr="00EC02F1" w14:paraId="67CEBE7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4D0596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319447</w:t>
            </w:r>
          </w:p>
        </w:tc>
        <w:tc>
          <w:tcPr>
            <w:tcW w:w="5121" w:type="dxa"/>
            <w:tcBorders>
              <w:top w:val="nil"/>
              <w:left w:val="nil"/>
              <w:bottom w:val="single" w:sz="4" w:space="0" w:color="auto"/>
              <w:right w:val="single" w:sz="4" w:space="0" w:color="auto"/>
            </w:tcBorders>
            <w:shd w:val="clear" w:color="auto" w:fill="auto"/>
            <w:noWrap/>
            <w:vAlign w:val="bottom"/>
            <w:hideMark/>
          </w:tcPr>
          <w:p w14:paraId="1801A44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1208CB1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29.11.2013</w:t>
            </w:r>
          </w:p>
        </w:tc>
        <w:tc>
          <w:tcPr>
            <w:tcW w:w="1552" w:type="dxa"/>
            <w:tcBorders>
              <w:top w:val="nil"/>
              <w:left w:val="nil"/>
              <w:bottom w:val="single" w:sz="4" w:space="0" w:color="auto"/>
              <w:right w:val="single" w:sz="4" w:space="0" w:color="auto"/>
            </w:tcBorders>
            <w:shd w:val="clear" w:color="auto" w:fill="auto"/>
            <w:noWrap/>
            <w:vAlign w:val="bottom"/>
            <w:hideMark/>
          </w:tcPr>
          <w:p w14:paraId="7663A57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748,88 €</w:t>
            </w:r>
          </w:p>
        </w:tc>
      </w:tr>
      <w:tr w:rsidR="00267524" w:rsidRPr="00EC02F1" w14:paraId="474F3A97"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16D899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319473</w:t>
            </w:r>
          </w:p>
        </w:tc>
        <w:tc>
          <w:tcPr>
            <w:tcW w:w="5121" w:type="dxa"/>
            <w:tcBorders>
              <w:top w:val="nil"/>
              <w:left w:val="nil"/>
              <w:bottom w:val="single" w:sz="4" w:space="0" w:color="auto"/>
              <w:right w:val="single" w:sz="4" w:space="0" w:color="auto"/>
            </w:tcBorders>
            <w:shd w:val="clear" w:color="auto" w:fill="auto"/>
            <w:noWrap/>
            <w:vAlign w:val="bottom"/>
            <w:hideMark/>
          </w:tcPr>
          <w:p w14:paraId="6245103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0E8C196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30.08.2013</w:t>
            </w:r>
          </w:p>
        </w:tc>
        <w:tc>
          <w:tcPr>
            <w:tcW w:w="1552" w:type="dxa"/>
            <w:tcBorders>
              <w:top w:val="nil"/>
              <w:left w:val="nil"/>
              <w:bottom w:val="single" w:sz="4" w:space="0" w:color="auto"/>
              <w:right w:val="single" w:sz="4" w:space="0" w:color="auto"/>
            </w:tcBorders>
            <w:shd w:val="clear" w:color="auto" w:fill="auto"/>
            <w:noWrap/>
            <w:vAlign w:val="bottom"/>
            <w:hideMark/>
          </w:tcPr>
          <w:p w14:paraId="2FB82AD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843,55 €</w:t>
            </w:r>
          </w:p>
        </w:tc>
      </w:tr>
      <w:tr w:rsidR="00267524" w:rsidRPr="00EC02F1" w14:paraId="6CE6E23A"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587823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321474</w:t>
            </w:r>
          </w:p>
        </w:tc>
        <w:tc>
          <w:tcPr>
            <w:tcW w:w="5121" w:type="dxa"/>
            <w:tcBorders>
              <w:top w:val="nil"/>
              <w:left w:val="nil"/>
              <w:bottom w:val="single" w:sz="4" w:space="0" w:color="auto"/>
              <w:right w:val="single" w:sz="4" w:space="0" w:color="auto"/>
            </w:tcBorders>
            <w:shd w:val="clear" w:color="auto" w:fill="auto"/>
            <w:noWrap/>
            <w:vAlign w:val="bottom"/>
            <w:hideMark/>
          </w:tcPr>
          <w:p w14:paraId="7A9AEC7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246D85F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8.11.2013</w:t>
            </w:r>
          </w:p>
        </w:tc>
        <w:tc>
          <w:tcPr>
            <w:tcW w:w="1552" w:type="dxa"/>
            <w:tcBorders>
              <w:top w:val="nil"/>
              <w:left w:val="nil"/>
              <w:bottom w:val="single" w:sz="4" w:space="0" w:color="auto"/>
              <w:right w:val="single" w:sz="4" w:space="0" w:color="auto"/>
            </w:tcBorders>
            <w:shd w:val="clear" w:color="auto" w:fill="auto"/>
            <w:noWrap/>
            <w:vAlign w:val="bottom"/>
            <w:hideMark/>
          </w:tcPr>
          <w:p w14:paraId="18B82EC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574,21 €</w:t>
            </w:r>
          </w:p>
        </w:tc>
      </w:tr>
      <w:tr w:rsidR="00267524" w:rsidRPr="00EC02F1" w14:paraId="20715F4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081C0C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322325</w:t>
            </w:r>
          </w:p>
        </w:tc>
        <w:tc>
          <w:tcPr>
            <w:tcW w:w="5121" w:type="dxa"/>
            <w:tcBorders>
              <w:top w:val="nil"/>
              <w:left w:val="nil"/>
              <w:bottom w:val="single" w:sz="4" w:space="0" w:color="auto"/>
              <w:right w:val="single" w:sz="4" w:space="0" w:color="auto"/>
            </w:tcBorders>
            <w:shd w:val="clear" w:color="auto" w:fill="auto"/>
            <w:noWrap/>
            <w:vAlign w:val="bottom"/>
            <w:hideMark/>
          </w:tcPr>
          <w:p w14:paraId="3CCDA04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378ACC1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24.04.2014</w:t>
            </w:r>
          </w:p>
        </w:tc>
        <w:tc>
          <w:tcPr>
            <w:tcW w:w="1552" w:type="dxa"/>
            <w:tcBorders>
              <w:top w:val="nil"/>
              <w:left w:val="nil"/>
              <w:bottom w:val="single" w:sz="4" w:space="0" w:color="auto"/>
              <w:right w:val="single" w:sz="4" w:space="0" w:color="auto"/>
            </w:tcBorders>
            <w:shd w:val="clear" w:color="auto" w:fill="auto"/>
            <w:noWrap/>
            <w:vAlign w:val="bottom"/>
            <w:hideMark/>
          </w:tcPr>
          <w:p w14:paraId="62C4515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9.536,31 €</w:t>
            </w:r>
          </w:p>
        </w:tc>
      </w:tr>
      <w:tr w:rsidR="00267524" w:rsidRPr="00EC02F1" w14:paraId="3BEAF18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8611D7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322388</w:t>
            </w:r>
          </w:p>
        </w:tc>
        <w:tc>
          <w:tcPr>
            <w:tcW w:w="5121" w:type="dxa"/>
            <w:tcBorders>
              <w:top w:val="nil"/>
              <w:left w:val="nil"/>
              <w:bottom w:val="single" w:sz="4" w:space="0" w:color="auto"/>
              <w:right w:val="single" w:sz="4" w:space="0" w:color="auto"/>
            </w:tcBorders>
            <w:shd w:val="clear" w:color="auto" w:fill="auto"/>
            <w:noWrap/>
            <w:vAlign w:val="bottom"/>
            <w:hideMark/>
          </w:tcPr>
          <w:p w14:paraId="00B4C6B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3238E5F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24.04.2014</w:t>
            </w:r>
          </w:p>
        </w:tc>
        <w:tc>
          <w:tcPr>
            <w:tcW w:w="1552" w:type="dxa"/>
            <w:tcBorders>
              <w:top w:val="nil"/>
              <w:left w:val="nil"/>
              <w:bottom w:val="single" w:sz="4" w:space="0" w:color="auto"/>
              <w:right w:val="single" w:sz="4" w:space="0" w:color="auto"/>
            </w:tcBorders>
            <w:shd w:val="clear" w:color="auto" w:fill="auto"/>
            <w:noWrap/>
            <w:vAlign w:val="bottom"/>
            <w:hideMark/>
          </w:tcPr>
          <w:p w14:paraId="4BDB6CD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11.410,54 €</w:t>
            </w:r>
          </w:p>
        </w:tc>
      </w:tr>
      <w:tr w:rsidR="00267524" w:rsidRPr="00EC02F1" w14:paraId="33E1094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F405E12"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322389</w:t>
            </w:r>
          </w:p>
        </w:tc>
        <w:tc>
          <w:tcPr>
            <w:tcW w:w="5121" w:type="dxa"/>
            <w:tcBorders>
              <w:top w:val="nil"/>
              <w:left w:val="nil"/>
              <w:bottom w:val="single" w:sz="4" w:space="0" w:color="auto"/>
              <w:right w:val="single" w:sz="4" w:space="0" w:color="auto"/>
            </w:tcBorders>
            <w:shd w:val="clear" w:color="auto" w:fill="auto"/>
            <w:noWrap/>
            <w:vAlign w:val="bottom"/>
            <w:hideMark/>
          </w:tcPr>
          <w:p w14:paraId="2365C1D1"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KAMERA</w:t>
            </w:r>
          </w:p>
        </w:tc>
        <w:tc>
          <w:tcPr>
            <w:tcW w:w="1432" w:type="dxa"/>
            <w:tcBorders>
              <w:top w:val="nil"/>
              <w:left w:val="nil"/>
              <w:bottom w:val="single" w:sz="4" w:space="0" w:color="auto"/>
              <w:right w:val="single" w:sz="4" w:space="0" w:color="auto"/>
            </w:tcBorders>
            <w:shd w:val="clear" w:color="auto" w:fill="auto"/>
            <w:noWrap/>
            <w:vAlign w:val="bottom"/>
            <w:hideMark/>
          </w:tcPr>
          <w:p w14:paraId="11C92A4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24.04.2014</w:t>
            </w:r>
          </w:p>
        </w:tc>
        <w:tc>
          <w:tcPr>
            <w:tcW w:w="1552" w:type="dxa"/>
            <w:tcBorders>
              <w:top w:val="nil"/>
              <w:left w:val="nil"/>
              <w:bottom w:val="single" w:sz="4" w:space="0" w:color="auto"/>
              <w:right w:val="single" w:sz="4" w:space="0" w:color="auto"/>
            </w:tcBorders>
            <w:shd w:val="clear" w:color="auto" w:fill="auto"/>
            <w:noWrap/>
            <w:vAlign w:val="bottom"/>
            <w:hideMark/>
          </w:tcPr>
          <w:p w14:paraId="6D676D8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11.886,42 €</w:t>
            </w:r>
          </w:p>
        </w:tc>
      </w:tr>
      <w:tr w:rsidR="00267524" w:rsidRPr="00EC02F1" w14:paraId="6A40446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B2D450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322394</w:t>
            </w:r>
          </w:p>
        </w:tc>
        <w:tc>
          <w:tcPr>
            <w:tcW w:w="5121" w:type="dxa"/>
            <w:tcBorders>
              <w:top w:val="nil"/>
              <w:left w:val="nil"/>
              <w:bottom w:val="single" w:sz="4" w:space="0" w:color="auto"/>
              <w:right w:val="single" w:sz="4" w:space="0" w:color="auto"/>
            </w:tcBorders>
            <w:shd w:val="clear" w:color="auto" w:fill="auto"/>
            <w:noWrap/>
            <w:vAlign w:val="bottom"/>
            <w:hideMark/>
          </w:tcPr>
          <w:p w14:paraId="72BEEB45"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2154B75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7.01.2015</w:t>
            </w:r>
          </w:p>
        </w:tc>
        <w:tc>
          <w:tcPr>
            <w:tcW w:w="1552" w:type="dxa"/>
            <w:tcBorders>
              <w:top w:val="nil"/>
              <w:left w:val="nil"/>
              <w:bottom w:val="single" w:sz="4" w:space="0" w:color="auto"/>
              <w:right w:val="single" w:sz="4" w:space="0" w:color="auto"/>
            </w:tcBorders>
            <w:shd w:val="clear" w:color="auto" w:fill="auto"/>
            <w:noWrap/>
            <w:vAlign w:val="bottom"/>
            <w:hideMark/>
          </w:tcPr>
          <w:p w14:paraId="4A09850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563,54 €</w:t>
            </w:r>
          </w:p>
        </w:tc>
      </w:tr>
      <w:tr w:rsidR="00267524" w:rsidRPr="00EC02F1" w14:paraId="7F92A12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E8C7FA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322395</w:t>
            </w:r>
          </w:p>
        </w:tc>
        <w:tc>
          <w:tcPr>
            <w:tcW w:w="5121" w:type="dxa"/>
            <w:tcBorders>
              <w:top w:val="nil"/>
              <w:left w:val="nil"/>
              <w:bottom w:val="single" w:sz="4" w:space="0" w:color="auto"/>
              <w:right w:val="single" w:sz="4" w:space="0" w:color="auto"/>
            </w:tcBorders>
            <w:shd w:val="clear" w:color="auto" w:fill="auto"/>
            <w:noWrap/>
            <w:vAlign w:val="bottom"/>
            <w:hideMark/>
          </w:tcPr>
          <w:p w14:paraId="2F0AF76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DINAMIČNI</w:t>
            </w:r>
          </w:p>
        </w:tc>
        <w:tc>
          <w:tcPr>
            <w:tcW w:w="1432" w:type="dxa"/>
            <w:tcBorders>
              <w:top w:val="nil"/>
              <w:left w:val="nil"/>
              <w:bottom w:val="single" w:sz="4" w:space="0" w:color="auto"/>
              <w:right w:val="single" w:sz="4" w:space="0" w:color="auto"/>
            </w:tcBorders>
            <w:shd w:val="clear" w:color="auto" w:fill="auto"/>
            <w:noWrap/>
            <w:vAlign w:val="bottom"/>
            <w:hideMark/>
          </w:tcPr>
          <w:p w14:paraId="52C1DEF1"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26.03.2015</w:t>
            </w:r>
          </w:p>
        </w:tc>
        <w:tc>
          <w:tcPr>
            <w:tcW w:w="1552" w:type="dxa"/>
            <w:tcBorders>
              <w:top w:val="nil"/>
              <w:left w:val="nil"/>
              <w:bottom w:val="single" w:sz="4" w:space="0" w:color="auto"/>
              <w:right w:val="single" w:sz="4" w:space="0" w:color="auto"/>
            </w:tcBorders>
            <w:shd w:val="clear" w:color="auto" w:fill="auto"/>
            <w:noWrap/>
            <w:vAlign w:val="bottom"/>
            <w:hideMark/>
          </w:tcPr>
          <w:p w14:paraId="7292AA0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939,86 €</w:t>
            </w:r>
          </w:p>
        </w:tc>
      </w:tr>
      <w:tr w:rsidR="00267524" w:rsidRPr="00EC02F1" w14:paraId="3B99A8B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73CDBF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324828</w:t>
            </w:r>
          </w:p>
        </w:tc>
        <w:tc>
          <w:tcPr>
            <w:tcW w:w="5121" w:type="dxa"/>
            <w:tcBorders>
              <w:top w:val="nil"/>
              <w:left w:val="nil"/>
              <w:bottom w:val="single" w:sz="4" w:space="0" w:color="auto"/>
              <w:right w:val="single" w:sz="4" w:space="0" w:color="auto"/>
            </w:tcBorders>
            <w:shd w:val="clear" w:color="auto" w:fill="auto"/>
            <w:noWrap/>
            <w:vAlign w:val="bottom"/>
            <w:hideMark/>
          </w:tcPr>
          <w:p w14:paraId="34D040C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ZA BREZŽ.SLUŠALKE</w:t>
            </w:r>
          </w:p>
        </w:tc>
        <w:tc>
          <w:tcPr>
            <w:tcW w:w="1432" w:type="dxa"/>
            <w:tcBorders>
              <w:top w:val="nil"/>
              <w:left w:val="nil"/>
              <w:bottom w:val="single" w:sz="4" w:space="0" w:color="auto"/>
              <w:right w:val="single" w:sz="4" w:space="0" w:color="auto"/>
            </w:tcBorders>
            <w:shd w:val="clear" w:color="auto" w:fill="auto"/>
            <w:noWrap/>
            <w:vAlign w:val="bottom"/>
            <w:hideMark/>
          </w:tcPr>
          <w:p w14:paraId="3451807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12.02.2015</w:t>
            </w:r>
          </w:p>
        </w:tc>
        <w:tc>
          <w:tcPr>
            <w:tcW w:w="1552" w:type="dxa"/>
            <w:tcBorders>
              <w:top w:val="nil"/>
              <w:left w:val="nil"/>
              <w:bottom w:val="single" w:sz="4" w:space="0" w:color="auto"/>
              <w:right w:val="single" w:sz="4" w:space="0" w:color="auto"/>
            </w:tcBorders>
            <w:shd w:val="clear" w:color="auto" w:fill="auto"/>
            <w:noWrap/>
            <w:vAlign w:val="bottom"/>
            <w:hideMark/>
          </w:tcPr>
          <w:p w14:paraId="35B9FFDE"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1.013,71 €</w:t>
            </w:r>
          </w:p>
        </w:tc>
      </w:tr>
      <w:tr w:rsidR="00267524" w:rsidRPr="00EC02F1" w14:paraId="18895FB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0E934E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324829</w:t>
            </w:r>
          </w:p>
        </w:tc>
        <w:tc>
          <w:tcPr>
            <w:tcW w:w="5121" w:type="dxa"/>
            <w:tcBorders>
              <w:top w:val="nil"/>
              <w:left w:val="nil"/>
              <w:bottom w:val="single" w:sz="4" w:space="0" w:color="auto"/>
              <w:right w:val="single" w:sz="4" w:space="0" w:color="auto"/>
            </w:tcBorders>
            <w:shd w:val="clear" w:color="auto" w:fill="auto"/>
            <w:noWrap/>
            <w:vAlign w:val="bottom"/>
            <w:hideMark/>
          </w:tcPr>
          <w:p w14:paraId="5D9ED735"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ZA BREZŽ.SLUŠALKE</w:t>
            </w:r>
          </w:p>
        </w:tc>
        <w:tc>
          <w:tcPr>
            <w:tcW w:w="1432" w:type="dxa"/>
            <w:tcBorders>
              <w:top w:val="nil"/>
              <w:left w:val="nil"/>
              <w:bottom w:val="single" w:sz="4" w:space="0" w:color="auto"/>
              <w:right w:val="single" w:sz="4" w:space="0" w:color="auto"/>
            </w:tcBorders>
            <w:shd w:val="clear" w:color="auto" w:fill="auto"/>
            <w:noWrap/>
            <w:vAlign w:val="bottom"/>
            <w:hideMark/>
          </w:tcPr>
          <w:p w14:paraId="31B2F7E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12.02.2015</w:t>
            </w:r>
          </w:p>
        </w:tc>
        <w:tc>
          <w:tcPr>
            <w:tcW w:w="1552" w:type="dxa"/>
            <w:tcBorders>
              <w:top w:val="nil"/>
              <w:left w:val="nil"/>
              <w:bottom w:val="single" w:sz="4" w:space="0" w:color="auto"/>
              <w:right w:val="single" w:sz="4" w:space="0" w:color="auto"/>
            </w:tcBorders>
            <w:shd w:val="clear" w:color="auto" w:fill="auto"/>
            <w:noWrap/>
            <w:vAlign w:val="bottom"/>
            <w:hideMark/>
          </w:tcPr>
          <w:p w14:paraId="39DE199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1.013,73 €</w:t>
            </w:r>
          </w:p>
        </w:tc>
      </w:tr>
      <w:tr w:rsidR="00267524" w:rsidRPr="00EC02F1" w14:paraId="4F31391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9290A5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lastRenderedPageBreak/>
              <w:t>331525</w:t>
            </w:r>
          </w:p>
        </w:tc>
        <w:tc>
          <w:tcPr>
            <w:tcW w:w="5121" w:type="dxa"/>
            <w:tcBorders>
              <w:top w:val="nil"/>
              <w:left w:val="nil"/>
              <w:bottom w:val="single" w:sz="4" w:space="0" w:color="auto"/>
              <w:right w:val="single" w:sz="4" w:space="0" w:color="auto"/>
            </w:tcBorders>
            <w:shd w:val="clear" w:color="auto" w:fill="auto"/>
            <w:noWrap/>
            <w:vAlign w:val="bottom"/>
            <w:hideMark/>
          </w:tcPr>
          <w:p w14:paraId="667E0A1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C56CCF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3.01.2018</w:t>
            </w:r>
          </w:p>
        </w:tc>
        <w:tc>
          <w:tcPr>
            <w:tcW w:w="1552" w:type="dxa"/>
            <w:tcBorders>
              <w:top w:val="nil"/>
              <w:left w:val="nil"/>
              <w:bottom w:val="single" w:sz="4" w:space="0" w:color="auto"/>
              <w:right w:val="single" w:sz="4" w:space="0" w:color="auto"/>
            </w:tcBorders>
            <w:shd w:val="clear" w:color="auto" w:fill="auto"/>
            <w:noWrap/>
            <w:vAlign w:val="bottom"/>
            <w:hideMark/>
          </w:tcPr>
          <w:p w14:paraId="7901A55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9.759,20 €</w:t>
            </w:r>
          </w:p>
        </w:tc>
      </w:tr>
      <w:tr w:rsidR="00267524" w:rsidRPr="00EC02F1" w14:paraId="3ECB08A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E675D8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333543</w:t>
            </w:r>
          </w:p>
        </w:tc>
        <w:tc>
          <w:tcPr>
            <w:tcW w:w="5121" w:type="dxa"/>
            <w:tcBorders>
              <w:top w:val="nil"/>
              <w:left w:val="nil"/>
              <w:bottom w:val="single" w:sz="4" w:space="0" w:color="auto"/>
              <w:right w:val="single" w:sz="4" w:space="0" w:color="auto"/>
            </w:tcBorders>
            <w:shd w:val="clear" w:color="auto" w:fill="auto"/>
            <w:noWrap/>
            <w:vAlign w:val="bottom"/>
            <w:hideMark/>
          </w:tcPr>
          <w:p w14:paraId="4E7CC748"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23F605E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3.01.2018</w:t>
            </w:r>
          </w:p>
        </w:tc>
        <w:tc>
          <w:tcPr>
            <w:tcW w:w="1552" w:type="dxa"/>
            <w:tcBorders>
              <w:top w:val="nil"/>
              <w:left w:val="nil"/>
              <w:bottom w:val="single" w:sz="4" w:space="0" w:color="auto"/>
              <w:right w:val="single" w:sz="4" w:space="0" w:color="auto"/>
            </w:tcBorders>
            <w:shd w:val="clear" w:color="auto" w:fill="auto"/>
            <w:noWrap/>
            <w:vAlign w:val="bottom"/>
            <w:hideMark/>
          </w:tcPr>
          <w:p w14:paraId="304E16B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13.539,68 €</w:t>
            </w:r>
          </w:p>
        </w:tc>
      </w:tr>
      <w:tr w:rsidR="00267524" w:rsidRPr="00EC02F1" w14:paraId="411A2BD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E16FCA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335394</w:t>
            </w:r>
          </w:p>
        </w:tc>
        <w:tc>
          <w:tcPr>
            <w:tcW w:w="5121" w:type="dxa"/>
            <w:tcBorders>
              <w:top w:val="nil"/>
              <w:left w:val="nil"/>
              <w:bottom w:val="single" w:sz="4" w:space="0" w:color="auto"/>
              <w:right w:val="single" w:sz="4" w:space="0" w:color="auto"/>
            </w:tcBorders>
            <w:shd w:val="clear" w:color="auto" w:fill="auto"/>
            <w:noWrap/>
            <w:vAlign w:val="bottom"/>
            <w:hideMark/>
          </w:tcPr>
          <w:p w14:paraId="22E674C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7E1B747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20.12.2018</w:t>
            </w:r>
          </w:p>
        </w:tc>
        <w:tc>
          <w:tcPr>
            <w:tcW w:w="1552" w:type="dxa"/>
            <w:tcBorders>
              <w:top w:val="nil"/>
              <w:left w:val="nil"/>
              <w:bottom w:val="single" w:sz="4" w:space="0" w:color="auto"/>
              <w:right w:val="single" w:sz="4" w:space="0" w:color="auto"/>
            </w:tcBorders>
            <w:shd w:val="clear" w:color="auto" w:fill="auto"/>
            <w:noWrap/>
            <w:vAlign w:val="bottom"/>
            <w:hideMark/>
          </w:tcPr>
          <w:p w14:paraId="7E4F3E6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6.931,23 €</w:t>
            </w:r>
          </w:p>
        </w:tc>
      </w:tr>
      <w:tr w:rsidR="00267524" w:rsidRPr="00EC02F1" w14:paraId="4BAD2CD6"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411C8E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335396</w:t>
            </w:r>
          </w:p>
        </w:tc>
        <w:tc>
          <w:tcPr>
            <w:tcW w:w="5121" w:type="dxa"/>
            <w:tcBorders>
              <w:top w:val="nil"/>
              <w:left w:val="nil"/>
              <w:bottom w:val="single" w:sz="4" w:space="0" w:color="auto"/>
              <w:right w:val="single" w:sz="4" w:space="0" w:color="auto"/>
            </w:tcBorders>
            <w:shd w:val="clear" w:color="auto" w:fill="auto"/>
            <w:noWrap/>
            <w:vAlign w:val="bottom"/>
            <w:hideMark/>
          </w:tcPr>
          <w:p w14:paraId="5954226C"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BB97C6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20.12.2018</w:t>
            </w:r>
          </w:p>
        </w:tc>
        <w:tc>
          <w:tcPr>
            <w:tcW w:w="1552" w:type="dxa"/>
            <w:tcBorders>
              <w:top w:val="nil"/>
              <w:left w:val="nil"/>
              <w:bottom w:val="single" w:sz="4" w:space="0" w:color="auto"/>
              <w:right w:val="single" w:sz="4" w:space="0" w:color="auto"/>
            </w:tcBorders>
            <w:shd w:val="clear" w:color="auto" w:fill="auto"/>
            <w:noWrap/>
            <w:vAlign w:val="bottom"/>
            <w:hideMark/>
          </w:tcPr>
          <w:p w14:paraId="65E635D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6.601,77 €</w:t>
            </w:r>
          </w:p>
        </w:tc>
      </w:tr>
      <w:tr w:rsidR="00267524" w:rsidRPr="00EC02F1" w14:paraId="34EA7AF9"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D9DE78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335402</w:t>
            </w:r>
          </w:p>
        </w:tc>
        <w:tc>
          <w:tcPr>
            <w:tcW w:w="5121" w:type="dxa"/>
            <w:tcBorders>
              <w:top w:val="nil"/>
              <w:left w:val="nil"/>
              <w:bottom w:val="single" w:sz="4" w:space="0" w:color="auto"/>
              <w:right w:val="single" w:sz="4" w:space="0" w:color="auto"/>
            </w:tcBorders>
            <w:shd w:val="clear" w:color="auto" w:fill="auto"/>
            <w:noWrap/>
            <w:vAlign w:val="bottom"/>
            <w:hideMark/>
          </w:tcPr>
          <w:p w14:paraId="3DC730E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1DACF7F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0FB1D95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19.402,83 €</w:t>
            </w:r>
          </w:p>
        </w:tc>
      </w:tr>
      <w:tr w:rsidR="00267524" w:rsidRPr="00EC02F1" w14:paraId="020413F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27C830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335405</w:t>
            </w:r>
          </w:p>
        </w:tc>
        <w:tc>
          <w:tcPr>
            <w:tcW w:w="5121" w:type="dxa"/>
            <w:tcBorders>
              <w:top w:val="nil"/>
              <w:left w:val="nil"/>
              <w:bottom w:val="single" w:sz="4" w:space="0" w:color="auto"/>
              <w:right w:val="single" w:sz="4" w:space="0" w:color="auto"/>
            </w:tcBorders>
            <w:shd w:val="clear" w:color="auto" w:fill="auto"/>
            <w:noWrap/>
            <w:vAlign w:val="bottom"/>
            <w:hideMark/>
          </w:tcPr>
          <w:p w14:paraId="1DBBF5A5"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ECB7AB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6F2F3B55"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21.085,98 €</w:t>
            </w:r>
          </w:p>
        </w:tc>
      </w:tr>
      <w:tr w:rsidR="00267524" w:rsidRPr="00EC02F1" w14:paraId="39964644"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17E5D0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335408</w:t>
            </w:r>
          </w:p>
        </w:tc>
        <w:tc>
          <w:tcPr>
            <w:tcW w:w="5121" w:type="dxa"/>
            <w:tcBorders>
              <w:top w:val="nil"/>
              <w:left w:val="nil"/>
              <w:bottom w:val="single" w:sz="4" w:space="0" w:color="auto"/>
              <w:right w:val="single" w:sz="4" w:space="0" w:color="auto"/>
            </w:tcBorders>
            <w:shd w:val="clear" w:color="auto" w:fill="auto"/>
            <w:noWrap/>
            <w:vAlign w:val="bottom"/>
            <w:hideMark/>
          </w:tcPr>
          <w:p w14:paraId="17C35972"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C4B1FB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290B826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15.421,90 €</w:t>
            </w:r>
          </w:p>
        </w:tc>
      </w:tr>
      <w:tr w:rsidR="00267524" w:rsidRPr="00EC02F1" w14:paraId="79CB334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551275EB"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335409</w:t>
            </w:r>
          </w:p>
        </w:tc>
        <w:tc>
          <w:tcPr>
            <w:tcW w:w="5121" w:type="dxa"/>
            <w:tcBorders>
              <w:top w:val="nil"/>
              <w:left w:val="nil"/>
              <w:bottom w:val="single" w:sz="4" w:space="0" w:color="auto"/>
              <w:right w:val="single" w:sz="4" w:space="0" w:color="auto"/>
            </w:tcBorders>
            <w:shd w:val="clear" w:color="auto" w:fill="auto"/>
            <w:noWrap/>
            <w:vAlign w:val="bottom"/>
            <w:hideMark/>
          </w:tcPr>
          <w:p w14:paraId="4042A2B2"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576856D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3.01.2019</w:t>
            </w:r>
          </w:p>
        </w:tc>
        <w:tc>
          <w:tcPr>
            <w:tcW w:w="1552" w:type="dxa"/>
            <w:tcBorders>
              <w:top w:val="nil"/>
              <w:left w:val="nil"/>
              <w:bottom w:val="single" w:sz="4" w:space="0" w:color="auto"/>
              <w:right w:val="single" w:sz="4" w:space="0" w:color="auto"/>
            </w:tcBorders>
            <w:shd w:val="clear" w:color="auto" w:fill="auto"/>
            <w:noWrap/>
            <w:vAlign w:val="bottom"/>
            <w:hideMark/>
          </w:tcPr>
          <w:p w14:paraId="58D83738"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5.451,53 €</w:t>
            </w:r>
          </w:p>
        </w:tc>
      </w:tr>
      <w:tr w:rsidR="00267524" w:rsidRPr="00EC02F1" w14:paraId="552E141C"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37A7BF8"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338750</w:t>
            </w:r>
          </w:p>
        </w:tc>
        <w:tc>
          <w:tcPr>
            <w:tcW w:w="5121" w:type="dxa"/>
            <w:tcBorders>
              <w:top w:val="nil"/>
              <w:left w:val="nil"/>
              <w:bottom w:val="single" w:sz="4" w:space="0" w:color="auto"/>
              <w:right w:val="single" w:sz="4" w:space="0" w:color="auto"/>
            </w:tcBorders>
            <w:shd w:val="clear" w:color="auto" w:fill="auto"/>
            <w:noWrap/>
            <w:vAlign w:val="bottom"/>
            <w:hideMark/>
          </w:tcPr>
          <w:p w14:paraId="0CF2787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D05315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31.12.2019</w:t>
            </w:r>
          </w:p>
        </w:tc>
        <w:tc>
          <w:tcPr>
            <w:tcW w:w="1552" w:type="dxa"/>
            <w:tcBorders>
              <w:top w:val="nil"/>
              <w:left w:val="nil"/>
              <w:bottom w:val="single" w:sz="4" w:space="0" w:color="auto"/>
              <w:right w:val="single" w:sz="4" w:space="0" w:color="auto"/>
            </w:tcBorders>
            <w:shd w:val="clear" w:color="auto" w:fill="auto"/>
            <w:noWrap/>
            <w:vAlign w:val="bottom"/>
            <w:hideMark/>
          </w:tcPr>
          <w:p w14:paraId="5B43DAC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24.311,57 €</w:t>
            </w:r>
          </w:p>
        </w:tc>
      </w:tr>
      <w:tr w:rsidR="00267524" w:rsidRPr="00EC02F1" w14:paraId="44B1CA6D"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3C65900"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338751</w:t>
            </w:r>
          </w:p>
        </w:tc>
        <w:tc>
          <w:tcPr>
            <w:tcW w:w="5121" w:type="dxa"/>
            <w:tcBorders>
              <w:top w:val="nil"/>
              <w:left w:val="nil"/>
              <w:bottom w:val="single" w:sz="4" w:space="0" w:color="auto"/>
              <w:right w:val="single" w:sz="4" w:space="0" w:color="auto"/>
            </w:tcBorders>
            <w:shd w:val="clear" w:color="auto" w:fill="auto"/>
            <w:noWrap/>
            <w:vAlign w:val="bottom"/>
            <w:hideMark/>
          </w:tcPr>
          <w:p w14:paraId="4B51453E"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7DA391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31.12.2019</w:t>
            </w:r>
          </w:p>
        </w:tc>
        <w:tc>
          <w:tcPr>
            <w:tcW w:w="1552" w:type="dxa"/>
            <w:tcBorders>
              <w:top w:val="nil"/>
              <w:left w:val="nil"/>
              <w:bottom w:val="single" w:sz="4" w:space="0" w:color="auto"/>
              <w:right w:val="single" w:sz="4" w:space="0" w:color="auto"/>
            </w:tcBorders>
            <w:shd w:val="clear" w:color="auto" w:fill="auto"/>
            <w:noWrap/>
            <w:vAlign w:val="bottom"/>
            <w:hideMark/>
          </w:tcPr>
          <w:p w14:paraId="59CDBBF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12.472,19 €</w:t>
            </w:r>
          </w:p>
        </w:tc>
      </w:tr>
      <w:tr w:rsidR="00267524" w:rsidRPr="00EC02F1" w14:paraId="00247116"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3AF988D"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338775</w:t>
            </w:r>
          </w:p>
        </w:tc>
        <w:tc>
          <w:tcPr>
            <w:tcW w:w="5121" w:type="dxa"/>
            <w:tcBorders>
              <w:top w:val="nil"/>
              <w:left w:val="nil"/>
              <w:bottom w:val="single" w:sz="4" w:space="0" w:color="auto"/>
              <w:right w:val="single" w:sz="4" w:space="0" w:color="auto"/>
            </w:tcBorders>
            <w:shd w:val="clear" w:color="auto" w:fill="auto"/>
            <w:noWrap/>
            <w:vAlign w:val="bottom"/>
            <w:hideMark/>
          </w:tcPr>
          <w:p w14:paraId="327C5B13"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SPREJEMNIK BREZŽIČ.MIKROFONA</w:t>
            </w:r>
          </w:p>
        </w:tc>
        <w:tc>
          <w:tcPr>
            <w:tcW w:w="1432" w:type="dxa"/>
            <w:tcBorders>
              <w:top w:val="nil"/>
              <w:left w:val="nil"/>
              <w:bottom w:val="single" w:sz="4" w:space="0" w:color="auto"/>
              <w:right w:val="single" w:sz="4" w:space="0" w:color="auto"/>
            </w:tcBorders>
            <w:shd w:val="clear" w:color="auto" w:fill="auto"/>
            <w:noWrap/>
            <w:vAlign w:val="bottom"/>
            <w:hideMark/>
          </w:tcPr>
          <w:p w14:paraId="67BEB97F"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30.10.2019</w:t>
            </w:r>
          </w:p>
        </w:tc>
        <w:tc>
          <w:tcPr>
            <w:tcW w:w="1552" w:type="dxa"/>
            <w:tcBorders>
              <w:top w:val="nil"/>
              <w:left w:val="nil"/>
              <w:bottom w:val="single" w:sz="4" w:space="0" w:color="auto"/>
              <w:right w:val="single" w:sz="4" w:space="0" w:color="auto"/>
            </w:tcBorders>
            <w:shd w:val="clear" w:color="auto" w:fill="auto"/>
            <w:noWrap/>
            <w:vAlign w:val="bottom"/>
            <w:hideMark/>
          </w:tcPr>
          <w:p w14:paraId="1ADF35E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569,84 €</w:t>
            </w:r>
          </w:p>
        </w:tc>
      </w:tr>
      <w:tr w:rsidR="00267524" w:rsidRPr="00EC02F1" w14:paraId="5FE1EEF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1112FE03"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338776</w:t>
            </w:r>
          </w:p>
        </w:tc>
        <w:tc>
          <w:tcPr>
            <w:tcW w:w="5121" w:type="dxa"/>
            <w:tcBorders>
              <w:top w:val="nil"/>
              <w:left w:val="nil"/>
              <w:bottom w:val="single" w:sz="4" w:space="0" w:color="auto"/>
              <w:right w:val="single" w:sz="4" w:space="0" w:color="auto"/>
            </w:tcBorders>
            <w:shd w:val="clear" w:color="auto" w:fill="auto"/>
            <w:noWrap/>
            <w:vAlign w:val="bottom"/>
            <w:hideMark/>
          </w:tcPr>
          <w:p w14:paraId="20A7623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MIKROFON BREZŽIČNI</w:t>
            </w:r>
          </w:p>
        </w:tc>
        <w:tc>
          <w:tcPr>
            <w:tcW w:w="1432" w:type="dxa"/>
            <w:tcBorders>
              <w:top w:val="nil"/>
              <w:left w:val="nil"/>
              <w:bottom w:val="single" w:sz="4" w:space="0" w:color="auto"/>
              <w:right w:val="single" w:sz="4" w:space="0" w:color="auto"/>
            </w:tcBorders>
            <w:shd w:val="clear" w:color="auto" w:fill="auto"/>
            <w:noWrap/>
            <w:vAlign w:val="bottom"/>
            <w:hideMark/>
          </w:tcPr>
          <w:p w14:paraId="5070289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30.10.2019</w:t>
            </w:r>
          </w:p>
        </w:tc>
        <w:tc>
          <w:tcPr>
            <w:tcW w:w="1552" w:type="dxa"/>
            <w:tcBorders>
              <w:top w:val="nil"/>
              <w:left w:val="nil"/>
              <w:bottom w:val="single" w:sz="4" w:space="0" w:color="auto"/>
              <w:right w:val="single" w:sz="4" w:space="0" w:color="auto"/>
            </w:tcBorders>
            <w:shd w:val="clear" w:color="auto" w:fill="auto"/>
            <w:noWrap/>
            <w:vAlign w:val="bottom"/>
            <w:hideMark/>
          </w:tcPr>
          <w:p w14:paraId="79D0F20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644,69 €</w:t>
            </w:r>
          </w:p>
        </w:tc>
      </w:tr>
      <w:tr w:rsidR="00267524" w:rsidRPr="00EC02F1" w14:paraId="41390495"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7998DC9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340194</w:t>
            </w:r>
          </w:p>
        </w:tc>
        <w:tc>
          <w:tcPr>
            <w:tcW w:w="5121" w:type="dxa"/>
            <w:tcBorders>
              <w:top w:val="nil"/>
              <w:left w:val="nil"/>
              <w:bottom w:val="single" w:sz="4" w:space="0" w:color="auto"/>
              <w:right w:val="single" w:sz="4" w:space="0" w:color="auto"/>
            </w:tcBorders>
            <w:shd w:val="clear" w:color="auto" w:fill="auto"/>
            <w:noWrap/>
            <w:vAlign w:val="bottom"/>
            <w:hideMark/>
          </w:tcPr>
          <w:p w14:paraId="7853271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290F1A49"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4.01.2021</w:t>
            </w:r>
          </w:p>
        </w:tc>
        <w:tc>
          <w:tcPr>
            <w:tcW w:w="1552" w:type="dxa"/>
            <w:tcBorders>
              <w:top w:val="nil"/>
              <w:left w:val="nil"/>
              <w:bottom w:val="single" w:sz="4" w:space="0" w:color="auto"/>
              <w:right w:val="single" w:sz="4" w:space="0" w:color="auto"/>
            </w:tcBorders>
            <w:shd w:val="clear" w:color="auto" w:fill="auto"/>
            <w:noWrap/>
            <w:vAlign w:val="bottom"/>
            <w:hideMark/>
          </w:tcPr>
          <w:p w14:paraId="43702B4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22.648,00 €</w:t>
            </w:r>
          </w:p>
        </w:tc>
      </w:tr>
      <w:tr w:rsidR="00267524" w:rsidRPr="00EC02F1" w14:paraId="002769E3"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43718E0A"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340195</w:t>
            </w:r>
          </w:p>
        </w:tc>
        <w:tc>
          <w:tcPr>
            <w:tcW w:w="5121" w:type="dxa"/>
            <w:tcBorders>
              <w:top w:val="nil"/>
              <w:left w:val="nil"/>
              <w:bottom w:val="single" w:sz="4" w:space="0" w:color="auto"/>
              <w:right w:val="single" w:sz="4" w:space="0" w:color="auto"/>
            </w:tcBorders>
            <w:shd w:val="clear" w:color="auto" w:fill="auto"/>
            <w:noWrap/>
            <w:vAlign w:val="bottom"/>
            <w:hideMark/>
          </w:tcPr>
          <w:p w14:paraId="7662DB2A"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497EC9A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4.01.2021</w:t>
            </w:r>
          </w:p>
        </w:tc>
        <w:tc>
          <w:tcPr>
            <w:tcW w:w="1552" w:type="dxa"/>
            <w:tcBorders>
              <w:top w:val="nil"/>
              <w:left w:val="nil"/>
              <w:bottom w:val="single" w:sz="4" w:space="0" w:color="auto"/>
              <w:right w:val="single" w:sz="4" w:space="0" w:color="auto"/>
            </w:tcBorders>
            <w:shd w:val="clear" w:color="auto" w:fill="auto"/>
            <w:noWrap/>
            <w:vAlign w:val="bottom"/>
            <w:hideMark/>
          </w:tcPr>
          <w:p w14:paraId="200BCF96"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22.648,00 €</w:t>
            </w:r>
          </w:p>
        </w:tc>
      </w:tr>
      <w:tr w:rsidR="00267524" w:rsidRPr="00EC02F1" w14:paraId="18B8C5BB"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315EC61"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340196</w:t>
            </w:r>
          </w:p>
        </w:tc>
        <w:tc>
          <w:tcPr>
            <w:tcW w:w="5121" w:type="dxa"/>
            <w:tcBorders>
              <w:top w:val="nil"/>
              <w:left w:val="nil"/>
              <w:bottom w:val="single" w:sz="4" w:space="0" w:color="auto"/>
              <w:right w:val="single" w:sz="4" w:space="0" w:color="auto"/>
            </w:tcBorders>
            <w:shd w:val="clear" w:color="auto" w:fill="auto"/>
            <w:noWrap/>
            <w:vAlign w:val="bottom"/>
            <w:hideMark/>
          </w:tcPr>
          <w:p w14:paraId="7B1A0094"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2F9536F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4.01.2021</w:t>
            </w:r>
          </w:p>
        </w:tc>
        <w:tc>
          <w:tcPr>
            <w:tcW w:w="1552" w:type="dxa"/>
            <w:tcBorders>
              <w:top w:val="nil"/>
              <w:left w:val="nil"/>
              <w:bottom w:val="single" w:sz="4" w:space="0" w:color="auto"/>
              <w:right w:val="single" w:sz="4" w:space="0" w:color="auto"/>
            </w:tcBorders>
            <w:shd w:val="clear" w:color="auto" w:fill="auto"/>
            <w:noWrap/>
            <w:vAlign w:val="bottom"/>
            <w:hideMark/>
          </w:tcPr>
          <w:p w14:paraId="0A69D26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13.554,24 €</w:t>
            </w:r>
          </w:p>
        </w:tc>
      </w:tr>
      <w:tr w:rsidR="00267524" w:rsidRPr="00EC02F1" w14:paraId="2272DCB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03865F65"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342079</w:t>
            </w:r>
          </w:p>
        </w:tc>
        <w:tc>
          <w:tcPr>
            <w:tcW w:w="5121" w:type="dxa"/>
            <w:tcBorders>
              <w:top w:val="nil"/>
              <w:left w:val="nil"/>
              <w:bottom w:val="single" w:sz="4" w:space="0" w:color="auto"/>
              <w:right w:val="single" w:sz="4" w:space="0" w:color="auto"/>
            </w:tcBorders>
            <w:shd w:val="clear" w:color="auto" w:fill="auto"/>
            <w:noWrap/>
            <w:vAlign w:val="bottom"/>
            <w:hideMark/>
          </w:tcPr>
          <w:p w14:paraId="55064B9B"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6D8F4FB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31.01.2022</w:t>
            </w:r>
          </w:p>
        </w:tc>
        <w:tc>
          <w:tcPr>
            <w:tcW w:w="1552" w:type="dxa"/>
            <w:tcBorders>
              <w:top w:val="nil"/>
              <w:left w:val="nil"/>
              <w:bottom w:val="single" w:sz="4" w:space="0" w:color="auto"/>
              <w:right w:val="single" w:sz="4" w:space="0" w:color="auto"/>
            </w:tcBorders>
            <w:shd w:val="clear" w:color="auto" w:fill="auto"/>
            <w:noWrap/>
            <w:vAlign w:val="bottom"/>
            <w:hideMark/>
          </w:tcPr>
          <w:p w14:paraId="2DF1706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20.697,79 €</w:t>
            </w:r>
          </w:p>
        </w:tc>
      </w:tr>
      <w:tr w:rsidR="00267524" w:rsidRPr="00EC02F1" w14:paraId="3D89A710"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2B8B2204"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342080</w:t>
            </w:r>
          </w:p>
        </w:tc>
        <w:tc>
          <w:tcPr>
            <w:tcW w:w="5121" w:type="dxa"/>
            <w:tcBorders>
              <w:top w:val="nil"/>
              <w:left w:val="nil"/>
              <w:bottom w:val="single" w:sz="4" w:space="0" w:color="auto"/>
              <w:right w:val="single" w:sz="4" w:space="0" w:color="auto"/>
            </w:tcBorders>
            <w:shd w:val="clear" w:color="auto" w:fill="auto"/>
            <w:noWrap/>
            <w:vAlign w:val="bottom"/>
            <w:hideMark/>
          </w:tcPr>
          <w:p w14:paraId="13A4C7C0"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338FD17D"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31.01.2022</w:t>
            </w:r>
          </w:p>
        </w:tc>
        <w:tc>
          <w:tcPr>
            <w:tcW w:w="1552" w:type="dxa"/>
            <w:tcBorders>
              <w:top w:val="nil"/>
              <w:left w:val="nil"/>
              <w:bottom w:val="single" w:sz="4" w:space="0" w:color="auto"/>
              <w:right w:val="single" w:sz="4" w:space="0" w:color="auto"/>
            </w:tcBorders>
            <w:shd w:val="clear" w:color="auto" w:fill="auto"/>
            <w:noWrap/>
            <w:vAlign w:val="bottom"/>
            <w:hideMark/>
          </w:tcPr>
          <w:p w14:paraId="2F647FDA"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20.697,80 €</w:t>
            </w:r>
          </w:p>
        </w:tc>
      </w:tr>
      <w:tr w:rsidR="00267524" w:rsidRPr="00EC02F1" w14:paraId="3F1FBB8E"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64DAD49F"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342938</w:t>
            </w:r>
          </w:p>
        </w:tc>
        <w:tc>
          <w:tcPr>
            <w:tcW w:w="5121" w:type="dxa"/>
            <w:tcBorders>
              <w:top w:val="nil"/>
              <w:left w:val="nil"/>
              <w:bottom w:val="single" w:sz="4" w:space="0" w:color="auto"/>
              <w:right w:val="single" w:sz="4" w:space="0" w:color="auto"/>
            </w:tcBorders>
            <w:shd w:val="clear" w:color="auto" w:fill="auto"/>
            <w:noWrap/>
            <w:vAlign w:val="bottom"/>
            <w:hideMark/>
          </w:tcPr>
          <w:p w14:paraId="3A1BC05D"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55AF7924"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5.08.2022</w:t>
            </w:r>
          </w:p>
        </w:tc>
        <w:tc>
          <w:tcPr>
            <w:tcW w:w="1552" w:type="dxa"/>
            <w:tcBorders>
              <w:top w:val="nil"/>
              <w:left w:val="nil"/>
              <w:bottom w:val="single" w:sz="4" w:space="0" w:color="auto"/>
              <w:right w:val="single" w:sz="4" w:space="0" w:color="auto"/>
            </w:tcBorders>
            <w:shd w:val="clear" w:color="auto" w:fill="auto"/>
            <w:noWrap/>
            <w:vAlign w:val="bottom"/>
            <w:hideMark/>
          </w:tcPr>
          <w:p w14:paraId="47C72D40"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17.671,09 €</w:t>
            </w:r>
          </w:p>
        </w:tc>
      </w:tr>
      <w:tr w:rsidR="00267524" w:rsidRPr="00EC02F1" w14:paraId="7B563C72"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F6AFF1E"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343690</w:t>
            </w:r>
          </w:p>
        </w:tc>
        <w:tc>
          <w:tcPr>
            <w:tcW w:w="5121" w:type="dxa"/>
            <w:tcBorders>
              <w:top w:val="nil"/>
              <w:left w:val="nil"/>
              <w:bottom w:val="single" w:sz="4" w:space="0" w:color="auto"/>
              <w:right w:val="single" w:sz="4" w:space="0" w:color="auto"/>
            </w:tcBorders>
            <w:shd w:val="clear" w:color="auto" w:fill="auto"/>
            <w:noWrap/>
            <w:vAlign w:val="bottom"/>
            <w:hideMark/>
          </w:tcPr>
          <w:p w14:paraId="06C9F526"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CCE5EB7"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8.11.2022</w:t>
            </w:r>
          </w:p>
        </w:tc>
        <w:tc>
          <w:tcPr>
            <w:tcW w:w="1552" w:type="dxa"/>
            <w:tcBorders>
              <w:top w:val="nil"/>
              <w:left w:val="nil"/>
              <w:bottom w:val="single" w:sz="4" w:space="0" w:color="auto"/>
              <w:right w:val="single" w:sz="4" w:space="0" w:color="auto"/>
            </w:tcBorders>
            <w:shd w:val="clear" w:color="auto" w:fill="auto"/>
            <w:noWrap/>
            <w:vAlign w:val="bottom"/>
            <w:hideMark/>
          </w:tcPr>
          <w:p w14:paraId="641456E3"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19.675,08 €</w:t>
            </w:r>
          </w:p>
        </w:tc>
      </w:tr>
      <w:tr w:rsidR="00267524" w:rsidRPr="00EC02F1" w14:paraId="2A8BE048" w14:textId="77777777" w:rsidTr="00385D45">
        <w:trPr>
          <w:trHeight w:val="280"/>
        </w:trPr>
        <w:tc>
          <w:tcPr>
            <w:tcW w:w="1253" w:type="dxa"/>
            <w:tcBorders>
              <w:top w:val="nil"/>
              <w:left w:val="single" w:sz="4" w:space="0" w:color="auto"/>
              <w:bottom w:val="single" w:sz="4" w:space="0" w:color="auto"/>
              <w:right w:val="single" w:sz="4" w:space="0" w:color="auto"/>
            </w:tcBorders>
            <w:shd w:val="clear" w:color="auto" w:fill="auto"/>
            <w:noWrap/>
            <w:vAlign w:val="bottom"/>
            <w:hideMark/>
          </w:tcPr>
          <w:p w14:paraId="3659D687" w14:textId="77777777" w:rsidR="00267524" w:rsidRPr="00EC02F1" w:rsidRDefault="00267524" w:rsidP="00385D45">
            <w:pPr>
              <w:jc w:val="center"/>
              <w:rPr>
                <w:rFonts w:cs="Arial"/>
                <w:color w:val="000000"/>
                <w:sz w:val="22"/>
                <w:szCs w:val="22"/>
                <w:lang w:eastAsia="sl-SI"/>
              </w:rPr>
            </w:pPr>
            <w:r w:rsidRPr="00EC02F1">
              <w:rPr>
                <w:rFonts w:cs="Arial"/>
                <w:color w:val="000000"/>
                <w:sz w:val="22"/>
                <w:szCs w:val="22"/>
                <w:lang w:eastAsia="sl-SI"/>
              </w:rPr>
              <w:t>343691</w:t>
            </w:r>
          </w:p>
        </w:tc>
        <w:tc>
          <w:tcPr>
            <w:tcW w:w="5121" w:type="dxa"/>
            <w:tcBorders>
              <w:top w:val="nil"/>
              <w:left w:val="nil"/>
              <w:bottom w:val="single" w:sz="4" w:space="0" w:color="auto"/>
              <w:right w:val="single" w:sz="4" w:space="0" w:color="auto"/>
            </w:tcBorders>
            <w:shd w:val="clear" w:color="auto" w:fill="auto"/>
            <w:noWrap/>
            <w:vAlign w:val="bottom"/>
            <w:hideMark/>
          </w:tcPr>
          <w:p w14:paraId="2F87CF49" w14:textId="77777777" w:rsidR="00267524" w:rsidRPr="00EC02F1" w:rsidRDefault="00267524" w:rsidP="00385D45">
            <w:pPr>
              <w:jc w:val="left"/>
              <w:rPr>
                <w:rFonts w:cs="Arial"/>
                <w:color w:val="000000"/>
                <w:sz w:val="22"/>
                <w:szCs w:val="22"/>
                <w:lang w:eastAsia="sl-SI"/>
              </w:rPr>
            </w:pPr>
            <w:r w:rsidRPr="00EC02F1">
              <w:rPr>
                <w:rFonts w:cs="Arial"/>
                <w:color w:val="000000"/>
                <w:sz w:val="22"/>
                <w:szCs w:val="22"/>
                <w:lang w:eastAsia="sl-SI"/>
              </w:rPr>
              <w:t>KAMKORDER</w:t>
            </w:r>
          </w:p>
        </w:tc>
        <w:tc>
          <w:tcPr>
            <w:tcW w:w="1432" w:type="dxa"/>
            <w:tcBorders>
              <w:top w:val="nil"/>
              <w:left w:val="nil"/>
              <w:bottom w:val="single" w:sz="4" w:space="0" w:color="auto"/>
              <w:right w:val="single" w:sz="4" w:space="0" w:color="auto"/>
            </w:tcBorders>
            <w:shd w:val="clear" w:color="auto" w:fill="auto"/>
            <w:noWrap/>
            <w:vAlign w:val="bottom"/>
            <w:hideMark/>
          </w:tcPr>
          <w:p w14:paraId="0827FFFC"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8.11.2022</w:t>
            </w:r>
          </w:p>
        </w:tc>
        <w:tc>
          <w:tcPr>
            <w:tcW w:w="1552" w:type="dxa"/>
            <w:tcBorders>
              <w:top w:val="nil"/>
              <w:left w:val="nil"/>
              <w:bottom w:val="single" w:sz="4" w:space="0" w:color="auto"/>
              <w:right w:val="single" w:sz="4" w:space="0" w:color="auto"/>
            </w:tcBorders>
            <w:shd w:val="clear" w:color="auto" w:fill="auto"/>
            <w:noWrap/>
            <w:vAlign w:val="bottom"/>
            <w:hideMark/>
          </w:tcPr>
          <w:p w14:paraId="01941F92" w14:textId="77777777" w:rsidR="00267524" w:rsidRPr="00EC02F1" w:rsidRDefault="00267524" w:rsidP="00385D45">
            <w:pPr>
              <w:jc w:val="right"/>
              <w:rPr>
                <w:rFonts w:cs="Arial"/>
                <w:color w:val="000000"/>
                <w:sz w:val="22"/>
                <w:szCs w:val="22"/>
                <w:lang w:eastAsia="sl-SI"/>
              </w:rPr>
            </w:pPr>
            <w:r w:rsidRPr="00EC02F1">
              <w:rPr>
                <w:rFonts w:cs="Arial"/>
                <w:color w:val="000000"/>
                <w:sz w:val="22"/>
                <w:szCs w:val="22"/>
                <w:lang w:eastAsia="sl-SI"/>
              </w:rPr>
              <w:t>19.675,08 €</w:t>
            </w:r>
          </w:p>
        </w:tc>
      </w:tr>
      <w:tr w:rsidR="00267524" w:rsidRPr="00EC02F1" w14:paraId="40AD7503" w14:textId="77777777" w:rsidTr="00385D45">
        <w:trPr>
          <w:trHeight w:val="280"/>
        </w:trPr>
        <w:tc>
          <w:tcPr>
            <w:tcW w:w="78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8057F" w14:textId="77777777" w:rsidR="00267524" w:rsidRPr="00EC02F1" w:rsidRDefault="00267524" w:rsidP="00385D45">
            <w:pPr>
              <w:jc w:val="left"/>
              <w:rPr>
                <w:rFonts w:cs="Arial"/>
                <w:b/>
                <w:bCs/>
                <w:color w:val="000000"/>
                <w:sz w:val="22"/>
                <w:szCs w:val="22"/>
                <w:lang w:eastAsia="sl-SI"/>
              </w:rPr>
            </w:pPr>
            <w:r w:rsidRPr="00EC02F1">
              <w:rPr>
                <w:rFonts w:cs="Arial"/>
                <w:b/>
                <w:bCs/>
                <w:color w:val="000000"/>
                <w:sz w:val="22"/>
                <w:szCs w:val="22"/>
                <w:lang w:eastAsia="sl-SI"/>
              </w:rPr>
              <w:t>skupna vrednost</w:t>
            </w:r>
          </w:p>
        </w:tc>
        <w:tc>
          <w:tcPr>
            <w:tcW w:w="1552" w:type="dxa"/>
            <w:tcBorders>
              <w:top w:val="nil"/>
              <w:left w:val="nil"/>
              <w:bottom w:val="single" w:sz="4" w:space="0" w:color="auto"/>
              <w:right w:val="single" w:sz="4" w:space="0" w:color="auto"/>
            </w:tcBorders>
            <w:shd w:val="clear" w:color="auto" w:fill="auto"/>
            <w:noWrap/>
            <w:vAlign w:val="bottom"/>
            <w:hideMark/>
          </w:tcPr>
          <w:p w14:paraId="4167A839" w14:textId="77777777" w:rsidR="00267524" w:rsidRPr="00EC02F1" w:rsidRDefault="00267524" w:rsidP="00385D45">
            <w:pPr>
              <w:jc w:val="right"/>
              <w:rPr>
                <w:rFonts w:cs="Arial"/>
                <w:b/>
                <w:bCs/>
                <w:color w:val="000000"/>
                <w:sz w:val="22"/>
                <w:szCs w:val="22"/>
                <w:lang w:eastAsia="sl-SI"/>
              </w:rPr>
            </w:pPr>
            <w:r w:rsidRPr="00EC02F1">
              <w:rPr>
                <w:rFonts w:cs="Arial"/>
                <w:b/>
                <w:bCs/>
                <w:color w:val="000000"/>
                <w:sz w:val="22"/>
                <w:szCs w:val="22"/>
                <w:lang w:eastAsia="sl-SI"/>
              </w:rPr>
              <w:t>575.772,40 €</w:t>
            </w:r>
          </w:p>
        </w:tc>
      </w:tr>
    </w:tbl>
    <w:p w14:paraId="596ED9EB" w14:textId="77777777" w:rsidR="00267524" w:rsidRPr="007735DC" w:rsidRDefault="00267524" w:rsidP="00267524">
      <w:pPr>
        <w:rPr>
          <w:rFonts w:cs="Arial"/>
          <w:color w:val="000000"/>
          <w:szCs w:val="20"/>
        </w:rPr>
      </w:pPr>
    </w:p>
    <w:p w14:paraId="0CAAE072" w14:textId="77777777" w:rsidR="00267524" w:rsidRDefault="00267524" w:rsidP="00267524">
      <w:pPr>
        <w:jc w:val="left"/>
        <w:rPr>
          <w:b/>
        </w:rPr>
      </w:pPr>
    </w:p>
    <w:p w14:paraId="12712140" w14:textId="77777777" w:rsidR="00267524" w:rsidRDefault="00267524" w:rsidP="00267524">
      <w:pPr>
        <w:jc w:val="left"/>
        <w:rPr>
          <w:b/>
        </w:rPr>
      </w:pPr>
    </w:p>
    <w:p w14:paraId="191551B2" w14:textId="77777777" w:rsidR="00267524" w:rsidRPr="00A22DF2" w:rsidRDefault="00267524" w:rsidP="00267524">
      <w:pPr>
        <w:rPr>
          <w:b/>
        </w:rPr>
      </w:pPr>
      <w:r w:rsidRPr="00A22DF2">
        <w:rPr>
          <w:b/>
        </w:rPr>
        <w:t xml:space="preserve">Bonus </w:t>
      </w:r>
      <w:proofErr w:type="spellStart"/>
      <w:r w:rsidRPr="00A22DF2">
        <w:rPr>
          <w:b/>
        </w:rPr>
        <w:t>malus</w:t>
      </w:r>
      <w:proofErr w:type="spellEnd"/>
      <w:r w:rsidRPr="00A22DF2">
        <w:rPr>
          <w:b/>
        </w:rPr>
        <w:t xml:space="preserve">  sistem </w:t>
      </w:r>
    </w:p>
    <w:p w14:paraId="61EBCB0A" w14:textId="77777777" w:rsidR="00267524" w:rsidRPr="00A22DF2" w:rsidRDefault="00267524" w:rsidP="00267524">
      <w:pPr>
        <w:rPr>
          <w:b/>
        </w:rPr>
      </w:pPr>
    </w:p>
    <w:p w14:paraId="2DD9335F" w14:textId="77777777" w:rsidR="00267524" w:rsidRDefault="00267524" w:rsidP="00267524">
      <w:r w:rsidRPr="00A22DF2">
        <w:t>Zavarovalnica predloži v obliki tabele predlog sistema bonus/</w:t>
      </w:r>
      <w:proofErr w:type="spellStart"/>
      <w:r w:rsidRPr="00A22DF2">
        <w:t>malus</w:t>
      </w:r>
      <w:proofErr w:type="spellEnd"/>
      <w:r w:rsidRPr="00A22DF2">
        <w:t xml:space="preserve"> iz poslovanja predhodnega leta (»non </w:t>
      </w:r>
      <w:proofErr w:type="spellStart"/>
      <w:r w:rsidRPr="00A22DF2">
        <w:t>claim</w:t>
      </w:r>
      <w:proofErr w:type="spellEnd"/>
      <w:r w:rsidRPr="00A22DF2">
        <w:t xml:space="preserve"> bonus«).</w:t>
      </w:r>
      <w:r>
        <w:t xml:space="preserve"> </w:t>
      </w:r>
    </w:p>
    <w:p w14:paraId="78883F9E" w14:textId="242F84F3" w:rsidR="004A6E49" w:rsidRPr="00820580" w:rsidRDefault="004A6E49" w:rsidP="00820580">
      <w:pPr>
        <w:jc w:val="left"/>
        <w:rPr>
          <w:b/>
        </w:rPr>
      </w:pPr>
    </w:p>
    <w:p w14:paraId="236D7806" w14:textId="77777777" w:rsidR="004A6E49" w:rsidRPr="00101C01" w:rsidRDefault="004A6E49" w:rsidP="004A6E49">
      <w:pPr>
        <w:rPr>
          <w:rFonts w:cs="Arial"/>
          <w:b/>
          <w:color w:val="000000"/>
          <w:szCs w:val="20"/>
        </w:rPr>
      </w:pPr>
    </w:p>
    <w:p w14:paraId="39A235A1" w14:textId="77777777" w:rsidR="004A6E49" w:rsidRPr="0012264E" w:rsidRDefault="004A6E49" w:rsidP="004A6E49">
      <w:pPr>
        <w:pStyle w:val="Heading2"/>
        <w:suppressAutoHyphens/>
        <w:spacing w:before="0" w:after="0"/>
        <w:contextualSpacing/>
        <w:jc w:val="left"/>
        <w:rPr>
          <w:rFonts w:cs="Arial"/>
          <w:b/>
        </w:rPr>
      </w:pPr>
      <w:bookmarkStart w:id="42" w:name="_Toc4144613"/>
      <w:bookmarkStart w:id="43" w:name="_Toc5963067"/>
      <w:bookmarkStart w:id="44" w:name="_Toc132872214"/>
      <w:r w:rsidRPr="0012264E">
        <w:rPr>
          <w:rFonts w:cs="Arial"/>
          <w:b/>
        </w:rPr>
        <w:t>Zavarovanje splošne odgovornosti</w:t>
      </w:r>
      <w:bookmarkEnd w:id="42"/>
      <w:bookmarkEnd w:id="43"/>
      <w:bookmarkEnd w:id="44"/>
    </w:p>
    <w:p w14:paraId="1EF024DA" w14:textId="77777777" w:rsidR="004A6E49" w:rsidRPr="001F6824" w:rsidRDefault="004A6E49" w:rsidP="004A6E49">
      <w:pPr>
        <w:rPr>
          <w:lang w:val="x-none"/>
        </w:rPr>
      </w:pPr>
    </w:p>
    <w:p w14:paraId="7DC27DFB" w14:textId="77777777" w:rsidR="004A6E49" w:rsidRPr="0012264E" w:rsidRDefault="004A6E49" w:rsidP="004A6E49">
      <w:pPr>
        <w:pStyle w:val="Heading3"/>
        <w:suppressAutoHyphens/>
        <w:spacing w:after="240"/>
        <w:rPr>
          <w:b/>
        </w:rPr>
      </w:pPr>
      <w:bookmarkStart w:id="45" w:name="_Toc4144614"/>
      <w:bookmarkStart w:id="46" w:name="_Toc5963068"/>
      <w:bookmarkStart w:id="47" w:name="_Toc132872215"/>
      <w:r w:rsidRPr="0012264E">
        <w:rPr>
          <w:b/>
        </w:rPr>
        <w:t>ZAVAROVANJE ODGOVORNOSTI</w:t>
      </w:r>
      <w:bookmarkEnd w:id="45"/>
      <w:bookmarkEnd w:id="46"/>
      <w:bookmarkEnd w:id="47"/>
    </w:p>
    <w:p w14:paraId="6619C456" w14:textId="77777777" w:rsidR="00267524" w:rsidRDefault="00267524" w:rsidP="00267524">
      <w:r>
        <w:t xml:space="preserve">Zavaruje se odgovornost zavarovanca, </w:t>
      </w:r>
      <w:r w:rsidRPr="00E94C78">
        <w:t>ki izvira iz opravlj</w:t>
      </w:r>
      <w:r>
        <w:t>anja dejavnosti (RTV dejavnost):</w:t>
      </w:r>
    </w:p>
    <w:p w14:paraId="058E1414" w14:textId="77777777" w:rsidR="00267524" w:rsidRDefault="00267524" w:rsidP="00267524">
      <w:pPr>
        <w:numPr>
          <w:ilvl w:val="0"/>
          <w:numId w:val="12"/>
        </w:numPr>
        <w:suppressAutoHyphens/>
        <w:ind w:left="714" w:hanging="357"/>
      </w:pPr>
      <w:r>
        <w:t>zavarovanje civilno-pravne odškodninske odgovornosti iz dejavnosti,</w:t>
      </w:r>
    </w:p>
    <w:p w14:paraId="36A4E7E8" w14:textId="77777777" w:rsidR="00267524" w:rsidRDefault="00267524" w:rsidP="00267524">
      <w:pPr>
        <w:numPr>
          <w:ilvl w:val="0"/>
          <w:numId w:val="12"/>
        </w:numPr>
        <w:suppressAutoHyphens/>
        <w:ind w:left="714" w:hanging="357"/>
      </w:pPr>
      <w:bookmarkStart w:id="48" w:name="_Hlk5782821"/>
      <w:r>
        <w:t>zavarovanje civilno-pravne odškodninske odgovornosti iz posesti</w:t>
      </w:r>
      <w:bookmarkEnd w:id="48"/>
      <w:r>
        <w:t>,</w:t>
      </w:r>
    </w:p>
    <w:p w14:paraId="6F61824D" w14:textId="77777777" w:rsidR="00267524" w:rsidRDefault="00267524" w:rsidP="00267524">
      <w:pPr>
        <w:numPr>
          <w:ilvl w:val="0"/>
          <w:numId w:val="12"/>
        </w:numPr>
        <w:suppressAutoHyphens/>
        <w:ind w:left="714" w:hanging="357"/>
      </w:pPr>
      <w:r>
        <w:t>zavarovanje civilno-pravne odškodninske iz delodajalčeve odgovornosti (lastni zaposleni).</w:t>
      </w:r>
    </w:p>
    <w:p w14:paraId="0AD0A7B5" w14:textId="77777777" w:rsidR="00267524" w:rsidRDefault="00267524" w:rsidP="00267524"/>
    <w:p w14:paraId="01BE753E" w14:textId="77777777" w:rsidR="00267524" w:rsidRPr="00A2669C" w:rsidRDefault="00267524" w:rsidP="00267524">
      <w:r w:rsidRPr="00346A31">
        <w:t>Naročnik Radiotelevizija Slovenija bo sklenil zavarovanje splošne odgovornosti, za škode, ki izvirajo iz registrirane dejavnosti (RTV dejavnost), lastnosti in pravnega razmerja zavarovanca ter imajo za posledico poškodovanje oseb ali poškodovanje stvari.</w:t>
      </w:r>
    </w:p>
    <w:p w14:paraId="02A47EA1" w14:textId="77777777" w:rsidR="00267524" w:rsidRDefault="00267524" w:rsidP="00267524">
      <w:pPr>
        <w:rPr>
          <w:b/>
        </w:rPr>
      </w:pPr>
    </w:p>
    <w:p w14:paraId="7B9A9551" w14:textId="77777777" w:rsidR="00267524" w:rsidRDefault="00267524" w:rsidP="00267524">
      <w:pPr>
        <w:rPr>
          <w:b/>
        </w:rPr>
      </w:pPr>
    </w:p>
    <w:p w14:paraId="745F496A" w14:textId="77777777" w:rsidR="00267524" w:rsidRPr="00D0536F" w:rsidRDefault="00267524" w:rsidP="00267524">
      <w:pPr>
        <w:rPr>
          <w:b/>
        </w:rPr>
      </w:pPr>
      <w:r w:rsidRPr="00D0536F">
        <w:rPr>
          <w:b/>
        </w:rPr>
        <w:t>Obseg kritja zavarovanja:</w:t>
      </w:r>
    </w:p>
    <w:p w14:paraId="06906FF5" w14:textId="77777777" w:rsidR="00267524" w:rsidRDefault="00267524" w:rsidP="00267524"/>
    <w:p w14:paraId="6E23B4A3" w14:textId="77777777" w:rsidR="00267524" w:rsidRPr="00E94C78" w:rsidRDefault="00267524" w:rsidP="00267524">
      <w:r w:rsidRPr="00E94C78">
        <w:t>Zavarovanje krije škodo zaradi odškodninskih zahtevkov, ki jih tretje osebe uveljavljajo proti zavarovancu zaradi nenadnega in presenetljivega dogodka, ki izvira iz opravljanja dejav</w:t>
      </w:r>
      <w:r>
        <w:t>nosti</w:t>
      </w:r>
      <w:r w:rsidRPr="00E94C78">
        <w:t xml:space="preserve"> in ima za posledico poškodovanje oseb ali stvari.</w:t>
      </w:r>
    </w:p>
    <w:p w14:paraId="6AD5B89D" w14:textId="77777777" w:rsidR="00267524" w:rsidRDefault="00267524" w:rsidP="00267524"/>
    <w:p w14:paraId="2418525A" w14:textId="77777777" w:rsidR="00267524" w:rsidRPr="00E94C78" w:rsidRDefault="00267524" w:rsidP="00267524">
      <w:r w:rsidRPr="00E94C78">
        <w:t xml:space="preserve">V zavarovanje je vključena tudi odgovornost zavarovanca zaradi uporabe ali posesti zemljišč, zgradb in prostorov, ki se uporabljajo izključno za namene dejavnosti, navedene na polici. </w:t>
      </w:r>
    </w:p>
    <w:p w14:paraId="541C0F26" w14:textId="4E0C1DD1" w:rsidR="00267524" w:rsidRDefault="00267524" w:rsidP="00267524">
      <w:pPr>
        <w:rPr>
          <w:b/>
        </w:rPr>
      </w:pPr>
    </w:p>
    <w:p w14:paraId="41E0B5F7" w14:textId="64B192CE" w:rsidR="006665DA" w:rsidRDefault="006665DA" w:rsidP="00267524">
      <w:pPr>
        <w:rPr>
          <w:b/>
        </w:rPr>
      </w:pPr>
    </w:p>
    <w:p w14:paraId="0B59CD05" w14:textId="0F1AE6AD" w:rsidR="006665DA" w:rsidRDefault="006665DA" w:rsidP="00267524">
      <w:pPr>
        <w:rPr>
          <w:b/>
        </w:rPr>
      </w:pPr>
    </w:p>
    <w:p w14:paraId="1610349F" w14:textId="77777777" w:rsidR="006665DA" w:rsidRDefault="006665DA" w:rsidP="00267524">
      <w:pPr>
        <w:rPr>
          <w:b/>
        </w:rPr>
      </w:pPr>
    </w:p>
    <w:p w14:paraId="537E1772" w14:textId="77777777" w:rsidR="00267524" w:rsidRDefault="00267524" w:rsidP="00267524">
      <w:pPr>
        <w:rPr>
          <w:b/>
        </w:rPr>
      </w:pPr>
    </w:p>
    <w:p w14:paraId="275646CF" w14:textId="77777777" w:rsidR="00267524" w:rsidRPr="00E94C78" w:rsidRDefault="00267524" w:rsidP="00267524">
      <w:pPr>
        <w:rPr>
          <w:b/>
        </w:rPr>
      </w:pPr>
      <w:r>
        <w:rPr>
          <w:b/>
        </w:rPr>
        <w:lastRenderedPageBreak/>
        <w:t xml:space="preserve">Razširitev kritja: </w:t>
      </w:r>
      <w:r w:rsidRPr="00E94C78">
        <w:rPr>
          <w:b/>
        </w:rPr>
        <w:t>delodajalčeva odgovornost</w:t>
      </w:r>
    </w:p>
    <w:p w14:paraId="33E7373C" w14:textId="77777777" w:rsidR="00267524" w:rsidRDefault="00267524" w:rsidP="00267524"/>
    <w:p w14:paraId="483ECFF0" w14:textId="77777777" w:rsidR="00267524" w:rsidRDefault="00267524" w:rsidP="00267524">
      <w:r w:rsidRPr="00E94C78">
        <w:t>Zavarovanje krije tudi škodo zaradi odškodninskih zahtevkov v primerih telesnih poškodb, obolenj ali smrti lastnih delavcev ali poškodovanja njihovih stvari.</w:t>
      </w:r>
    </w:p>
    <w:p w14:paraId="2CBC0D8B" w14:textId="77777777" w:rsidR="00267524" w:rsidRDefault="00267524" w:rsidP="00267524"/>
    <w:p w14:paraId="456061CA" w14:textId="77777777" w:rsidR="00267524" w:rsidRDefault="00267524" w:rsidP="00267524">
      <w:r>
        <w:t>Vključeni so zahtevki za dodatne nevarnosti, ki ne izvirajo iz v polici navedene dejavnosti.</w:t>
      </w:r>
    </w:p>
    <w:p w14:paraId="1D94697D" w14:textId="77777777" w:rsidR="00267524" w:rsidRDefault="00267524" w:rsidP="00267524"/>
    <w:p w14:paraId="619F917D" w14:textId="77777777" w:rsidR="00267524" w:rsidRDefault="00267524" w:rsidP="00267524">
      <w:r>
        <w:t>Vključena je valorizacija zavarovalnega kritja.</w:t>
      </w:r>
    </w:p>
    <w:p w14:paraId="419D4146" w14:textId="77777777" w:rsidR="00267524" w:rsidRDefault="00267524" w:rsidP="00267524"/>
    <w:p w14:paraId="48DE049A" w14:textId="77777777" w:rsidR="00267524" w:rsidRPr="00135D49" w:rsidRDefault="00267524" w:rsidP="00267524">
      <w:r>
        <w:t xml:space="preserve">Zavarovanje odgovornosti je s </w:t>
      </w:r>
      <w:proofErr w:type="spellStart"/>
      <w:r>
        <w:t>samoudeležbo</w:t>
      </w:r>
      <w:proofErr w:type="spellEnd"/>
      <w:r>
        <w:t xml:space="preserve"> 150,00 EUR po dogodku.</w:t>
      </w:r>
    </w:p>
    <w:p w14:paraId="0863708D" w14:textId="77777777" w:rsidR="00267524" w:rsidRDefault="00267524" w:rsidP="00267524">
      <w:pPr>
        <w:rPr>
          <w:b/>
        </w:rPr>
      </w:pPr>
    </w:p>
    <w:p w14:paraId="69E17436" w14:textId="77777777" w:rsidR="00267524" w:rsidRDefault="00267524" w:rsidP="00267524">
      <w:pPr>
        <w:rPr>
          <w:b/>
        </w:rPr>
      </w:pPr>
    </w:p>
    <w:p w14:paraId="09343528" w14:textId="77777777" w:rsidR="00267524" w:rsidRPr="00E94C78" w:rsidRDefault="00267524" w:rsidP="00267524">
      <w:pPr>
        <w:rPr>
          <w:i/>
        </w:rPr>
      </w:pPr>
      <w:r w:rsidRPr="00E94C78">
        <w:rPr>
          <w:b/>
        </w:rPr>
        <w:t>Način zavarovanja</w:t>
      </w:r>
      <w:r w:rsidRPr="00E94C78">
        <w:rPr>
          <w:i/>
        </w:rPr>
        <w:t>:</w:t>
      </w:r>
    </w:p>
    <w:p w14:paraId="32E7E479" w14:textId="77777777" w:rsidR="00267524" w:rsidRDefault="00267524" w:rsidP="00267524"/>
    <w:p w14:paraId="0534BE7E" w14:textId="77777777" w:rsidR="00267524" w:rsidRPr="00CD287E" w:rsidRDefault="00267524" w:rsidP="00267524">
      <w:r w:rsidRPr="00F10E65">
        <w:t xml:space="preserve">Odgovornost se zavaruje glede na </w:t>
      </w:r>
      <w:r w:rsidRPr="00CD287E">
        <w:t xml:space="preserve">število vseh zaposlenih na RTV Slovenija. </w:t>
      </w:r>
    </w:p>
    <w:p w14:paraId="537C94A8" w14:textId="77777777" w:rsidR="00267524" w:rsidRPr="00CD287E" w:rsidRDefault="00267524" w:rsidP="00267524"/>
    <w:p w14:paraId="6D5FC34D" w14:textId="77777777" w:rsidR="00267524" w:rsidRPr="00CD287E" w:rsidRDefault="00267524" w:rsidP="00267524">
      <w:pPr>
        <w:rPr>
          <w:b/>
        </w:rPr>
      </w:pPr>
      <w:r w:rsidRPr="00CD287E">
        <w:t xml:space="preserve">Število zaposlenih kot osnova za izračun premije za 1. leto zavarovanja je </w:t>
      </w:r>
      <w:r w:rsidRPr="00CD287E">
        <w:rPr>
          <w:b/>
        </w:rPr>
        <w:t>2101.</w:t>
      </w:r>
    </w:p>
    <w:p w14:paraId="0DD44BC0" w14:textId="77777777" w:rsidR="00267524" w:rsidRPr="00CD287E" w:rsidRDefault="00267524" w:rsidP="00267524"/>
    <w:p w14:paraId="246AB215" w14:textId="77777777" w:rsidR="00267524" w:rsidRPr="00CD287E" w:rsidRDefault="00267524" w:rsidP="00267524">
      <w:pPr>
        <w:rPr>
          <w:b/>
        </w:rPr>
      </w:pPr>
    </w:p>
    <w:p w14:paraId="2C3EA559" w14:textId="77777777" w:rsidR="00267524" w:rsidRPr="00CD287E" w:rsidRDefault="00267524" w:rsidP="00267524">
      <w:pPr>
        <w:rPr>
          <w:b/>
          <w:i/>
        </w:rPr>
      </w:pPr>
      <w:r w:rsidRPr="00CD287E">
        <w:rPr>
          <w:b/>
        </w:rPr>
        <w:t>Zavarovalna vsota:</w:t>
      </w:r>
    </w:p>
    <w:p w14:paraId="7A5A1960" w14:textId="77777777" w:rsidR="00267524" w:rsidRPr="00CD287E" w:rsidRDefault="00267524" w:rsidP="00267524"/>
    <w:p w14:paraId="6D8C741B" w14:textId="77777777" w:rsidR="00267524" w:rsidRPr="00CD287E" w:rsidRDefault="00267524" w:rsidP="00267524">
      <w:r w:rsidRPr="00CD287E">
        <w:t xml:space="preserve">Skupna enotna zavarovalna vsota </w:t>
      </w:r>
      <w:r w:rsidRPr="00CD287E">
        <w:rPr>
          <w:b/>
        </w:rPr>
        <w:t>100.000 EUR</w:t>
      </w:r>
      <w:r w:rsidRPr="00CD287E">
        <w:t xml:space="preserve"> z dvakratnim (2x) letnim agregatom za odgovornost iz dejavnosti in odgovornost iz posesti.  </w:t>
      </w:r>
    </w:p>
    <w:p w14:paraId="404F0FF1" w14:textId="77777777" w:rsidR="00267524" w:rsidRPr="00CD287E" w:rsidRDefault="00267524" w:rsidP="00267524"/>
    <w:p w14:paraId="34236C30" w14:textId="77777777" w:rsidR="00267524" w:rsidRPr="00CD287E" w:rsidRDefault="00267524" w:rsidP="00267524">
      <w:r w:rsidRPr="00CD287E">
        <w:t xml:space="preserve">Skupna enotna zavarovalna vsota </w:t>
      </w:r>
      <w:r w:rsidRPr="00CD287E">
        <w:rPr>
          <w:b/>
        </w:rPr>
        <w:t>50.000 EUR</w:t>
      </w:r>
      <w:r w:rsidRPr="00CD287E">
        <w:t xml:space="preserve"> z dvakratnim (2x) letnim agregatom za delodajalčevo odgovornost za lastne zaposlene;</w:t>
      </w:r>
    </w:p>
    <w:p w14:paraId="4DFA4CE5" w14:textId="77777777" w:rsidR="00267524" w:rsidRPr="00CD287E" w:rsidRDefault="00267524" w:rsidP="00267524"/>
    <w:p w14:paraId="1664D6C5" w14:textId="77777777" w:rsidR="00267524" w:rsidRPr="00CD287E" w:rsidRDefault="00267524" w:rsidP="00267524">
      <w:pPr>
        <w:numPr>
          <w:ilvl w:val="0"/>
          <w:numId w:val="10"/>
        </w:numPr>
        <w:ind w:left="709" w:hanging="425"/>
        <w:jc w:val="left"/>
      </w:pPr>
      <w:r w:rsidRPr="00CD287E">
        <w:t>Število zaposlenih: 183 delavcev na terenu (snemanje filmov, režija, novinarji, tehnični delavci),</w:t>
      </w:r>
    </w:p>
    <w:p w14:paraId="358FF46C" w14:textId="77777777" w:rsidR="00267524" w:rsidRPr="00CD287E" w:rsidRDefault="00267524" w:rsidP="00267524">
      <w:pPr>
        <w:numPr>
          <w:ilvl w:val="0"/>
          <w:numId w:val="10"/>
        </w:numPr>
        <w:ind w:left="709" w:hanging="425"/>
        <w:jc w:val="left"/>
      </w:pPr>
      <w:r w:rsidRPr="00CD287E">
        <w:t>Število zaposlenih: 1918 delavcev v pisarni.</w:t>
      </w:r>
    </w:p>
    <w:p w14:paraId="6EA09731" w14:textId="77777777" w:rsidR="00267524" w:rsidRPr="00F10E65" w:rsidRDefault="00267524" w:rsidP="00267524">
      <w:pPr>
        <w:ind w:left="709"/>
        <w:jc w:val="left"/>
      </w:pPr>
    </w:p>
    <w:p w14:paraId="23931771" w14:textId="77777777" w:rsidR="00880A8F" w:rsidRDefault="00880A8F" w:rsidP="00A80959">
      <w:pPr>
        <w:autoSpaceDE w:val="0"/>
        <w:autoSpaceDN w:val="0"/>
        <w:adjustRightInd w:val="0"/>
        <w:jc w:val="left"/>
        <w:rPr>
          <w:rFonts w:ascii="Times-Bold" w:hAnsi="Times-Bold" w:cs="Times-Bold"/>
          <w:b/>
          <w:bCs/>
          <w:sz w:val="24"/>
          <w:lang w:eastAsia="sl-SI"/>
        </w:rPr>
      </w:pPr>
    </w:p>
    <w:p w14:paraId="5A373D49" w14:textId="11A22931" w:rsidR="00880A8F" w:rsidRDefault="00880A8F" w:rsidP="00880A8F">
      <w:pPr>
        <w:pStyle w:val="Heading2"/>
        <w:suppressAutoHyphens/>
        <w:spacing w:before="0" w:after="0"/>
        <w:contextualSpacing/>
        <w:jc w:val="left"/>
        <w:rPr>
          <w:rFonts w:cs="Arial"/>
          <w:b/>
        </w:rPr>
      </w:pPr>
      <w:bookmarkStart w:id="49" w:name="_Toc132872216"/>
      <w:r w:rsidRPr="00880A8F">
        <w:rPr>
          <w:rFonts w:cs="Arial"/>
          <w:b/>
        </w:rPr>
        <w:t>ŠKODNI REZULTAT ZA ZADNJA TRI LETA</w:t>
      </w:r>
      <w:bookmarkEnd w:id="49"/>
    </w:p>
    <w:p w14:paraId="1512FAB2" w14:textId="1428337E" w:rsidR="00267524" w:rsidRDefault="00267524" w:rsidP="00267524"/>
    <w:p w14:paraId="6F20DEBA" w14:textId="77777777" w:rsidR="00267524" w:rsidRDefault="00267524" w:rsidP="00267524"/>
    <w:tbl>
      <w:tblPr>
        <w:tblW w:w="8921" w:type="dxa"/>
        <w:tblCellMar>
          <w:left w:w="70" w:type="dxa"/>
          <w:right w:w="70" w:type="dxa"/>
        </w:tblCellMar>
        <w:tblLook w:val="04A0" w:firstRow="1" w:lastRow="0" w:firstColumn="1" w:lastColumn="0" w:noHBand="0" w:noVBand="1"/>
      </w:tblPr>
      <w:tblGrid>
        <w:gridCol w:w="3820"/>
        <w:gridCol w:w="1699"/>
        <w:gridCol w:w="1701"/>
        <w:gridCol w:w="1701"/>
      </w:tblGrid>
      <w:tr w:rsidR="00267524" w:rsidRPr="00FF1F5C" w14:paraId="2F8490D0" w14:textId="77777777" w:rsidTr="00385D45">
        <w:trPr>
          <w:trHeight w:val="300"/>
        </w:trPr>
        <w:tc>
          <w:tcPr>
            <w:tcW w:w="3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0D84A6" w14:textId="77777777" w:rsidR="00267524" w:rsidRPr="00F27220" w:rsidRDefault="00267524" w:rsidP="00385D45">
            <w:pPr>
              <w:jc w:val="left"/>
              <w:rPr>
                <w:rFonts w:cs="Arial"/>
                <w:b/>
                <w:bCs/>
                <w:color w:val="000000"/>
                <w:szCs w:val="20"/>
                <w:lang w:eastAsia="sl-SI"/>
              </w:rPr>
            </w:pPr>
            <w:r w:rsidRPr="00F27220">
              <w:rPr>
                <w:rFonts w:cs="Arial"/>
                <w:b/>
                <w:bCs/>
                <w:color w:val="000000"/>
                <w:szCs w:val="20"/>
                <w:lang w:eastAsia="sl-SI"/>
              </w:rPr>
              <w:t> </w:t>
            </w:r>
          </w:p>
        </w:tc>
        <w:tc>
          <w:tcPr>
            <w:tcW w:w="1699" w:type="dxa"/>
            <w:tcBorders>
              <w:top w:val="single" w:sz="8" w:space="0" w:color="auto"/>
              <w:left w:val="nil"/>
              <w:bottom w:val="single" w:sz="8" w:space="0" w:color="auto"/>
              <w:right w:val="single" w:sz="8" w:space="0" w:color="auto"/>
            </w:tcBorders>
            <w:shd w:val="clear" w:color="auto" w:fill="auto"/>
            <w:noWrap/>
            <w:vAlign w:val="center"/>
            <w:hideMark/>
          </w:tcPr>
          <w:p w14:paraId="30A6B08B"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2020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5CF8EFB"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2021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6ACD56E"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2022</w:t>
            </w:r>
          </w:p>
        </w:tc>
      </w:tr>
      <w:tr w:rsidR="00267524" w:rsidRPr="00FF1F5C" w14:paraId="3B473B3A"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0BB449B7" w14:textId="77777777" w:rsidR="00267524" w:rsidRPr="00F27220" w:rsidRDefault="00267524" w:rsidP="00385D45">
            <w:pPr>
              <w:jc w:val="left"/>
              <w:rPr>
                <w:rFonts w:cs="Arial"/>
                <w:b/>
                <w:bCs/>
                <w:color w:val="000000"/>
                <w:szCs w:val="20"/>
                <w:lang w:eastAsia="sl-SI"/>
              </w:rPr>
            </w:pPr>
            <w:r w:rsidRPr="00F27220">
              <w:rPr>
                <w:rFonts w:cs="Arial"/>
                <w:b/>
                <w:bCs/>
                <w:color w:val="000000"/>
                <w:szCs w:val="20"/>
                <w:lang w:eastAsia="sl-SI"/>
              </w:rPr>
              <w:t>Ime produkta</w:t>
            </w:r>
          </w:p>
        </w:tc>
        <w:tc>
          <w:tcPr>
            <w:tcW w:w="1699" w:type="dxa"/>
            <w:tcBorders>
              <w:top w:val="nil"/>
              <w:left w:val="nil"/>
              <w:bottom w:val="single" w:sz="8" w:space="0" w:color="auto"/>
              <w:right w:val="single" w:sz="8" w:space="0" w:color="auto"/>
            </w:tcBorders>
            <w:shd w:val="clear" w:color="auto" w:fill="auto"/>
            <w:noWrap/>
            <w:vAlign w:val="center"/>
            <w:hideMark/>
          </w:tcPr>
          <w:p w14:paraId="1E7CB644"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Škode</w:t>
            </w:r>
          </w:p>
        </w:tc>
        <w:tc>
          <w:tcPr>
            <w:tcW w:w="1701" w:type="dxa"/>
            <w:tcBorders>
              <w:top w:val="nil"/>
              <w:left w:val="nil"/>
              <w:bottom w:val="single" w:sz="8" w:space="0" w:color="auto"/>
              <w:right w:val="single" w:sz="8" w:space="0" w:color="auto"/>
            </w:tcBorders>
            <w:shd w:val="clear" w:color="auto" w:fill="auto"/>
            <w:noWrap/>
            <w:vAlign w:val="center"/>
            <w:hideMark/>
          </w:tcPr>
          <w:p w14:paraId="31691ECD"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Škode</w:t>
            </w:r>
          </w:p>
        </w:tc>
        <w:tc>
          <w:tcPr>
            <w:tcW w:w="1701" w:type="dxa"/>
            <w:tcBorders>
              <w:top w:val="nil"/>
              <w:left w:val="nil"/>
              <w:bottom w:val="single" w:sz="8" w:space="0" w:color="auto"/>
              <w:right w:val="single" w:sz="8" w:space="0" w:color="auto"/>
            </w:tcBorders>
            <w:shd w:val="clear" w:color="auto" w:fill="auto"/>
            <w:noWrap/>
            <w:vAlign w:val="center"/>
            <w:hideMark/>
          </w:tcPr>
          <w:p w14:paraId="28CF7EFB" w14:textId="77777777" w:rsidR="00267524" w:rsidRPr="00F27220" w:rsidRDefault="00267524" w:rsidP="00385D45">
            <w:pPr>
              <w:jc w:val="center"/>
              <w:rPr>
                <w:rFonts w:cs="Arial"/>
                <w:b/>
                <w:bCs/>
                <w:color w:val="000000"/>
                <w:szCs w:val="20"/>
                <w:lang w:eastAsia="sl-SI"/>
              </w:rPr>
            </w:pPr>
            <w:r w:rsidRPr="00F27220">
              <w:rPr>
                <w:rFonts w:cs="Arial"/>
                <w:b/>
                <w:bCs/>
                <w:color w:val="000000"/>
                <w:szCs w:val="20"/>
                <w:lang w:eastAsia="sl-SI"/>
              </w:rPr>
              <w:t>Škode</w:t>
            </w:r>
          </w:p>
        </w:tc>
      </w:tr>
      <w:tr w:rsidR="00267524" w:rsidRPr="00FF1F5C" w14:paraId="459D95E1"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36B7E3F5"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Kombinirano premoženjsko zavarovanje</w:t>
            </w:r>
          </w:p>
        </w:tc>
        <w:tc>
          <w:tcPr>
            <w:tcW w:w="1699" w:type="dxa"/>
            <w:tcBorders>
              <w:top w:val="nil"/>
              <w:left w:val="nil"/>
              <w:bottom w:val="single" w:sz="8" w:space="0" w:color="auto"/>
              <w:right w:val="single" w:sz="8" w:space="0" w:color="auto"/>
            </w:tcBorders>
            <w:shd w:val="clear" w:color="auto" w:fill="auto"/>
            <w:noWrap/>
            <w:vAlign w:val="center"/>
            <w:hideMark/>
          </w:tcPr>
          <w:p w14:paraId="47B0F735"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51.188,98 €</w:t>
            </w:r>
          </w:p>
        </w:tc>
        <w:tc>
          <w:tcPr>
            <w:tcW w:w="1701" w:type="dxa"/>
            <w:tcBorders>
              <w:top w:val="nil"/>
              <w:left w:val="nil"/>
              <w:bottom w:val="single" w:sz="8" w:space="0" w:color="auto"/>
              <w:right w:val="single" w:sz="8" w:space="0" w:color="auto"/>
            </w:tcBorders>
            <w:shd w:val="clear" w:color="auto" w:fill="auto"/>
            <w:noWrap/>
            <w:vAlign w:val="center"/>
            <w:hideMark/>
          </w:tcPr>
          <w:p w14:paraId="6B0897D9"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41.474,14 €</w:t>
            </w:r>
          </w:p>
        </w:tc>
        <w:tc>
          <w:tcPr>
            <w:tcW w:w="1701" w:type="dxa"/>
            <w:tcBorders>
              <w:top w:val="nil"/>
              <w:left w:val="nil"/>
              <w:bottom w:val="single" w:sz="8" w:space="0" w:color="auto"/>
              <w:right w:val="single" w:sz="8" w:space="0" w:color="auto"/>
            </w:tcBorders>
            <w:shd w:val="clear" w:color="auto" w:fill="auto"/>
            <w:noWrap/>
            <w:vAlign w:val="center"/>
            <w:hideMark/>
          </w:tcPr>
          <w:p w14:paraId="43B659BE"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27.076,10 €</w:t>
            </w:r>
          </w:p>
        </w:tc>
      </w:tr>
      <w:tr w:rsidR="00267524" w:rsidRPr="00FF1F5C" w14:paraId="6CEDEF21"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498BB9FF"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Zavarovanje računalnikov</w:t>
            </w:r>
          </w:p>
        </w:tc>
        <w:tc>
          <w:tcPr>
            <w:tcW w:w="1699" w:type="dxa"/>
            <w:tcBorders>
              <w:top w:val="nil"/>
              <w:left w:val="nil"/>
              <w:bottom w:val="single" w:sz="8" w:space="0" w:color="auto"/>
              <w:right w:val="single" w:sz="8" w:space="0" w:color="auto"/>
            </w:tcBorders>
            <w:shd w:val="clear" w:color="auto" w:fill="auto"/>
            <w:noWrap/>
            <w:vAlign w:val="center"/>
            <w:hideMark/>
          </w:tcPr>
          <w:p w14:paraId="106B3CA3"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14:paraId="7D01FA40"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3.205,18 €</w:t>
            </w:r>
          </w:p>
        </w:tc>
        <w:tc>
          <w:tcPr>
            <w:tcW w:w="1701" w:type="dxa"/>
            <w:tcBorders>
              <w:top w:val="nil"/>
              <w:left w:val="nil"/>
              <w:bottom w:val="single" w:sz="8" w:space="0" w:color="auto"/>
              <w:right w:val="single" w:sz="8" w:space="0" w:color="auto"/>
            </w:tcBorders>
            <w:shd w:val="clear" w:color="auto" w:fill="auto"/>
            <w:noWrap/>
            <w:vAlign w:val="center"/>
            <w:hideMark/>
          </w:tcPr>
          <w:p w14:paraId="4FEA5C90"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r>
      <w:tr w:rsidR="00267524" w:rsidRPr="00FF1F5C" w14:paraId="33FDC736" w14:textId="77777777" w:rsidTr="00385D45">
        <w:trPr>
          <w:trHeight w:val="300"/>
        </w:trPr>
        <w:tc>
          <w:tcPr>
            <w:tcW w:w="3820" w:type="dxa"/>
            <w:tcBorders>
              <w:top w:val="nil"/>
              <w:left w:val="single" w:sz="8" w:space="0" w:color="auto"/>
              <w:bottom w:val="single" w:sz="8" w:space="0" w:color="auto"/>
              <w:right w:val="single" w:sz="8" w:space="0" w:color="auto"/>
            </w:tcBorders>
            <w:shd w:val="clear" w:color="auto" w:fill="auto"/>
            <w:noWrap/>
            <w:vAlign w:val="center"/>
            <w:hideMark/>
          </w:tcPr>
          <w:p w14:paraId="7EFBB7A0"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Zavarovanje splošne odgovornosti</w:t>
            </w:r>
          </w:p>
        </w:tc>
        <w:tc>
          <w:tcPr>
            <w:tcW w:w="1699" w:type="dxa"/>
            <w:tcBorders>
              <w:top w:val="nil"/>
              <w:left w:val="nil"/>
              <w:bottom w:val="single" w:sz="8" w:space="0" w:color="auto"/>
              <w:right w:val="single" w:sz="8" w:space="0" w:color="auto"/>
            </w:tcBorders>
            <w:shd w:val="clear" w:color="auto" w:fill="auto"/>
            <w:noWrap/>
            <w:vAlign w:val="center"/>
            <w:hideMark/>
          </w:tcPr>
          <w:p w14:paraId="19C07208"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c>
          <w:tcPr>
            <w:tcW w:w="1701" w:type="dxa"/>
            <w:tcBorders>
              <w:top w:val="nil"/>
              <w:left w:val="nil"/>
              <w:bottom w:val="single" w:sz="8" w:space="0" w:color="auto"/>
              <w:right w:val="single" w:sz="8" w:space="0" w:color="auto"/>
            </w:tcBorders>
            <w:shd w:val="clear" w:color="auto" w:fill="auto"/>
            <w:noWrap/>
            <w:vAlign w:val="center"/>
            <w:hideMark/>
          </w:tcPr>
          <w:p w14:paraId="06E36EF5" w14:textId="77777777" w:rsidR="00267524" w:rsidRPr="00F27220" w:rsidRDefault="00267524" w:rsidP="00385D45">
            <w:pPr>
              <w:jc w:val="right"/>
              <w:rPr>
                <w:rFonts w:cs="Arial"/>
                <w:color w:val="000000"/>
                <w:szCs w:val="20"/>
                <w:lang w:eastAsia="sl-SI"/>
              </w:rPr>
            </w:pPr>
            <w:r w:rsidRPr="00F27220">
              <w:rPr>
                <w:rFonts w:cs="Arial"/>
                <w:color w:val="000000"/>
                <w:szCs w:val="20"/>
                <w:lang w:eastAsia="sl-SI"/>
              </w:rPr>
              <w:t>4.275,58 €</w:t>
            </w:r>
          </w:p>
        </w:tc>
        <w:tc>
          <w:tcPr>
            <w:tcW w:w="1701" w:type="dxa"/>
            <w:tcBorders>
              <w:top w:val="nil"/>
              <w:left w:val="nil"/>
              <w:bottom w:val="single" w:sz="8" w:space="0" w:color="auto"/>
              <w:right w:val="single" w:sz="8" w:space="0" w:color="auto"/>
            </w:tcBorders>
            <w:shd w:val="clear" w:color="auto" w:fill="auto"/>
            <w:noWrap/>
            <w:vAlign w:val="center"/>
            <w:hideMark/>
          </w:tcPr>
          <w:p w14:paraId="5E245C82" w14:textId="77777777" w:rsidR="00267524" w:rsidRPr="00F27220" w:rsidRDefault="00267524" w:rsidP="00385D45">
            <w:pPr>
              <w:jc w:val="left"/>
              <w:rPr>
                <w:rFonts w:cs="Arial"/>
                <w:color w:val="000000"/>
                <w:szCs w:val="20"/>
                <w:lang w:eastAsia="sl-SI"/>
              </w:rPr>
            </w:pPr>
            <w:r w:rsidRPr="00F27220">
              <w:rPr>
                <w:rFonts w:cs="Arial"/>
                <w:color w:val="000000"/>
                <w:szCs w:val="20"/>
                <w:lang w:eastAsia="sl-SI"/>
              </w:rPr>
              <w:t> </w:t>
            </w:r>
          </w:p>
        </w:tc>
      </w:tr>
      <w:tr w:rsidR="00267524" w:rsidRPr="00FF1F5C" w14:paraId="145F9C13" w14:textId="77777777" w:rsidTr="00385D45">
        <w:trPr>
          <w:trHeight w:val="300"/>
        </w:trPr>
        <w:tc>
          <w:tcPr>
            <w:tcW w:w="3820" w:type="dxa"/>
            <w:tcBorders>
              <w:top w:val="nil"/>
              <w:left w:val="single" w:sz="8" w:space="0" w:color="auto"/>
              <w:bottom w:val="nil"/>
              <w:right w:val="single" w:sz="8" w:space="0" w:color="auto"/>
            </w:tcBorders>
            <w:shd w:val="clear" w:color="auto" w:fill="auto"/>
            <w:noWrap/>
            <w:vAlign w:val="center"/>
            <w:hideMark/>
          </w:tcPr>
          <w:p w14:paraId="29D0303F" w14:textId="77777777" w:rsidR="00267524" w:rsidRPr="00F27220" w:rsidRDefault="00267524" w:rsidP="00385D45">
            <w:pPr>
              <w:jc w:val="left"/>
              <w:rPr>
                <w:rFonts w:cs="Arial"/>
                <w:b/>
                <w:bCs/>
                <w:color w:val="000000"/>
                <w:szCs w:val="20"/>
                <w:lang w:eastAsia="sl-SI"/>
              </w:rPr>
            </w:pPr>
            <w:r w:rsidRPr="00F27220">
              <w:rPr>
                <w:rFonts w:cs="Arial"/>
                <w:b/>
                <w:bCs/>
                <w:color w:val="000000"/>
                <w:szCs w:val="20"/>
                <w:lang w:eastAsia="sl-SI"/>
              </w:rPr>
              <w:t xml:space="preserve">Skupaj: </w:t>
            </w:r>
          </w:p>
        </w:tc>
        <w:tc>
          <w:tcPr>
            <w:tcW w:w="1699" w:type="dxa"/>
            <w:tcBorders>
              <w:top w:val="nil"/>
              <w:left w:val="nil"/>
              <w:bottom w:val="nil"/>
              <w:right w:val="single" w:sz="8" w:space="0" w:color="auto"/>
            </w:tcBorders>
            <w:shd w:val="clear" w:color="auto" w:fill="auto"/>
            <w:noWrap/>
            <w:vAlign w:val="center"/>
            <w:hideMark/>
          </w:tcPr>
          <w:p w14:paraId="32D79B42" w14:textId="77777777" w:rsidR="00267524" w:rsidRPr="00F27220" w:rsidRDefault="00267524" w:rsidP="00385D45">
            <w:pPr>
              <w:jc w:val="right"/>
              <w:rPr>
                <w:rFonts w:cs="Arial"/>
                <w:b/>
                <w:bCs/>
                <w:color w:val="000000"/>
                <w:szCs w:val="20"/>
                <w:lang w:eastAsia="sl-SI"/>
              </w:rPr>
            </w:pPr>
            <w:r w:rsidRPr="00F27220">
              <w:rPr>
                <w:rFonts w:cs="Arial"/>
                <w:b/>
                <w:bCs/>
                <w:color w:val="000000"/>
                <w:szCs w:val="20"/>
                <w:lang w:eastAsia="sl-SI"/>
              </w:rPr>
              <w:t>51.188,98 €</w:t>
            </w:r>
          </w:p>
        </w:tc>
        <w:tc>
          <w:tcPr>
            <w:tcW w:w="1701" w:type="dxa"/>
            <w:tcBorders>
              <w:top w:val="nil"/>
              <w:left w:val="nil"/>
              <w:bottom w:val="nil"/>
              <w:right w:val="single" w:sz="8" w:space="0" w:color="auto"/>
            </w:tcBorders>
            <w:shd w:val="clear" w:color="auto" w:fill="auto"/>
            <w:noWrap/>
            <w:vAlign w:val="center"/>
            <w:hideMark/>
          </w:tcPr>
          <w:p w14:paraId="146BF990" w14:textId="77777777" w:rsidR="00267524" w:rsidRPr="00F27220" w:rsidRDefault="00267524" w:rsidP="00385D45">
            <w:pPr>
              <w:jc w:val="right"/>
              <w:rPr>
                <w:rFonts w:cs="Arial"/>
                <w:b/>
                <w:bCs/>
                <w:color w:val="000000"/>
                <w:szCs w:val="20"/>
                <w:lang w:eastAsia="sl-SI"/>
              </w:rPr>
            </w:pPr>
            <w:r w:rsidRPr="00F27220">
              <w:rPr>
                <w:rFonts w:cs="Arial"/>
                <w:b/>
                <w:bCs/>
                <w:color w:val="000000"/>
                <w:szCs w:val="20"/>
                <w:lang w:eastAsia="sl-SI"/>
              </w:rPr>
              <w:t>48.954,90 €</w:t>
            </w:r>
          </w:p>
        </w:tc>
        <w:tc>
          <w:tcPr>
            <w:tcW w:w="1701" w:type="dxa"/>
            <w:tcBorders>
              <w:top w:val="nil"/>
              <w:left w:val="nil"/>
              <w:bottom w:val="nil"/>
              <w:right w:val="single" w:sz="8" w:space="0" w:color="auto"/>
            </w:tcBorders>
            <w:shd w:val="clear" w:color="auto" w:fill="auto"/>
            <w:noWrap/>
            <w:vAlign w:val="center"/>
            <w:hideMark/>
          </w:tcPr>
          <w:p w14:paraId="0D51C0D6" w14:textId="77777777" w:rsidR="00267524" w:rsidRPr="00F27220" w:rsidRDefault="00267524" w:rsidP="00385D45">
            <w:pPr>
              <w:jc w:val="right"/>
              <w:rPr>
                <w:rFonts w:cs="Arial"/>
                <w:b/>
                <w:bCs/>
                <w:color w:val="000000"/>
                <w:szCs w:val="20"/>
                <w:lang w:eastAsia="sl-SI"/>
              </w:rPr>
            </w:pPr>
            <w:r w:rsidRPr="00F27220">
              <w:rPr>
                <w:rFonts w:cs="Arial"/>
                <w:b/>
                <w:bCs/>
                <w:color w:val="000000"/>
                <w:szCs w:val="20"/>
                <w:lang w:eastAsia="sl-SI"/>
              </w:rPr>
              <w:t>27.076,10 €</w:t>
            </w:r>
          </w:p>
        </w:tc>
      </w:tr>
      <w:tr w:rsidR="00267524" w:rsidRPr="00FF1F5C" w14:paraId="65852050" w14:textId="77777777" w:rsidTr="00F27220">
        <w:trPr>
          <w:trHeight w:val="80"/>
        </w:trPr>
        <w:tc>
          <w:tcPr>
            <w:tcW w:w="3820" w:type="dxa"/>
            <w:tcBorders>
              <w:top w:val="nil"/>
              <w:left w:val="single" w:sz="8" w:space="0" w:color="auto"/>
              <w:bottom w:val="single" w:sz="8" w:space="0" w:color="auto"/>
              <w:right w:val="single" w:sz="8" w:space="0" w:color="auto"/>
            </w:tcBorders>
            <w:shd w:val="clear" w:color="auto" w:fill="auto"/>
            <w:noWrap/>
            <w:vAlign w:val="center"/>
          </w:tcPr>
          <w:p w14:paraId="32F33F93" w14:textId="77777777" w:rsidR="00267524" w:rsidRPr="00F27220" w:rsidRDefault="00267524" w:rsidP="00385D45">
            <w:pPr>
              <w:jc w:val="left"/>
              <w:rPr>
                <w:rFonts w:cs="Arial"/>
                <w:b/>
                <w:bCs/>
                <w:color w:val="000000"/>
                <w:szCs w:val="20"/>
                <w:lang w:eastAsia="sl-SI"/>
              </w:rPr>
            </w:pPr>
          </w:p>
        </w:tc>
        <w:tc>
          <w:tcPr>
            <w:tcW w:w="1699" w:type="dxa"/>
            <w:tcBorders>
              <w:top w:val="nil"/>
              <w:left w:val="nil"/>
              <w:bottom w:val="single" w:sz="8" w:space="0" w:color="auto"/>
              <w:right w:val="single" w:sz="8" w:space="0" w:color="auto"/>
            </w:tcBorders>
            <w:shd w:val="clear" w:color="auto" w:fill="auto"/>
            <w:noWrap/>
            <w:vAlign w:val="center"/>
          </w:tcPr>
          <w:p w14:paraId="38DAA67F" w14:textId="77777777" w:rsidR="00267524" w:rsidRPr="00F27220" w:rsidRDefault="00267524" w:rsidP="00F27220">
            <w:pPr>
              <w:rPr>
                <w:rFonts w:cs="Arial"/>
                <w:b/>
                <w:bCs/>
                <w:color w:val="000000"/>
                <w:szCs w:val="20"/>
                <w:lang w:eastAsia="sl-SI"/>
              </w:rPr>
            </w:pPr>
          </w:p>
        </w:tc>
        <w:tc>
          <w:tcPr>
            <w:tcW w:w="1701" w:type="dxa"/>
            <w:tcBorders>
              <w:top w:val="nil"/>
              <w:left w:val="nil"/>
              <w:bottom w:val="single" w:sz="8" w:space="0" w:color="auto"/>
              <w:right w:val="single" w:sz="8" w:space="0" w:color="auto"/>
            </w:tcBorders>
            <w:shd w:val="clear" w:color="auto" w:fill="auto"/>
            <w:noWrap/>
            <w:vAlign w:val="center"/>
          </w:tcPr>
          <w:p w14:paraId="3732238A" w14:textId="77777777" w:rsidR="00267524" w:rsidRPr="00F27220" w:rsidRDefault="00267524" w:rsidP="00F27220">
            <w:pPr>
              <w:rPr>
                <w:rFonts w:cs="Arial"/>
                <w:b/>
                <w:bCs/>
                <w:color w:val="000000"/>
                <w:szCs w:val="20"/>
                <w:lang w:eastAsia="sl-SI"/>
              </w:rPr>
            </w:pPr>
          </w:p>
        </w:tc>
        <w:tc>
          <w:tcPr>
            <w:tcW w:w="1701" w:type="dxa"/>
            <w:tcBorders>
              <w:top w:val="nil"/>
              <w:left w:val="nil"/>
              <w:bottom w:val="single" w:sz="8" w:space="0" w:color="auto"/>
              <w:right w:val="single" w:sz="8" w:space="0" w:color="auto"/>
            </w:tcBorders>
            <w:shd w:val="clear" w:color="auto" w:fill="auto"/>
            <w:noWrap/>
            <w:vAlign w:val="center"/>
          </w:tcPr>
          <w:p w14:paraId="198A30F7" w14:textId="77777777" w:rsidR="00267524" w:rsidRPr="00F27220" w:rsidRDefault="00267524" w:rsidP="00F27220">
            <w:pPr>
              <w:rPr>
                <w:rFonts w:cs="Arial"/>
                <w:b/>
                <w:bCs/>
                <w:color w:val="000000"/>
                <w:szCs w:val="20"/>
                <w:lang w:eastAsia="sl-SI"/>
              </w:rPr>
            </w:pPr>
          </w:p>
        </w:tc>
      </w:tr>
    </w:tbl>
    <w:p w14:paraId="3F3579D3" w14:textId="77777777" w:rsidR="00267524" w:rsidRDefault="00267524" w:rsidP="00267524"/>
    <w:p w14:paraId="654C1E6C" w14:textId="77777777" w:rsidR="00267524" w:rsidRPr="00267524" w:rsidRDefault="00267524" w:rsidP="00267524"/>
    <w:p w14:paraId="0B3F2CB1" w14:textId="77777777" w:rsidR="00267524" w:rsidRDefault="00267524">
      <w:pPr>
        <w:jc w:val="left"/>
        <w:rPr>
          <w:rFonts w:cs="Arial"/>
          <w:b/>
          <w:kern w:val="32"/>
          <w:sz w:val="24"/>
          <w:szCs w:val="32"/>
        </w:rPr>
      </w:pPr>
      <w:r>
        <w:rPr>
          <w:b/>
        </w:rPr>
        <w:br w:type="page"/>
      </w:r>
    </w:p>
    <w:p w14:paraId="34479D0E" w14:textId="62BD1799" w:rsidR="00EE1DA5" w:rsidRPr="00111C22" w:rsidRDefault="00EE1DA5" w:rsidP="00EE1DA5">
      <w:pPr>
        <w:pStyle w:val="Heading1"/>
        <w:rPr>
          <w:b/>
        </w:rPr>
      </w:pPr>
      <w:bookmarkStart w:id="50" w:name="_Toc132872217"/>
      <w:r w:rsidRPr="00111C22">
        <w:rPr>
          <w:b/>
        </w:rPr>
        <w:lastRenderedPageBreak/>
        <w:t>PONUDBENA DOKUMENTACIJA</w:t>
      </w:r>
      <w:bookmarkEnd w:id="27"/>
      <w:bookmarkEnd w:id="28"/>
      <w:bookmarkEnd w:id="29"/>
      <w:bookmarkEnd w:id="30"/>
      <w:bookmarkEnd w:id="31"/>
      <w:bookmarkEnd w:id="50"/>
    </w:p>
    <w:p w14:paraId="3479F29C" w14:textId="77777777" w:rsidR="00EE1DA5" w:rsidRDefault="00EE1DA5" w:rsidP="00EE1DA5">
      <w:pPr>
        <w:pStyle w:val="Heading2"/>
        <w:rPr>
          <w:b/>
        </w:rPr>
      </w:pPr>
      <w:bookmarkStart w:id="51" w:name="_Toc224527382"/>
      <w:bookmarkStart w:id="52" w:name="_Toc132872218"/>
      <w:r w:rsidRPr="00111C22">
        <w:rPr>
          <w:b/>
        </w:rPr>
        <w:t>Splošni pogoji za izdelavo ponudbene dokumentacije</w:t>
      </w:r>
      <w:bookmarkEnd w:id="51"/>
      <w:bookmarkEnd w:id="52"/>
    </w:p>
    <w:p w14:paraId="1E54C989" w14:textId="099C5F84" w:rsidR="00EE1DA5" w:rsidRDefault="00EE1DA5" w:rsidP="00EE1DA5">
      <w:pPr>
        <w:pStyle w:val="Heading3"/>
        <w:rPr>
          <w:b/>
        </w:rPr>
      </w:pPr>
      <w:bookmarkStart w:id="53" w:name="_Toc16654475"/>
      <w:bookmarkStart w:id="54" w:name="_Toc170288908"/>
      <w:bookmarkStart w:id="55" w:name="_Toc218393783"/>
      <w:bookmarkStart w:id="56" w:name="_Toc224527383"/>
      <w:bookmarkStart w:id="57" w:name="_Toc132872219"/>
      <w:r w:rsidRPr="00111C22">
        <w:rPr>
          <w:b/>
        </w:rPr>
        <w:t xml:space="preserve">Pojasnila k </w:t>
      </w:r>
      <w:bookmarkEnd w:id="53"/>
      <w:bookmarkEnd w:id="54"/>
      <w:bookmarkEnd w:id="55"/>
      <w:bookmarkEnd w:id="56"/>
      <w:r w:rsidR="00173D7E" w:rsidRPr="00111C22">
        <w:rPr>
          <w:b/>
        </w:rPr>
        <w:t>dokumentaciji v zvezi z oddajo javnega naročila</w:t>
      </w:r>
      <w:bookmarkEnd w:id="57"/>
    </w:p>
    <w:p w14:paraId="4F08FEE1" w14:textId="77777777" w:rsidR="00B60C55" w:rsidRPr="00B60C55" w:rsidRDefault="00B60C55" w:rsidP="00B60C55"/>
    <w:p w14:paraId="1B334A8D" w14:textId="77777777" w:rsidR="00B60C55" w:rsidRPr="00B612C8" w:rsidRDefault="00B60C55" w:rsidP="00B60C55">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9" w:history="1">
        <w:r w:rsidRPr="00B612C8">
          <w:rPr>
            <w:rStyle w:val="Hyperlink"/>
            <w:b/>
            <w:noProof/>
          </w:rPr>
          <w:t>www.enarocanje.si</w:t>
        </w:r>
      </w:hyperlink>
      <w:r w:rsidRPr="00B612C8">
        <w:rPr>
          <w:noProof/>
        </w:rPr>
        <w:t xml:space="preserve"> - pri objavi predmetnega javnega naročila.</w:t>
      </w:r>
    </w:p>
    <w:p w14:paraId="19BFBFB1" w14:textId="77777777" w:rsidR="00B60C55" w:rsidRPr="00B612C8" w:rsidRDefault="00B60C55" w:rsidP="00B60C55">
      <w:pPr>
        <w:rPr>
          <w:noProof/>
        </w:rPr>
      </w:pPr>
    </w:p>
    <w:p w14:paraId="6C29B32D" w14:textId="78C3F1DB" w:rsidR="00B60C55" w:rsidRPr="00B612C8" w:rsidRDefault="00B60C55" w:rsidP="00B60C55">
      <w:pPr>
        <w:rPr>
          <w:noProof/>
        </w:rPr>
      </w:pPr>
      <w:r w:rsidRPr="00757124">
        <w:rPr>
          <w:noProof/>
        </w:rPr>
        <w:t xml:space="preserve">Rok za vprašanja je </w:t>
      </w:r>
      <w:r w:rsidRPr="00F27220">
        <w:rPr>
          <w:noProof/>
        </w:rPr>
        <w:t xml:space="preserve">do </w:t>
      </w:r>
      <w:r w:rsidR="00166629" w:rsidRPr="00F27220">
        <w:rPr>
          <w:b/>
          <w:bCs/>
          <w:noProof/>
        </w:rPr>
        <w:t>1</w:t>
      </w:r>
      <w:r w:rsidR="006665DA">
        <w:rPr>
          <w:b/>
          <w:bCs/>
          <w:noProof/>
        </w:rPr>
        <w:t>8</w:t>
      </w:r>
      <w:r w:rsidRPr="00F27220">
        <w:rPr>
          <w:b/>
          <w:bCs/>
          <w:noProof/>
        </w:rPr>
        <w:t>.</w:t>
      </w:r>
      <w:r w:rsidRPr="00F27220">
        <w:rPr>
          <w:b/>
          <w:noProof/>
        </w:rPr>
        <w:t xml:space="preserve"> 0</w:t>
      </w:r>
      <w:r w:rsidR="00166629" w:rsidRPr="00F27220">
        <w:rPr>
          <w:b/>
          <w:noProof/>
        </w:rPr>
        <w:t>5</w:t>
      </w:r>
      <w:r w:rsidRPr="00F27220">
        <w:rPr>
          <w:b/>
          <w:noProof/>
        </w:rPr>
        <w:t>. 2023 do 09:00</w:t>
      </w:r>
      <w:r w:rsidRPr="00F27220">
        <w:rPr>
          <w:noProof/>
        </w:rPr>
        <w:t>. Na z</w:t>
      </w:r>
      <w:r w:rsidRPr="00757124">
        <w:rPr>
          <w:noProof/>
        </w:rPr>
        <w:t>ahteve za pojasnila oziroma druga vprašanja v zvezi</w:t>
      </w:r>
      <w:r w:rsidRPr="006239B1">
        <w:rPr>
          <w:noProof/>
        </w:rPr>
        <w:t xml:space="preserve"> z naročilom, zastavljena po tem roku, naročnik ne</w:t>
      </w:r>
      <w:r w:rsidRPr="00B612C8">
        <w:rPr>
          <w:noProof/>
        </w:rPr>
        <w:t xml:space="preserve"> bo odgovarjal.</w:t>
      </w:r>
    </w:p>
    <w:p w14:paraId="16CBC94D" w14:textId="77777777" w:rsidR="00B60C55" w:rsidRPr="00B612C8" w:rsidRDefault="00B60C55" w:rsidP="00B60C55">
      <w:pPr>
        <w:rPr>
          <w:rFonts w:cs="Arial"/>
          <w:i/>
          <w:noProof/>
          <w:sz w:val="18"/>
          <w:szCs w:val="18"/>
        </w:rPr>
      </w:pPr>
    </w:p>
    <w:p w14:paraId="22F63D81" w14:textId="35DE9F7C" w:rsidR="00B60C55" w:rsidRPr="004A5360" w:rsidRDefault="00B60C55" w:rsidP="00B60C55">
      <w:pPr>
        <w:rPr>
          <w:rFonts w:cs="Arial"/>
          <w:strike/>
          <w:noProof/>
          <w:lang w:eastAsia="sl-SI"/>
        </w:rPr>
      </w:pPr>
      <w:r w:rsidRPr="00B60C55">
        <w:rPr>
          <w:noProof/>
        </w:rPr>
        <w:t>Naročnik sme v skladu s 67. členom ZJN-3 spremeniti ali dopolniti Dokumentacijo v zvezi z oddajo javnega naročila. Tovrstne spremembe in dopolnitve bo naročnik izdal v obliki sprememb Dokumentacije v zvezi z oddajo javnega naročila</w:t>
      </w:r>
      <w:r w:rsidRPr="00B60C55">
        <w:rPr>
          <w:rFonts w:cs="Arial"/>
          <w:noProof/>
          <w:lang w:eastAsia="sl-SI"/>
        </w:rPr>
        <w:t>.</w:t>
      </w:r>
    </w:p>
    <w:p w14:paraId="5BA24FFC" w14:textId="77777777" w:rsidR="00B60C55" w:rsidRPr="00B612C8" w:rsidRDefault="00B60C55" w:rsidP="00B60C55">
      <w:pPr>
        <w:rPr>
          <w:noProof/>
        </w:rPr>
      </w:pPr>
    </w:p>
    <w:p w14:paraId="7CE35361" w14:textId="77777777" w:rsidR="00B60C55" w:rsidRPr="00B612C8" w:rsidRDefault="00B60C55" w:rsidP="00B60C55">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7EC1524E" w14:textId="77777777" w:rsidR="00EE1DA5" w:rsidRPr="00111C22" w:rsidRDefault="00EE1DA5" w:rsidP="00EE1DA5">
      <w:pPr>
        <w:pStyle w:val="Heading3"/>
        <w:rPr>
          <w:b/>
        </w:rPr>
      </w:pPr>
      <w:bookmarkStart w:id="58" w:name="_Toc224527384"/>
      <w:bookmarkStart w:id="59" w:name="_Toc132872220"/>
      <w:r w:rsidRPr="00111C22">
        <w:rPr>
          <w:b/>
        </w:rPr>
        <w:t>Jezik</w:t>
      </w:r>
      <w:bookmarkEnd w:id="58"/>
      <w:bookmarkEnd w:id="59"/>
    </w:p>
    <w:p w14:paraId="597F791D" w14:textId="77777777" w:rsidR="001F6066" w:rsidRDefault="001F6066" w:rsidP="001F6066">
      <w:pPr>
        <w:rPr>
          <w:rFonts w:cs="Arial"/>
        </w:rPr>
      </w:pPr>
    </w:p>
    <w:p w14:paraId="0A563444" w14:textId="77777777" w:rsidR="001F6066" w:rsidRDefault="001F6066" w:rsidP="001F6066">
      <w:pPr>
        <w:rPr>
          <w:rFonts w:cs="Arial"/>
        </w:rPr>
      </w:pPr>
      <w:r w:rsidRPr="005C7164">
        <w:rPr>
          <w:rFonts w:cs="Arial"/>
        </w:rPr>
        <w:t>Ponudbe morajo biti izdelane v slovenskem jeziku.</w:t>
      </w:r>
    </w:p>
    <w:p w14:paraId="667A7C71" w14:textId="2726D2DC" w:rsidR="00EE1DA5" w:rsidRDefault="00EE1DA5" w:rsidP="00EE1DA5">
      <w:pPr>
        <w:pStyle w:val="Heading3"/>
        <w:rPr>
          <w:b/>
        </w:rPr>
      </w:pPr>
      <w:bookmarkStart w:id="60" w:name="_Toc224527385"/>
      <w:bookmarkStart w:id="61" w:name="_Toc132872221"/>
      <w:r w:rsidRPr="00111C22">
        <w:rPr>
          <w:b/>
        </w:rPr>
        <w:t>Označevanje</w:t>
      </w:r>
      <w:bookmarkEnd w:id="60"/>
      <w:bookmarkEnd w:id="61"/>
    </w:p>
    <w:p w14:paraId="17740296" w14:textId="77777777" w:rsidR="00B60C55" w:rsidRPr="00B60C55" w:rsidRDefault="00B60C55" w:rsidP="00B60C55"/>
    <w:p w14:paraId="4A92C78A" w14:textId="77777777" w:rsidR="00EE1DA5" w:rsidRPr="00111C22" w:rsidRDefault="00EE1DA5" w:rsidP="00EE1DA5">
      <w:r w:rsidRPr="00111C22">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50BFB30" w14:textId="77777777" w:rsidR="00EE1DA5" w:rsidRPr="00111C22" w:rsidRDefault="00EE1DA5" w:rsidP="00EE1DA5">
      <w:r w:rsidRPr="00111C22">
        <w:t>Kot zaupne lahko ponudnik označi dokumente, ki vsebujejo osebne podatke, pa ti niso vsebovani v nobenem javnem registru ali drugače javno dostopni ter poslovne podatke, ki so s predpisi ali internimi akti ponudnika označeni kot zaupni.</w:t>
      </w:r>
    </w:p>
    <w:p w14:paraId="47B03721" w14:textId="77777777" w:rsidR="001F6066" w:rsidRDefault="001F6066" w:rsidP="00EE1DA5"/>
    <w:p w14:paraId="4E3FCCE5" w14:textId="77777777" w:rsidR="00EE1DA5" w:rsidRPr="00111C22" w:rsidRDefault="00EE1DA5" w:rsidP="00EE1DA5">
      <w:r w:rsidRPr="00111C22">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3C25AE79" w14:textId="77777777" w:rsidR="00EE1DA5" w:rsidRPr="00111C22" w:rsidRDefault="00EE1DA5" w:rsidP="00EE1DA5">
      <w:r w:rsidRPr="00111C22">
        <w:t>Naročnik ne odgovarja za zaupnost podatkov, ki ne bodo označeni kot je zgoraj navedeno.</w:t>
      </w:r>
    </w:p>
    <w:p w14:paraId="0CA31E2B" w14:textId="77777777" w:rsidR="001F6066" w:rsidRDefault="001F6066" w:rsidP="00EE1DA5"/>
    <w:p w14:paraId="68C91E20" w14:textId="77777777" w:rsidR="00EE1DA5" w:rsidRPr="00111C22" w:rsidRDefault="00EE1DA5" w:rsidP="00EE1DA5">
      <w:r w:rsidRPr="00111C22">
        <w:t>Če bodo kot zaupno označeni podatki, ki ne ustrezajo zgoraj navedenim pogojem, bo naročnik ponudnika pozval, da oznako zaupnosti umakne. Ponudnik to naredi tako, da njegov zastopnik nad oznako napiše »PREKLIC«,</w:t>
      </w:r>
      <w:r w:rsidR="00221859">
        <w:t xml:space="preserve"> </w:t>
      </w:r>
      <w:r w:rsidRPr="00111C22">
        <w:t xml:space="preserve">vpiše datum in čas ter se podpiše. </w:t>
      </w:r>
    </w:p>
    <w:p w14:paraId="3763C8BB" w14:textId="77777777" w:rsidR="00EE1DA5" w:rsidRPr="00111C22" w:rsidRDefault="00EE1DA5" w:rsidP="00EE1DA5">
      <w:r w:rsidRPr="00111C22">
        <w:t>Če ponudnik v roku, ki ga določi naročnik, ne prekliče zaupnosti, naročnik ponudbo v celoti zavrne.</w:t>
      </w:r>
    </w:p>
    <w:p w14:paraId="0A188E98" w14:textId="77777777" w:rsidR="003C4038" w:rsidRPr="00111C22" w:rsidRDefault="003C4038" w:rsidP="00EE1DA5"/>
    <w:p w14:paraId="6B231CD5" w14:textId="589404F7" w:rsidR="00EE1DA5" w:rsidRDefault="00EE1DA5" w:rsidP="00EE1DA5">
      <w:pPr>
        <w:pStyle w:val="Heading3"/>
        <w:rPr>
          <w:b/>
        </w:rPr>
      </w:pPr>
      <w:bookmarkStart w:id="62" w:name="_Toc218393786"/>
      <w:bookmarkStart w:id="63" w:name="_Toc224527386"/>
      <w:bookmarkStart w:id="64" w:name="_Toc132872222"/>
      <w:r w:rsidRPr="00111C22">
        <w:rPr>
          <w:b/>
        </w:rPr>
        <w:t>Vsebina ponudbe</w:t>
      </w:r>
      <w:bookmarkEnd w:id="62"/>
      <w:bookmarkEnd w:id="63"/>
      <w:bookmarkEnd w:id="64"/>
    </w:p>
    <w:p w14:paraId="418F54B7" w14:textId="77777777" w:rsidR="00B60C55" w:rsidRPr="00B60C55" w:rsidRDefault="00B60C55" w:rsidP="00B60C55"/>
    <w:p w14:paraId="3D15F963" w14:textId="77777777" w:rsidR="001F6066" w:rsidRDefault="001F6066" w:rsidP="001F6066">
      <w:bookmarkStart w:id="65" w:name="_Toc51479599"/>
      <w:bookmarkStart w:id="66" w:name="_Toc94670871"/>
      <w:bookmarkStart w:id="67" w:name="_Toc96133089"/>
      <w:bookmarkStart w:id="68" w:name="_Toc218393787"/>
      <w:bookmarkStart w:id="69" w:name="_Toc224527387"/>
      <w:r>
        <w:t>Ponudniki morajo ponuditi izvajanje vseh storitev, ki so predmet javnega naročila, v celoti. V nasprotnem primeru bo ponudba izločena.</w:t>
      </w:r>
    </w:p>
    <w:p w14:paraId="0F0D14EC" w14:textId="32B1DA48" w:rsidR="00176925" w:rsidRDefault="00176925">
      <w:pPr>
        <w:jc w:val="left"/>
        <w:rPr>
          <w:rFonts w:cs="Arial"/>
          <w:b/>
          <w:bCs/>
          <w:szCs w:val="26"/>
        </w:rPr>
      </w:pPr>
    </w:p>
    <w:p w14:paraId="03E85FEE" w14:textId="77777777" w:rsidR="00EE1DA5" w:rsidRDefault="00EE1DA5" w:rsidP="00EE1DA5">
      <w:pPr>
        <w:pStyle w:val="Heading3"/>
        <w:rPr>
          <w:b/>
        </w:rPr>
      </w:pPr>
      <w:bookmarkStart w:id="70" w:name="_Toc132872223"/>
      <w:r w:rsidRPr="00111C22">
        <w:rPr>
          <w:b/>
        </w:rPr>
        <w:t>Alternativne ponudbe in variante ponudbe</w:t>
      </w:r>
      <w:bookmarkEnd w:id="65"/>
      <w:bookmarkEnd w:id="66"/>
      <w:bookmarkEnd w:id="67"/>
      <w:bookmarkEnd w:id="68"/>
      <w:bookmarkEnd w:id="69"/>
      <w:bookmarkEnd w:id="70"/>
    </w:p>
    <w:p w14:paraId="04B4D7CD" w14:textId="77777777" w:rsidR="00206489" w:rsidRPr="00206489" w:rsidRDefault="00206489" w:rsidP="00206489"/>
    <w:p w14:paraId="28C778A4" w14:textId="77777777" w:rsidR="00EE1DA5" w:rsidRPr="00111C22" w:rsidRDefault="00EE1DA5" w:rsidP="00EE1DA5">
      <w:r w:rsidRPr="00111C22">
        <w:t>Alternativne in variantne ponudbe niso dopustne.</w:t>
      </w:r>
    </w:p>
    <w:p w14:paraId="076BE2A7" w14:textId="6C0FC1EA" w:rsidR="000E7A46" w:rsidRDefault="000E7A46" w:rsidP="00EE1DA5"/>
    <w:p w14:paraId="338F0BF8" w14:textId="11CAFA8B" w:rsidR="00B60C55" w:rsidRDefault="00B60C55" w:rsidP="00EE1DA5"/>
    <w:p w14:paraId="32FA6AFB" w14:textId="2C41A37E" w:rsidR="00B60C55" w:rsidRDefault="00B60C55" w:rsidP="00EE1DA5"/>
    <w:p w14:paraId="6D29EAD1" w14:textId="77777777" w:rsidR="00B60C55" w:rsidRPr="00111C22" w:rsidRDefault="00B60C55" w:rsidP="00EE1DA5"/>
    <w:p w14:paraId="50E2E78D" w14:textId="77777777" w:rsidR="001F6066" w:rsidRPr="00206489" w:rsidRDefault="001F6066" w:rsidP="001F6066">
      <w:pPr>
        <w:pStyle w:val="Heading3"/>
        <w:rPr>
          <w:b/>
        </w:rPr>
      </w:pPr>
      <w:bookmarkStart w:id="71" w:name="_Toc333572800"/>
      <w:bookmarkStart w:id="72" w:name="_Toc4144622"/>
      <w:bookmarkStart w:id="73" w:name="_Toc132872224"/>
      <w:r w:rsidRPr="00206489">
        <w:rPr>
          <w:b/>
        </w:rPr>
        <w:lastRenderedPageBreak/>
        <w:t>Samo ena ponudba od vsakega ponudnika</w:t>
      </w:r>
      <w:bookmarkEnd w:id="71"/>
      <w:bookmarkEnd w:id="72"/>
      <w:bookmarkEnd w:id="73"/>
    </w:p>
    <w:p w14:paraId="2BD9DF9F" w14:textId="77777777" w:rsidR="001F6066" w:rsidRPr="001F6066" w:rsidRDefault="001F6066" w:rsidP="001F6066"/>
    <w:p w14:paraId="6064909B" w14:textId="77777777" w:rsidR="001F6066" w:rsidRDefault="001F6066" w:rsidP="00206489">
      <w:pPr>
        <w:pStyle w:val="BodyText"/>
        <w:spacing w:after="0"/>
        <w:rPr>
          <w:rFonts w:cs="Arial"/>
        </w:rPr>
      </w:pPr>
      <w:r w:rsidRPr="006A6B95">
        <w:rPr>
          <w:rFonts w:cs="Arial"/>
        </w:rPr>
        <w:t>Vsak ponudnik lahko predloži le eno ponudbo. Ponudnik, ki predloži več kot eno ponudbo, diskvalificira vse ponudbe, v katerih nastopa</w:t>
      </w:r>
      <w:r>
        <w:rPr>
          <w:rFonts w:cs="Arial"/>
        </w:rPr>
        <w:t xml:space="preserve"> (bodisi kot samostojni ponudnik ali v skupni ponudbi)</w:t>
      </w:r>
      <w:r w:rsidRPr="006A6B95">
        <w:rPr>
          <w:rFonts w:cs="Arial"/>
        </w:rPr>
        <w:t>. Vse diskvalificirane ponudbe bodo izločene</w:t>
      </w:r>
      <w:r>
        <w:rPr>
          <w:rFonts w:cs="Arial"/>
        </w:rPr>
        <w:t xml:space="preserve"> iz </w:t>
      </w:r>
      <w:r w:rsidR="00A24C99">
        <w:rPr>
          <w:rFonts w:cs="Arial"/>
        </w:rPr>
        <w:t>nadaljnjega</w:t>
      </w:r>
      <w:r>
        <w:rPr>
          <w:rFonts w:cs="Arial"/>
        </w:rPr>
        <w:t xml:space="preserve"> postopka javnega naročila.</w:t>
      </w:r>
    </w:p>
    <w:p w14:paraId="0D0C6CD8" w14:textId="77777777" w:rsidR="00A24C99" w:rsidRDefault="00A24C99" w:rsidP="00206489">
      <w:pPr>
        <w:pStyle w:val="BodyText"/>
        <w:spacing w:after="0"/>
        <w:rPr>
          <w:rFonts w:cs="Arial"/>
          <w:b/>
        </w:rPr>
      </w:pPr>
    </w:p>
    <w:p w14:paraId="30B8487A" w14:textId="77777777" w:rsidR="001F6066" w:rsidRPr="007541FF" w:rsidRDefault="001F6066" w:rsidP="00206489">
      <w:pPr>
        <w:pStyle w:val="BodyText"/>
        <w:spacing w:after="0"/>
        <w:rPr>
          <w:rFonts w:cs="Arial"/>
        </w:rPr>
      </w:pPr>
      <w:r w:rsidRPr="007541FF">
        <w:rPr>
          <w:rFonts w:cs="Arial"/>
        </w:rPr>
        <w:t>Ponudbe lahko oddajo le zavarovalnice.</w:t>
      </w:r>
    </w:p>
    <w:p w14:paraId="28C13807" w14:textId="77777777" w:rsidR="00A24C99" w:rsidRPr="007541FF" w:rsidRDefault="00A24C99" w:rsidP="00206489">
      <w:pPr>
        <w:pStyle w:val="BodyText"/>
        <w:spacing w:after="0"/>
        <w:rPr>
          <w:rFonts w:cs="Arial"/>
          <w:b/>
        </w:rPr>
      </w:pPr>
    </w:p>
    <w:p w14:paraId="178F37DE" w14:textId="77777777" w:rsidR="001F6066" w:rsidRDefault="001F6066" w:rsidP="00206489">
      <w:pPr>
        <w:pStyle w:val="BodyText"/>
        <w:spacing w:after="0"/>
        <w:rPr>
          <w:rFonts w:cs="Arial"/>
          <w:b/>
          <w:iCs/>
        </w:rPr>
      </w:pPr>
      <w:r w:rsidRPr="007541FF">
        <w:rPr>
          <w:rFonts w:cs="Arial"/>
        </w:rPr>
        <w:t xml:space="preserve">Ista pozavarovalnica lahko nastopa v več ponudbah, če ima v vsaki od ponudb pravice oz. obveznosti pozavarovalnice. </w:t>
      </w:r>
      <w:r w:rsidRPr="007541FF">
        <w:rPr>
          <w:rFonts w:cs="Arial"/>
          <w:iCs/>
        </w:rPr>
        <w:t>V kolikor bi isti subjekt nastopil kot zavarovalnica in pozavarovalnica v različnih ponudbah, bodo izločene vse ponudbe, v katerih nastopa takšen subjekt.</w:t>
      </w:r>
      <w:r>
        <w:rPr>
          <w:rFonts w:cs="Arial"/>
          <w:iCs/>
        </w:rPr>
        <w:t xml:space="preserve"> </w:t>
      </w:r>
    </w:p>
    <w:p w14:paraId="6C5EF286" w14:textId="77777777" w:rsidR="001F6066" w:rsidRDefault="001F6066" w:rsidP="001F6066">
      <w:pPr>
        <w:pStyle w:val="BodyText"/>
        <w:spacing w:after="0"/>
        <w:rPr>
          <w:rFonts w:cs="Arial"/>
          <w:b/>
          <w:iCs/>
        </w:rPr>
      </w:pPr>
    </w:p>
    <w:p w14:paraId="118AE556" w14:textId="77777777" w:rsidR="001F6066" w:rsidRDefault="001F6066" w:rsidP="001F6066">
      <w:pPr>
        <w:pStyle w:val="Heading3"/>
        <w:rPr>
          <w:b/>
        </w:rPr>
      </w:pPr>
      <w:bookmarkStart w:id="74" w:name="_Toc431540780"/>
      <w:bookmarkStart w:id="75" w:name="_Toc433293458"/>
      <w:bookmarkStart w:id="76" w:name="_Toc4144623"/>
      <w:bookmarkStart w:id="77" w:name="_Toc132872225"/>
      <w:r w:rsidRPr="00206489">
        <w:rPr>
          <w:b/>
        </w:rPr>
        <w:t>Oblika ponudbe</w:t>
      </w:r>
      <w:bookmarkEnd w:id="74"/>
      <w:bookmarkEnd w:id="75"/>
      <w:bookmarkEnd w:id="76"/>
      <w:bookmarkEnd w:id="77"/>
    </w:p>
    <w:p w14:paraId="188CC207" w14:textId="77777777" w:rsidR="00206489" w:rsidRPr="00206489" w:rsidRDefault="00206489" w:rsidP="00206489"/>
    <w:p w14:paraId="6AFC3958" w14:textId="77777777" w:rsidR="001F6066" w:rsidRDefault="001F6066" w:rsidP="001F6066">
      <w:pPr>
        <w:rPr>
          <w:rFonts w:cs="Arial"/>
          <w:noProof/>
          <w:color w:val="282828"/>
          <w:szCs w:val="20"/>
        </w:rPr>
      </w:pPr>
      <w:r w:rsidRPr="00D059BD">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6930C4A6" w14:textId="77777777" w:rsidR="00206489" w:rsidRPr="00D059BD" w:rsidRDefault="00206489" w:rsidP="001F6066">
      <w:pPr>
        <w:rPr>
          <w:rFonts w:cs="Arial"/>
          <w:noProof/>
          <w:color w:val="282828"/>
          <w:szCs w:val="20"/>
        </w:rPr>
      </w:pPr>
    </w:p>
    <w:p w14:paraId="0EF512DD" w14:textId="77777777" w:rsidR="001F6066" w:rsidRPr="00D059BD" w:rsidRDefault="001F6066" w:rsidP="001F6066">
      <w:pPr>
        <w:rPr>
          <w:rFonts w:cs="Arial"/>
          <w:noProof/>
          <w:color w:val="282828"/>
          <w:szCs w:val="20"/>
        </w:rPr>
      </w:pPr>
      <w:r w:rsidRPr="00D059BD">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AE153BE" w14:textId="77777777" w:rsidR="001F6066" w:rsidRPr="00A1566D" w:rsidRDefault="001F6066" w:rsidP="001F6066">
      <w:pPr>
        <w:pStyle w:val="BodyText"/>
        <w:spacing w:after="0"/>
        <w:rPr>
          <w:rFonts w:cs="Arial"/>
          <w:b/>
          <w:iCs/>
        </w:rPr>
      </w:pPr>
    </w:p>
    <w:p w14:paraId="61568759" w14:textId="77777777" w:rsidR="001F6066" w:rsidRDefault="001F6066" w:rsidP="00206489">
      <w:pPr>
        <w:pStyle w:val="Heading3"/>
        <w:rPr>
          <w:b/>
        </w:rPr>
      </w:pPr>
      <w:bookmarkStart w:id="78" w:name="_Toc4144624"/>
      <w:bookmarkStart w:id="79" w:name="_Toc132872226"/>
      <w:r w:rsidRPr="00206489">
        <w:rPr>
          <w:b/>
        </w:rPr>
        <w:t>Veljavnost ponudb</w:t>
      </w:r>
      <w:bookmarkEnd w:id="78"/>
      <w:bookmarkEnd w:id="79"/>
    </w:p>
    <w:p w14:paraId="4F934DC1" w14:textId="77777777" w:rsidR="00206489" w:rsidRPr="00206489" w:rsidRDefault="00206489" w:rsidP="00206489"/>
    <w:p w14:paraId="328FEB14" w14:textId="5BF09840" w:rsidR="007541FF" w:rsidRDefault="007541FF" w:rsidP="007541FF">
      <w:pPr>
        <w:rPr>
          <w:rFonts w:cs="Arial"/>
        </w:rPr>
      </w:pPr>
      <w:r w:rsidRPr="00166629">
        <w:rPr>
          <w:rFonts w:cs="Arial"/>
        </w:rPr>
        <w:t xml:space="preserve">Ponudbe morajo biti </w:t>
      </w:r>
      <w:r w:rsidRPr="00166629">
        <w:rPr>
          <w:rFonts w:cs="Arial"/>
          <w:b/>
        </w:rPr>
        <w:t xml:space="preserve">veljavne do </w:t>
      </w:r>
      <w:r w:rsidR="00166629" w:rsidRPr="00166629">
        <w:rPr>
          <w:rFonts w:cs="Arial"/>
          <w:b/>
        </w:rPr>
        <w:t>31</w:t>
      </w:r>
      <w:r w:rsidRPr="00166629">
        <w:rPr>
          <w:rFonts w:cs="Arial"/>
          <w:b/>
        </w:rPr>
        <w:t xml:space="preserve">. </w:t>
      </w:r>
      <w:r w:rsidR="00B60C55" w:rsidRPr="00166629">
        <w:rPr>
          <w:rFonts w:cs="Arial"/>
          <w:b/>
        </w:rPr>
        <w:t>0</w:t>
      </w:r>
      <w:r w:rsidR="00166629" w:rsidRPr="00166629">
        <w:rPr>
          <w:rFonts w:cs="Arial"/>
          <w:b/>
        </w:rPr>
        <w:t>7</w:t>
      </w:r>
      <w:r w:rsidRPr="00166629">
        <w:rPr>
          <w:rFonts w:cs="Arial"/>
          <w:b/>
        </w:rPr>
        <w:t>. 202</w:t>
      </w:r>
      <w:r w:rsidR="00B60C55" w:rsidRPr="00166629">
        <w:rPr>
          <w:rFonts w:cs="Arial"/>
          <w:b/>
        </w:rPr>
        <w:t>3</w:t>
      </w:r>
      <w:r w:rsidRPr="00166629">
        <w:rPr>
          <w:rFonts w:cs="Arial"/>
          <w:b/>
        </w:rPr>
        <w:t xml:space="preserve">. </w:t>
      </w:r>
      <w:r w:rsidRPr="00166629">
        <w:rPr>
          <w:rFonts w:cs="Arial"/>
        </w:rPr>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w:t>
      </w:r>
      <w:r w:rsidRPr="005C7164">
        <w:rPr>
          <w:rFonts w:cs="Arial"/>
        </w:rPr>
        <w:t xml:space="preserve"> strinja, ne bo zahtevano ali dovoljeno, da razen podaljšanja veljavnosti ponudbe, kakorkoli drugače spreminja ponudbo. </w:t>
      </w:r>
    </w:p>
    <w:p w14:paraId="5928134E" w14:textId="77777777" w:rsidR="00BE07CC" w:rsidRDefault="00BE07CC" w:rsidP="00EE1DA5"/>
    <w:p w14:paraId="717975BE" w14:textId="77777777" w:rsidR="006F2002" w:rsidRPr="00111C22" w:rsidRDefault="006F2002" w:rsidP="00EE1DA5"/>
    <w:p w14:paraId="17BC8AD7" w14:textId="77777777" w:rsidR="00EE1DA5" w:rsidRPr="00111C22" w:rsidRDefault="00EE1DA5" w:rsidP="00EE1DA5">
      <w:pPr>
        <w:pStyle w:val="Heading2"/>
        <w:rPr>
          <w:b/>
        </w:rPr>
      </w:pPr>
      <w:bookmarkStart w:id="80" w:name="_Toc224527389"/>
      <w:bookmarkStart w:id="81" w:name="_Toc132872227"/>
      <w:r w:rsidRPr="00111C22">
        <w:rPr>
          <w:b/>
        </w:rPr>
        <w:t>Dokumenti v ponudbeni dokumentaciji</w:t>
      </w:r>
      <w:bookmarkEnd w:id="80"/>
      <w:bookmarkEnd w:id="81"/>
    </w:p>
    <w:p w14:paraId="37270929" w14:textId="77777777" w:rsidR="005432AC" w:rsidRPr="00111C22" w:rsidRDefault="005432AC" w:rsidP="005432AC">
      <w:pPr>
        <w:rPr>
          <w:b/>
          <w:i/>
          <w:highlight w:val="green"/>
        </w:rPr>
      </w:pPr>
    </w:p>
    <w:p w14:paraId="00CD5F33" w14:textId="77777777" w:rsidR="00224C15" w:rsidRPr="009545CC" w:rsidRDefault="00224C15" w:rsidP="00224C15">
      <w:pPr>
        <w:rPr>
          <w:b/>
          <w:noProof/>
        </w:rPr>
      </w:pPr>
      <w:r w:rsidRPr="009545CC">
        <w:rPr>
          <w:b/>
          <w:noProof/>
        </w:rPr>
        <w:t>Ponudnik v sistem e-JN v razdelek »Skupna ponudbena vrednost« v zato namenjen prostor vpiše skupni ponudbeni znesek brez davka v EUR in znesek davka v EUR. Znesek skupaj z davkom v EUR se izračuna samodejno.</w:t>
      </w:r>
    </w:p>
    <w:p w14:paraId="70B5845A" w14:textId="77777777" w:rsidR="00B31709" w:rsidRPr="00A4466A" w:rsidRDefault="00B31709" w:rsidP="00B31709">
      <w:pPr>
        <w:rPr>
          <w:rFonts w:cs="Arial"/>
          <w:i/>
          <w:noProof/>
          <w:sz w:val="22"/>
          <w:szCs w:val="22"/>
        </w:rPr>
      </w:pPr>
    </w:p>
    <w:p w14:paraId="45DCE8F9" w14:textId="0D3E8001" w:rsidR="00B60C55" w:rsidRPr="0037582F" w:rsidRDefault="00B60C55" w:rsidP="00B60C55">
      <w:pPr>
        <w:rPr>
          <w:b/>
          <w:i/>
          <w:noProof/>
        </w:rPr>
      </w:pPr>
      <w:r w:rsidRPr="0037582F">
        <w:rPr>
          <w:b/>
          <w:i/>
          <w:noProof/>
        </w:rPr>
        <w:t>V del »Predračun« pa naloži obrazec Predračun, zahtevan v točki 4.2.</w:t>
      </w:r>
      <w:r w:rsidR="00224C15">
        <w:rPr>
          <w:b/>
          <w:i/>
          <w:noProof/>
        </w:rPr>
        <w:t>2</w:t>
      </w:r>
      <w:r w:rsidRPr="0037582F">
        <w:rPr>
          <w:b/>
          <w:i/>
          <w:noProof/>
        </w:rPr>
        <w:t xml:space="preserve"> Dokumentacije v zvezo z oddajo javnega naročila v obliki pdf. </w:t>
      </w:r>
    </w:p>
    <w:p w14:paraId="46E28122" w14:textId="77777777" w:rsidR="00B60C55" w:rsidRPr="0037582F" w:rsidRDefault="00B60C55" w:rsidP="00B60C55">
      <w:pPr>
        <w:rPr>
          <w:b/>
          <w:i/>
          <w:noProof/>
        </w:rPr>
      </w:pPr>
    </w:p>
    <w:p w14:paraId="3C040718" w14:textId="77777777" w:rsidR="00224C15" w:rsidRPr="009545CC" w:rsidRDefault="00224C15" w:rsidP="00224C15">
      <w:pPr>
        <w:rPr>
          <w:b/>
          <w:noProof/>
        </w:rPr>
      </w:pPr>
      <w:r w:rsidRPr="009545CC">
        <w:rPr>
          <w:b/>
          <w:noProof/>
        </w:rPr>
        <w:t>»Skupna ponudbena vrednost«, ki bo vpisana v istoimenski razdelek in dokument, ki bo naložen kot predračun v del »Predračun«, bosta razvidna in dostopna na javnem odpiranju ponudb.</w:t>
      </w:r>
    </w:p>
    <w:p w14:paraId="0190FF36" w14:textId="77777777" w:rsidR="00224C15" w:rsidRPr="0035790A" w:rsidRDefault="00224C15" w:rsidP="00224C15">
      <w:pPr>
        <w:rPr>
          <w:b/>
          <w:iCs/>
          <w:noProof/>
        </w:rPr>
      </w:pPr>
    </w:p>
    <w:p w14:paraId="49500B34" w14:textId="77777777" w:rsidR="0035790A" w:rsidRPr="0035790A" w:rsidRDefault="0035790A" w:rsidP="0035790A">
      <w:pPr>
        <w:rPr>
          <w:b/>
          <w:iCs/>
          <w:noProof/>
        </w:rPr>
      </w:pPr>
      <w:r w:rsidRPr="0035790A">
        <w:rPr>
          <w:b/>
          <w:iCs/>
          <w:noProof/>
        </w:rPr>
        <w:t>V primeru razhajanj med podatki navedenimi v razdelku »Skupna ponudbena vrednost« in dokumentu, ki je predložen v delu »Predračun«, kot veljavni štejejo podatki v dokumentu, ki je predložen v delu »Predračun«.</w:t>
      </w:r>
    </w:p>
    <w:p w14:paraId="1127D8D0" w14:textId="5208E67B" w:rsidR="00B60C55" w:rsidRDefault="00B60C55" w:rsidP="00B60C55">
      <w:pPr>
        <w:rPr>
          <w:b/>
          <w:i/>
          <w:noProof/>
        </w:rPr>
      </w:pPr>
    </w:p>
    <w:p w14:paraId="3F4FE0EA" w14:textId="436597DC" w:rsidR="00224C15" w:rsidRPr="009545CC" w:rsidRDefault="00224C15" w:rsidP="00224C15">
      <w:pPr>
        <w:rPr>
          <w:b/>
          <w:noProof/>
        </w:rPr>
      </w:pPr>
      <w:bookmarkStart w:id="82" w:name="_Hlk66690595"/>
      <w:r w:rsidRPr="009545CC">
        <w:rPr>
          <w:b/>
          <w:noProof/>
        </w:rPr>
        <w:t xml:space="preserve">Ponudnik mora predložiti tudi ostale dokumente, ki so zahtevani v točkah od </w:t>
      </w:r>
      <w:r w:rsidRPr="00E33866">
        <w:rPr>
          <w:b/>
          <w:noProof/>
        </w:rPr>
        <w:t>4.2.1 do 4.2.</w:t>
      </w:r>
      <w:r w:rsidR="0035790A">
        <w:rPr>
          <w:b/>
          <w:noProof/>
        </w:rPr>
        <w:t>9</w:t>
      </w:r>
      <w:r w:rsidRPr="009545CC">
        <w:rPr>
          <w:b/>
          <w:noProof/>
        </w:rPr>
        <w:t xml:space="preserve"> Dokumentacije v zvezi z oddajo javnega naročila v razdelek »Dokumenti«, del »Ostale priloge«.</w:t>
      </w:r>
    </w:p>
    <w:bookmarkEnd w:id="82"/>
    <w:p w14:paraId="3A7ED938" w14:textId="7D98C2D2" w:rsidR="00224C15" w:rsidRDefault="00224C15" w:rsidP="00B60C55">
      <w:pPr>
        <w:rPr>
          <w:b/>
          <w:i/>
          <w:noProof/>
        </w:rPr>
      </w:pPr>
    </w:p>
    <w:p w14:paraId="34A3B025" w14:textId="0A5509A9" w:rsidR="0035790A" w:rsidRDefault="0035790A" w:rsidP="0035790A">
      <w:pPr>
        <w:rPr>
          <w:b/>
          <w:i/>
          <w:noProof/>
        </w:rPr>
      </w:pPr>
      <w:bookmarkStart w:id="83" w:name="_Hlk76978485"/>
      <w:r w:rsidRPr="001E259A">
        <w:rPr>
          <w:b/>
          <w:i/>
          <w:noProof/>
        </w:rPr>
        <w:t>Ponudnik, ki v sistemu e-JN oddaja ponudbo, naloži svoj ESPD v razdelek »Dokumenti«, del »ESPD – ponudnik«, ESPD ostalih sodelujočih pa naloži v razdelek »Sodelujoči«, del »ESPD – ostali sodelujoči«. Glejte točko 4.2.1</w:t>
      </w:r>
      <w:r>
        <w:rPr>
          <w:b/>
          <w:i/>
          <w:noProof/>
        </w:rPr>
        <w:t>0</w:t>
      </w:r>
      <w:r w:rsidRPr="001E259A">
        <w:rPr>
          <w:b/>
          <w:i/>
          <w:noProof/>
        </w:rPr>
        <w:t xml:space="preserve"> te dokumentacije.</w:t>
      </w:r>
    </w:p>
    <w:p w14:paraId="7B605C47" w14:textId="77777777" w:rsidR="008328CA" w:rsidRPr="001E259A" w:rsidRDefault="008328CA" w:rsidP="0035790A">
      <w:pPr>
        <w:rPr>
          <w:b/>
          <w:i/>
          <w:noProof/>
        </w:rPr>
      </w:pPr>
    </w:p>
    <w:bookmarkEnd w:id="83"/>
    <w:p w14:paraId="40B559F6" w14:textId="341F12A7" w:rsidR="00B60C55" w:rsidRPr="009C5A72" w:rsidRDefault="00B60C55" w:rsidP="00B60C55">
      <w:pPr>
        <w:rPr>
          <w:b/>
          <w:iCs/>
          <w:noProof/>
        </w:rPr>
      </w:pPr>
      <w:r w:rsidRPr="009C5A72">
        <w:rPr>
          <w:b/>
          <w:iCs/>
          <w:noProof/>
        </w:rPr>
        <w:t>Ponudnik mora vse ponudbene dokumente skenirati ter jih v PDF obliki predložiti v svojo elektronsko ponudbo. Pred tem mora obrazce, kjer je to zahtevano, izpolniti, podpisati in žigosati.</w:t>
      </w:r>
    </w:p>
    <w:p w14:paraId="068BD6C4" w14:textId="77777777" w:rsidR="005432AC" w:rsidRPr="009C5A72" w:rsidRDefault="005432AC" w:rsidP="005432AC">
      <w:pPr>
        <w:rPr>
          <w:rFonts w:cs="Arial"/>
          <w:b/>
          <w:sz w:val="22"/>
          <w:szCs w:val="22"/>
          <w:u w:val="single"/>
        </w:rPr>
      </w:pPr>
      <w:r w:rsidRPr="009C5A72">
        <w:rPr>
          <w:rFonts w:cs="Arial"/>
          <w:b/>
          <w:sz w:val="22"/>
          <w:szCs w:val="22"/>
          <w:u w:val="single"/>
        </w:rPr>
        <w:lastRenderedPageBreak/>
        <w:t>Ponudbena dokumentacija mora vsebovati spodaj navedene dokumente:</w:t>
      </w:r>
    </w:p>
    <w:p w14:paraId="4D39BC0B" w14:textId="77777777" w:rsidR="00537A2A" w:rsidRPr="00537A2A" w:rsidRDefault="00537A2A" w:rsidP="00537A2A">
      <w:pPr>
        <w:pStyle w:val="Heading3"/>
        <w:rPr>
          <w:b/>
        </w:rPr>
      </w:pPr>
      <w:bookmarkStart w:id="84" w:name="_Toc126544256"/>
      <w:bookmarkStart w:id="85" w:name="_Toc338667131"/>
      <w:bookmarkStart w:id="86" w:name="_Toc4144626"/>
      <w:bookmarkStart w:id="87" w:name="_Toc132872228"/>
      <w:r w:rsidRPr="00537A2A">
        <w:rPr>
          <w:b/>
        </w:rPr>
        <w:t>Podatki o ponudniku oz. partnerju</w:t>
      </w:r>
      <w:bookmarkEnd w:id="84"/>
      <w:bookmarkEnd w:id="85"/>
      <w:bookmarkEnd w:id="86"/>
      <w:bookmarkEnd w:id="87"/>
    </w:p>
    <w:p w14:paraId="3AEFC7F1" w14:textId="77777777" w:rsidR="00E81A9C" w:rsidRDefault="00E81A9C" w:rsidP="00537A2A">
      <w:pPr>
        <w:rPr>
          <w:rFonts w:cs="Arial"/>
          <w:u w:val="single"/>
        </w:rPr>
      </w:pPr>
    </w:p>
    <w:p w14:paraId="1BD62924" w14:textId="77777777" w:rsidR="00537A2A" w:rsidRDefault="00537A2A" w:rsidP="00537A2A">
      <w:pPr>
        <w:rPr>
          <w:rFonts w:cs="Arial"/>
        </w:rPr>
      </w:pPr>
      <w:r w:rsidRPr="00F95F9C">
        <w:rPr>
          <w:rFonts w:cs="Arial"/>
          <w:u w:val="single"/>
        </w:rPr>
        <w:t>Pojasnilo:</w:t>
      </w:r>
      <w:r w:rsidRPr="00CD6B5C">
        <w:rPr>
          <w:rFonts w:cs="Arial"/>
        </w:rPr>
        <w:t xml:space="preserve"> Partner je izvajalec iz skupne ponudbe.</w:t>
      </w:r>
    </w:p>
    <w:p w14:paraId="01F51396" w14:textId="77777777" w:rsidR="00537A2A" w:rsidRDefault="00537A2A" w:rsidP="00537A2A">
      <w:pPr>
        <w:rPr>
          <w:rFonts w:cs="Arial"/>
        </w:rPr>
      </w:pPr>
    </w:p>
    <w:p w14:paraId="31FD1C3D" w14:textId="77777777" w:rsidR="00537A2A" w:rsidRPr="00537A2A" w:rsidRDefault="00537A2A" w:rsidP="00537A2A">
      <w:pPr>
        <w:pStyle w:val="Heading3"/>
        <w:rPr>
          <w:b/>
        </w:rPr>
      </w:pPr>
      <w:bookmarkStart w:id="88" w:name="_Toc4144627"/>
      <w:bookmarkStart w:id="89" w:name="_Toc132872229"/>
      <w:r w:rsidRPr="00537A2A">
        <w:rPr>
          <w:b/>
        </w:rPr>
        <w:t>Obrazec predračun, ki mora vsebovati:</w:t>
      </w:r>
      <w:bookmarkEnd w:id="88"/>
      <w:bookmarkEnd w:id="89"/>
    </w:p>
    <w:p w14:paraId="56311339" w14:textId="77777777" w:rsidR="00E81A9C" w:rsidRDefault="00E81A9C" w:rsidP="00537A2A">
      <w:pPr>
        <w:rPr>
          <w:u w:val="single"/>
        </w:rPr>
      </w:pPr>
    </w:p>
    <w:p w14:paraId="5FC4CC64" w14:textId="2A007466" w:rsidR="00537A2A" w:rsidRPr="00224C15" w:rsidRDefault="00537A2A" w:rsidP="00537A2A">
      <w:pPr>
        <w:rPr>
          <w:u w:val="single"/>
        </w:rPr>
      </w:pPr>
      <w:r w:rsidRPr="001033D8">
        <w:rPr>
          <w:u w:val="single"/>
        </w:rPr>
        <w:t>Cene:</w:t>
      </w:r>
      <w:r w:rsidR="00224C15">
        <w:rPr>
          <w:u w:val="single"/>
        </w:rPr>
        <w:t xml:space="preserve"> </w:t>
      </w:r>
      <w:r w:rsidRPr="00F70395">
        <w:rPr>
          <w:rFonts w:cs="Arial"/>
          <w:szCs w:val="20"/>
        </w:rPr>
        <w:t>morajo biti izražene v EUR, brez davka, posebej se vpiše 8,5 % DPZP in končna vrednost z</w:t>
      </w:r>
      <w:r>
        <w:rPr>
          <w:rFonts w:cs="Arial"/>
          <w:szCs w:val="20"/>
        </w:rPr>
        <w:t xml:space="preserve"> </w:t>
      </w:r>
      <w:r w:rsidR="00471B8C">
        <w:rPr>
          <w:rFonts w:cs="Arial"/>
          <w:szCs w:val="20"/>
        </w:rPr>
        <w:t>v</w:t>
      </w:r>
      <w:r>
        <w:rPr>
          <w:rFonts w:cs="Arial"/>
          <w:szCs w:val="20"/>
        </w:rPr>
        <w:t>ključenim davkom.</w:t>
      </w:r>
      <w:r w:rsidRPr="005C7164">
        <w:rPr>
          <w:rFonts w:cs="Arial"/>
          <w:szCs w:val="20"/>
        </w:rPr>
        <w:t xml:space="preserve"> </w:t>
      </w:r>
    </w:p>
    <w:p w14:paraId="1BE206C6" w14:textId="77777777" w:rsidR="00537A2A" w:rsidRDefault="00537A2A" w:rsidP="00537A2A"/>
    <w:p w14:paraId="492AA9BA" w14:textId="53B8E3A6" w:rsidR="00537A2A" w:rsidRDefault="00537A2A" w:rsidP="00537A2A">
      <w:r w:rsidRPr="006810DD">
        <w:t xml:space="preserve">Ponujene cene </w:t>
      </w:r>
      <w:r w:rsidR="009D4B12">
        <w:t>morajo vsebovati</w:t>
      </w:r>
      <w:r w:rsidRPr="006810DD">
        <w:t xml:space="preserve"> </w:t>
      </w:r>
      <w:r w:rsidRPr="006810DD">
        <w:rPr>
          <w:rFonts w:cs="Arial"/>
          <w:szCs w:val="20"/>
        </w:rPr>
        <w:t>vse elemente, skladno z zavarovalno-tehničnimi pogoji</w:t>
      </w:r>
      <w:r w:rsidRPr="006810DD">
        <w:t xml:space="preserve"> in </w:t>
      </w:r>
      <w:r w:rsidR="009D4B12">
        <w:t>morajo biti</w:t>
      </w:r>
      <w:r w:rsidRPr="006810DD">
        <w:t xml:space="preserve"> podane v skladu z zahtevami naročnika, navedenimi v poglavju 3 dokumentacije</w:t>
      </w:r>
      <w:r>
        <w:t xml:space="preserve"> v zvezi z oddajo javnega naročila.</w:t>
      </w:r>
    </w:p>
    <w:p w14:paraId="04BE2F92" w14:textId="77777777" w:rsidR="00537A2A" w:rsidRPr="006810DD" w:rsidRDefault="00537A2A" w:rsidP="00537A2A"/>
    <w:p w14:paraId="22772DED" w14:textId="4F421B32" w:rsidR="003E31BB" w:rsidRDefault="00537A2A" w:rsidP="00537A2A">
      <w:pPr>
        <w:rPr>
          <w:rFonts w:cs="Arial"/>
          <w:b/>
          <w:bCs/>
        </w:rPr>
      </w:pPr>
      <w:r w:rsidRPr="006810DD">
        <w:t xml:space="preserve">Ponujene cene </w:t>
      </w:r>
      <w:r w:rsidR="009D4B12">
        <w:t>morajo vključevati</w:t>
      </w:r>
      <w:r w:rsidRPr="006810DD">
        <w:t xml:space="preserve"> vse stroške ponudnika in </w:t>
      </w:r>
      <w:r w:rsidR="009D4B12">
        <w:t xml:space="preserve">morajo biti </w:t>
      </w:r>
      <w:r w:rsidRPr="006810DD">
        <w:t xml:space="preserve"> fiksne do konca izvedbe naročila.</w:t>
      </w:r>
      <w:r w:rsidRPr="00465E63">
        <w:rPr>
          <w:rFonts w:cs="Arial"/>
          <w:b/>
          <w:bCs/>
        </w:rPr>
        <w:t xml:space="preserve"> </w:t>
      </w:r>
    </w:p>
    <w:p w14:paraId="44CF8FBA" w14:textId="77777777" w:rsidR="003E31BB" w:rsidRDefault="003E31BB" w:rsidP="00537A2A">
      <w:pPr>
        <w:rPr>
          <w:rFonts w:cs="Arial"/>
          <w:b/>
          <w:bCs/>
        </w:rPr>
      </w:pPr>
    </w:p>
    <w:p w14:paraId="0F33B634" w14:textId="51299F42" w:rsidR="00537A2A" w:rsidRPr="001033D8" w:rsidRDefault="00537A2A" w:rsidP="00537A2A">
      <w:pPr>
        <w:rPr>
          <w:bCs/>
        </w:rPr>
      </w:pPr>
      <w:r w:rsidRPr="00465E63">
        <w:rPr>
          <w:bCs/>
          <w:lang w:val="x-none"/>
        </w:rPr>
        <w:t>Ponudbena cena se lahko v času veljavnosti pogodbe spremeni samo zaradi obsega zavarovanih stvari ali zavarovalne vsote.</w:t>
      </w:r>
    </w:p>
    <w:p w14:paraId="4DE1AB47" w14:textId="77777777" w:rsidR="00E81A9C" w:rsidRDefault="00E81A9C" w:rsidP="00537A2A">
      <w:pPr>
        <w:rPr>
          <w:u w:val="single"/>
        </w:rPr>
      </w:pPr>
    </w:p>
    <w:p w14:paraId="65749A15" w14:textId="77777777" w:rsidR="00537A2A" w:rsidRPr="001033D8" w:rsidRDefault="00537A2A" w:rsidP="00537A2A">
      <w:pPr>
        <w:rPr>
          <w:u w:val="single"/>
        </w:rPr>
      </w:pPr>
      <w:r w:rsidRPr="001033D8">
        <w:rPr>
          <w:u w:val="single"/>
        </w:rPr>
        <w:t xml:space="preserve">Plačilni pogoji: </w:t>
      </w:r>
    </w:p>
    <w:p w14:paraId="454808EC" w14:textId="77777777" w:rsidR="00E81A9C" w:rsidRDefault="00E81A9C" w:rsidP="00537A2A">
      <w:pPr>
        <w:pStyle w:val="BodyText3"/>
        <w:tabs>
          <w:tab w:val="left" w:leader="dot" w:pos="7110"/>
          <w:tab w:val="left" w:pos="9240"/>
        </w:tabs>
        <w:rPr>
          <w:rFonts w:cs="Arial"/>
          <w:sz w:val="20"/>
          <w:lang w:val="sl-SI"/>
        </w:rPr>
      </w:pPr>
    </w:p>
    <w:p w14:paraId="778B11C9" w14:textId="1329EEEF" w:rsidR="00537A2A" w:rsidRPr="00272FF4" w:rsidRDefault="00537A2A" w:rsidP="00537A2A">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p>
    <w:p w14:paraId="2D3633DF" w14:textId="77777777" w:rsidR="00537A2A" w:rsidRDefault="00537A2A" w:rsidP="00537A2A">
      <w:pPr>
        <w:autoSpaceDE w:val="0"/>
        <w:autoSpaceDN w:val="0"/>
        <w:adjustRightInd w:val="0"/>
        <w:jc w:val="left"/>
        <w:rPr>
          <w:rFonts w:cs="Arial"/>
          <w:szCs w:val="20"/>
        </w:rPr>
      </w:pPr>
    </w:p>
    <w:p w14:paraId="67E4CBE7" w14:textId="188DEB4D" w:rsidR="00537A2A" w:rsidRDefault="00537A2A" w:rsidP="00537A2A">
      <w:pPr>
        <w:autoSpaceDE w:val="0"/>
        <w:autoSpaceDN w:val="0"/>
        <w:adjustRightInd w:val="0"/>
        <w:jc w:val="left"/>
        <w:rPr>
          <w:rFonts w:ascii="Liberation Sans" w:hAnsi="Liberation Sans" w:cs="Liberation Sans"/>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4F6F4298" w14:textId="77777777" w:rsidR="00E81A9C" w:rsidRDefault="00E81A9C" w:rsidP="00537A2A">
      <w:pPr>
        <w:rPr>
          <w:u w:val="single"/>
        </w:rPr>
      </w:pPr>
    </w:p>
    <w:p w14:paraId="7A5AADB6" w14:textId="77777777" w:rsidR="00537A2A" w:rsidRPr="005703A6" w:rsidRDefault="00537A2A" w:rsidP="00537A2A">
      <w:pPr>
        <w:rPr>
          <w:u w:val="single"/>
        </w:rPr>
      </w:pPr>
      <w:r w:rsidRPr="005703A6">
        <w:rPr>
          <w:u w:val="single"/>
        </w:rPr>
        <w:t xml:space="preserve">Čas izvedbe zavarovanj:  </w:t>
      </w:r>
    </w:p>
    <w:p w14:paraId="03C71FEC" w14:textId="77777777" w:rsidR="00E81A9C" w:rsidRDefault="00E81A9C" w:rsidP="00537A2A"/>
    <w:p w14:paraId="48BE0D99" w14:textId="4ABFFE92" w:rsidR="008402DE" w:rsidRPr="00084B23" w:rsidRDefault="008402DE" w:rsidP="008402DE">
      <w:r w:rsidRPr="00084B23">
        <w:t>Naročnik bo z izbranim ponudnikom sklenil pogodbo in zavarovalne police za tri-letno obdobje.</w:t>
      </w:r>
    </w:p>
    <w:p w14:paraId="39AFDD41" w14:textId="77777777" w:rsidR="00537A2A" w:rsidRPr="002514F6" w:rsidRDefault="00537A2A" w:rsidP="00537A2A">
      <w:pPr>
        <w:rPr>
          <w:lang w:eastAsia="sl-SI"/>
        </w:rPr>
      </w:pPr>
    </w:p>
    <w:p w14:paraId="125DFB66" w14:textId="26C8EAE7" w:rsidR="00537A2A" w:rsidRPr="00537A2A" w:rsidRDefault="00537A2A" w:rsidP="00537A2A">
      <w:pPr>
        <w:pStyle w:val="Heading3"/>
        <w:rPr>
          <w:b/>
        </w:rPr>
      </w:pPr>
      <w:bookmarkStart w:id="90" w:name="_Toc4144628"/>
      <w:bookmarkStart w:id="91" w:name="_Toc132872230"/>
      <w:r w:rsidRPr="00537A2A">
        <w:rPr>
          <w:b/>
        </w:rPr>
        <w:t>Specifikacija</w:t>
      </w:r>
      <w:bookmarkEnd w:id="90"/>
      <w:r w:rsidR="00224C15">
        <w:rPr>
          <w:b/>
        </w:rPr>
        <w:t xml:space="preserve"> predračuna</w:t>
      </w:r>
      <w:bookmarkEnd w:id="91"/>
    </w:p>
    <w:p w14:paraId="3A8234D2" w14:textId="77777777" w:rsidR="00537A2A" w:rsidRDefault="00537A2A" w:rsidP="00537A2A"/>
    <w:p w14:paraId="00E5505D" w14:textId="77777777" w:rsidR="008402DE" w:rsidRDefault="00537A2A" w:rsidP="008402DE">
      <w:pPr>
        <w:rPr>
          <w:rFonts w:cs="Arial"/>
          <w:bCs/>
        </w:rPr>
      </w:pPr>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w:t>
      </w:r>
      <w:r>
        <w:rPr>
          <w:rFonts w:cs="Arial"/>
          <w:bCs/>
        </w:rPr>
        <w:t>bo</w:t>
      </w:r>
      <w:r w:rsidRPr="00A51FFD">
        <w:rPr>
          <w:rFonts w:cs="Arial"/>
          <w:bCs/>
        </w:rPr>
        <w:t xml:space="preserve"> razvidna zavarovalna vsota, premijska stopnja, premija brez popusta, popust na zavarovalno premijo, končna premija brez davka od prometa zavarovalnih poslov in premija z </w:t>
      </w:r>
      <w:r w:rsidRPr="007302F0">
        <w:rPr>
          <w:rFonts w:cs="Arial"/>
          <w:bCs/>
        </w:rPr>
        <w:t>vključenim davkom od prometa zavarovalnih poslov – za posamezno zavarovalno vrsto</w:t>
      </w:r>
      <w:r w:rsidR="008402DE">
        <w:rPr>
          <w:rFonts w:cs="Arial"/>
          <w:bCs/>
        </w:rPr>
        <w:t xml:space="preserve"> </w:t>
      </w:r>
      <w:r w:rsidR="008402DE" w:rsidRPr="007302F0">
        <w:rPr>
          <w:rFonts w:cs="Arial"/>
          <w:bCs/>
        </w:rPr>
        <w:t>ter za vsako leto zavarovanja posebej.</w:t>
      </w:r>
    </w:p>
    <w:p w14:paraId="6F05E27B" w14:textId="77777777" w:rsidR="00E81A9C" w:rsidRDefault="00E81A9C" w:rsidP="00537A2A"/>
    <w:p w14:paraId="7B7C9F28" w14:textId="77777777" w:rsidR="00537A2A" w:rsidRPr="00537A2A" w:rsidRDefault="00537A2A" w:rsidP="00537A2A">
      <w:pPr>
        <w:pStyle w:val="Heading3"/>
        <w:rPr>
          <w:b/>
        </w:rPr>
      </w:pPr>
      <w:bookmarkStart w:id="92" w:name="_Toc69263095"/>
      <w:bookmarkStart w:id="93" w:name="_Toc126544265"/>
      <w:bookmarkStart w:id="94" w:name="_Toc241309734"/>
      <w:bookmarkStart w:id="95" w:name="_Toc338667142"/>
      <w:bookmarkStart w:id="96" w:name="_Toc4144629"/>
      <w:bookmarkStart w:id="97" w:name="_Toc132872231"/>
      <w:r w:rsidRPr="00537A2A">
        <w:rPr>
          <w:b/>
        </w:rPr>
        <w:t>Skupna ponudba</w:t>
      </w:r>
      <w:bookmarkEnd w:id="92"/>
      <w:bookmarkEnd w:id="93"/>
      <w:bookmarkEnd w:id="94"/>
      <w:bookmarkEnd w:id="95"/>
      <w:bookmarkEnd w:id="96"/>
      <w:bookmarkEnd w:id="97"/>
    </w:p>
    <w:p w14:paraId="76F2CADF" w14:textId="77777777" w:rsidR="00537A2A" w:rsidRPr="006706A9" w:rsidRDefault="00537A2A" w:rsidP="00537A2A"/>
    <w:p w14:paraId="5B5DCB44" w14:textId="77777777" w:rsidR="00537A2A" w:rsidRPr="00600E0F" w:rsidRDefault="00537A2A" w:rsidP="00537A2A">
      <w:pPr>
        <w:rPr>
          <w:rFonts w:cs="Arial"/>
        </w:rPr>
      </w:pPr>
      <w:r w:rsidRPr="00600E0F">
        <w:rPr>
          <w:rFonts w:cs="Arial"/>
        </w:rPr>
        <w:t>V primeru, da skupina izvajalcev predloži skupno ponudbo, mora ta skupina izvajalcev predložiti naslednje:</w:t>
      </w:r>
    </w:p>
    <w:p w14:paraId="384BCC17" w14:textId="5D0B5E51" w:rsidR="00537A2A" w:rsidRPr="005703A6" w:rsidRDefault="00537A2A" w:rsidP="00AD5694">
      <w:pPr>
        <w:numPr>
          <w:ilvl w:val="0"/>
          <w:numId w:val="19"/>
        </w:numPr>
        <w:rPr>
          <w:rFonts w:cs="Arial"/>
          <w:u w:val="single"/>
        </w:rPr>
      </w:pPr>
      <w:r w:rsidRPr="005703A6">
        <w:rPr>
          <w:rFonts w:cs="Arial"/>
        </w:rPr>
        <w:t>Za vsakega od v obrazcu ponudbe navedenega izvajalca morajo biti predloženi  dokumenti, zahtevani v točkah 4.2.1, 4.2.6</w:t>
      </w:r>
      <w:r>
        <w:rPr>
          <w:rFonts w:cs="Arial"/>
        </w:rPr>
        <w:t>, 4.2.</w:t>
      </w:r>
      <w:r w:rsidR="008402DE">
        <w:rPr>
          <w:rFonts w:cs="Arial"/>
        </w:rPr>
        <w:t>8</w:t>
      </w:r>
      <w:r>
        <w:rPr>
          <w:rFonts w:cs="Arial"/>
        </w:rPr>
        <w:t xml:space="preserve"> in</w:t>
      </w:r>
      <w:r w:rsidRPr="005703A6">
        <w:rPr>
          <w:rFonts w:cs="Arial"/>
        </w:rPr>
        <w:t xml:space="preserve"> 4.2.</w:t>
      </w:r>
      <w:r w:rsidR="00367E62">
        <w:rPr>
          <w:rFonts w:cs="Arial"/>
        </w:rPr>
        <w:t>10</w:t>
      </w:r>
      <w:r>
        <w:rPr>
          <w:rFonts w:cs="Arial"/>
        </w:rPr>
        <w:t>;</w:t>
      </w:r>
    </w:p>
    <w:p w14:paraId="4EE166C5" w14:textId="77777777" w:rsidR="00537A2A" w:rsidRPr="00536616" w:rsidRDefault="00537A2A" w:rsidP="00AD5694">
      <w:pPr>
        <w:numPr>
          <w:ilvl w:val="0"/>
          <w:numId w:val="19"/>
        </w:numPr>
        <w:rPr>
          <w:rFonts w:cs="Arial"/>
        </w:rPr>
      </w:pPr>
      <w:r w:rsidRPr="00600E0F">
        <w:rPr>
          <w:rFonts w:cs="Arial"/>
        </w:rPr>
        <w:t>Ponudnik mora za vsakega izvajalca iz skupne ponudbe (partnerja</w:t>
      </w:r>
      <w:r w:rsidRPr="00536616">
        <w:rPr>
          <w:rFonts w:cs="Arial"/>
        </w:rPr>
        <w:t xml:space="preserve">) priložiti zgoraj navedena dokazila za izpolnjevanje pogojev. Ponudnikova pooblastila iz skupne ponudbe ne morejo nadomestiti izvajalčevih. </w:t>
      </w:r>
    </w:p>
    <w:p w14:paraId="38307A4B" w14:textId="77777777" w:rsidR="00537A2A" w:rsidRPr="00F95F9C" w:rsidRDefault="00537A2A" w:rsidP="00AD5694">
      <w:pPr>
        <w:numPr>
          <w:ilvl w:val="0"/>
          <w:numId w:val="19"/>
        </w:numPr>
        <w:rPr>
          <w:rFonts w:cs="Arial"/>
        </w:rPr>
      </w:pPr>
      <w:r w:rsidRPr="00CD6B5C">
        <w:t xml:space="preserve">Priložen mora biti tudi pravni akt o skupni izvedbi naročila, v primeru, da bodo izbrani pri tem javnem naročilu; Pravni akt o skupni izvedbi naročila mora natančno opredeliti odgovornost posameznih izvajalcev za izvedbo naročila. Ne glede na to pa izvajalci odgovarjajo naročniku neomejeno solidarno. </w:t>
      </w:r>
    </w:p>
    <w:p w14:paraId="36D06A36" w14:textId="77777777" w:rsidR="00537A2A" w:rsidRPr="00F95F9C" w:rsidRDefault="00537A2A" w:rsidP="00537A2A">
      <w:pPr>
        <w:ind w:left="1068"/>
        <w:rPr>
          <w:rFonts w:cs="Arial"/>
        </w:rPr>
      </w:pPr>
    </w:p>
    <w:p w14:paraId="748760B9" w14:textId="77777777" w:rsidR="00537A2A" w:rsidRPr="00DB4831" w:rsidRDefault="00537A2A" w:rsidP="00537A2A">
      <w:pPr>
        <w:pStyle w:val="Heading3"/>
        <w:rPr>
          <w:b/>
        </w:rPr>
      </w:pPr>
      <w:bookmarkStart w:id="98" w:name="_Toc142457715"/>
      <w:bookmarkStart w:id="99" w:name="_Toc236124561"/>
      <w:bookmarkStart w:id="100" w:name="_Toc4144630"/>
      <w:bookmarkStart w:id="101" w:name="_Toc132872232"/>
      <w:r w:rsidRPr="00DB4831">
        <w:rPr>
          <w:b/>
        </w:rPr>
        <w:t xml:space="preserve">Ponudba </w:t>
      </w:r>
      <w:bookmarkEnd w:id="98"/>
      <w:r w:rsidRPr="00DB4831">
        <w:rPr>
          <w:b/>
        </w:rPr>
        <w:t>in pozavarovanje</w:t>
      </w:r>
      <w:bookmarkEnd w:id="99"/>
      <w:bookmarkEnd w:id="100"/>
      <w:bookmarkEnd w:id="101"/>
      <w:r w:rsidRPr="00DB4831">
        <w:rPr>
          <w:b/>
        </w:rPr>
        <w:t xml:space="preserve">  </w:t>
      </w:r>
    </w:p>
    <w:p w14:paraId="08968183" w14:textId="77777777" w:rsidR="00E81A9C" w:rsidRDefault="00E81A9C" w:rsidP="00537A2A">
      <w:pPr>
        <w:tabs>
          <w:tab w:val="left" w:pos="2850"/>
        </w:tabs>
        <w:rPr>
          <w:rFonts w:cs="Arial"/>
        </w:rPr>
      </w:pPr>
    </w:p>
    <w:p w14:paraId="2AC1694F" w14:textId="77777777" w:rsidR="009C0816" w:rsidRPr="009C0816" w:rsidRDefault="009C0816" w:rsidP="009C0816">
      <w:pPr>
        <w:tabs>
          <w:tab w:val="left" w:pos="2850"/>
        </w:tabs>
        <w:rPr>
          <w:rFonts w:cs="Arial"/>
          <w:highlight w:val="yellow"/>
        </w:rPr>
      </w:pPr>
      <w:r w:rsidRPr="009C0816">
        <w:rPr>
          <w:rFonts w:cs="Arial"/>
          <w:highlight w:val="yellow"/>
        </w:rPr>
        <w:t xml:space="preserve">Oddaja dela zavarovanja v pozavarovanje se ne šteje za ponudbo s podizvajalci. Pozavarovalnica se v takšnem primeru ne šteje za podizvajalca ponudnika.  </w:t>
      </w:r>
    </w:p>
    <w:p w14:paraId="58F1B71E" w14:textId="77777777" w:rsidR="009C0816" w:rsidRPr="009C0816" w:rsidRDefault="009C0816" w:rsidP="009C0816">
      <w:pPr>
        <w:tabs>
          <w:tab w:val="left" w:pos="2850"/>
        </w:tabs>
        <w:rPr>
          <w:rFonts w:ascii="Verdana" w:hAnsi="Verdana"/>
          <w:szCs w:val="20"/>
          <w:highlight w:val="yellow"/>
        </w:rPr>
      </w:pPr>
    </w:p>
    <w:p w14:paraId="4C0AD54F" w14:textId="77777777" w:rsidR="009C0816" w:rsidRPr="009C0816" w:rsidRDefault="009C0816" w:rsidP="009C0816">
      <w:r w:rsidRPr="009C0816">
        <w:rPr>
          <w:rFonts w:cs="Arial"/>
          <w:highlight w:val="yellow"/>
        </w:rPr>
        <w:lastRenderedPageBreak/>
        <w:t xml:space="preserve">V kolikor bo zavarovalnica oddala del zavarovanja v pozavarovanje, je potrebno predložiti </w:t>
      </w:r>
      <w:r w:rsidRPr="009C0816">
        <w:rPr>
          <w:highlight w:val="yellow"/>
        </w:rPr>
        <w:t>potrdilo pozavarovalnice, da ima zavarovalnica, kot ponudnik zagotovljeno pozavarovalno kritje tistega dela v zavarovanje prevzetih nevarnosti, ki po tabelah maksimalnega kritja presega lastne deleže v izravnavanju nevarnosti po pogojih in obsegu, kot je določeno v pozavarovalni pogodbi za poslovno leto 2023 in kot bo določeno v pozavarovalni pogodbi za celotno zavarovalno obdobje, kot je navedeno v dokumentaciji o oddaji javnega naročila.</w:t>
      </w:r>
    </w:p>
    <w:p w14:paraId="2061B80F" w14:textId="77777777" w:rsidR="00537A2A" w:rsidRPr="00882986" w:rsidRDefault="00537A2A" w:rsidP="00537A2A">
      <w:pPr>
        <w:ind w:left="720"/>
        <w:rPr>
          <w:rFonts w:cs="Arial"/>
        </w:rPr>
      </w:pPr>
    </w:p>
    <w:p w14:paraId="5FDEE23A" w14:textId="77777777" w:rsidR="00537A2A" w:rsidRPr="00537A2A" w:rsidRDefault="00537A2A" w:rsidP="00537A2A">
      <w:pPr>
        <w:pStyle w:val="Heading3"/>
        <w:rPr>
          <w:b/>
        </w:rPr>
      </w:pPr>
      <w:bookmarkStart w:id="102" w:name="_Toc4144631"/>
      <w:bookmarkStart w:id="103" w:name="_Toc132872233"/>
      <w:r w:rsidRPr="00537A2A">
        <w:rPr>
          <w:b/>
        </w:rPr>
        <w:t>Vzorec pogodbe</w:t>
      </w:r>
      <w:bookmarkEnd w:id="102"/>
      <w:bookmarkEnd w:id="103"/>
    </w:p>
    <w:p w14:paraId="0499AF8E" w14:textId="77777777" w:rsidR="00E81A9C" w:rsidRDefault="00E81A9C" w:rsidP="00537A2A">
      <w:pPr>
        <w:rPr>
          <w:rFonts w:cs="Arial"/>
        </w:rPr>
      </w:pPr>
    </w:p>
    <w:p w14:paraId="16F07DF4" w14:textId="77777777" w:rsidR="00537A2A" w:rsidRDefault="00537A2A" w:rsidP="00537A2A">
      <w:pPr>
        <w:rPr>
          <w:rFonts w:cs="Arial"/>
        </w:rPr>
      </w:pPr>
      <w:r w:rsidRPr="005C7164">
        <w:rPr>
          <w:rFonts w:cs="Arial"/>
        </w:rPr>
        <w:t xml:space="preserve">Vzorec pogodbe, kjer mora biti </w:t>
      </w:r>
      <w:r w:rsidRPr="00770D20">
        <w:rPr>
          <w:rFonts w:cs="Arial"/>
          <w:b/>
          <w:u w:val="single"/>
        </w:rPr>
        <w:t>parafirana in ožigosana vsaka stran</w:t>
      </w:r>
      <w:r w:rsidRPr="005C7164">
        <w:rPr>
          <w:rFonts w:cs="Arial"/>
        </w:rPr>
        <w:t xml:space="preserve"> s strani ponudnikovega zastopnika ali prokurista. </w:t>
      </w:r>
    </w:p>
    <w:p w14:paraId="231CC94B" w14:textId="6CEE22A9" w:rsidR="00537A2A" w:rsidRPr="006A6B95" w:rsidRDefault="00537A2A" w:rsidP="00537A2A">
      <w:pPr>
        <w:rPr>
          <w:u w:val="single"/>
        </w:rPr>
      </w:pPr>
      <w:r w:rsidRPr="006A6B95">
        <w:t xml:space="preserve">V kolikor ponudnik nastopa s partnerjem, mora biti vzorec pogodbe </w:t>
      </w:r>
      <w:r w:rsidRPr="006A6B95">
        <w:rPr>
          <w:u w:val="single"/>
        </w:rPr>
        <w:t>na enak način parafiran in žigosan s strani partnerjevega zastopnika ali prokurista.</w:t>
      </w:r>
    </w:p>
    <w:p w14:paraId="49F52651" w14:textId="77777777" w:rsidR="00537A2A" w:rsidRDefault="00537A2A" w:rsidP="00537A2A">
      <w:pPr>
        <w:rPr>
          <w:rFonts w:cs="Arial"/>
        </w:rPr>
      </w:pPr>
    </w:p>
    <w:p w14:paraId="5CCBD96D" w14:textId="77777777" w:rsidR="00537A2A" w:rsidRPr="00537A2A" w:rsidRDefault="00537A2A" w:rsidP="00537A2A">
      <w:pPr>
        <w:pStyle w:val="Heading3"/>
        <w:rPr>
          <w:b/>
        </w:rPr>
      </w:pPr>
      <w:bookmarkStart w:id="104" w:name="_Toc4144632"/>
      <w:bookmarkStart w:id="105" w:name="_Toc132872234"/>
      <w:bookmarkStart w:id="106" w:name="_Toc349201030"/>
      <w:bookmarkStart w:id="107" w:name="_Toc351387336"/>
      <w:bookmarkStart w:id="108" w:name="_Toc360107173"/>
      <w:bookmarkStart w:id="109" w:name="_Toc435370598"/>
      <w:r w:rsidRPr="00537A2A">
        <w:rPr>
          <w:b/>
        </w:rPr>
        <w:t>Izjava o predložitvi garancije za dobro izvedbo pogodbenih obveznosti</w:t>
      </w:r>
      <w:bookmarkEnd w:id="104"/>
      <w:bookmarkEnd w:id="105"/>
      <w:r w:rsidRPr="00537A2A">
        <w:rPr>
          <w:b/>
        </w:rPr>
        <w:t xml:space="preserve"> </w:t>
      </w:r>
    </w:p>
    <w:p w14:paraId="136108EF" w14:textId="77777777" w:rsidR="00E81A9C" w:rsidRDefault="00E81A9C" w:rsidP="00537A2A"/>
    <w:p w14:paraId="0CA0869A" w14:textId="11C7C492" w:rsidR="00537A2A" w:rsidRPr="009E0DB5" w:rsidRDefault="00537A2A" w:rsidP="00537A2A">
      <w:pPr>
        <w:rPr>
          <w:rFonts w:cs="Arial"/>
        </w:rPr>
      </w:pPr>
      <w:r w:rsidRPr="00CF5857">
        <w:t xml:space="preserve">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w:t>
      </w:r>
      <w:r w:rsidRPr="005C7164">
        <w:rPr>
          <w:rFonts w:cs="Arial"/>
        </w:rPr>
        <w:t xml:space="preserve">v višini </w:t>
      </w:r>
      <w:r w:rsidRPr="0024053B">
        <w:rPr>
          <w:rFonts w:cs="Arial"/>
        </w:rPr>
        <w:t>10 %</w:t>
      </w:r>
      <w:r w:rsidRPr="005C7164">
        <w:rPr>
          <w:rFonts w:cs="Arial"/>
        </w:rPr>
        <w:t xml:space="preserve"> </w:t>
      </w:r>
      <w:r>
        <w:t xml:space="preserve">predvidene </w:t>
      </w:r>
      <w:r w:rsidR="00DB4831">
        <w:t xml:space="preserve">letne </w:t>
      </w:r>
      <w:r w:rsidRPr="005C7164">
        <w:rPr>
          <w:rFonts w:cs="Arial"/>
        </w:rPr>
        <w:t>pogodbene vrednosti</w:t>
      </w:r>
      <w:r w:rsidR="00BA378E">
        <w:rPr>
          <w:rFonts w:cs="Arial"/>
        </w:rPr>
        <w:t xml:space="preserve"> </w:t>
      </w:r>
      <w:r w:rsidR="00BA378E" w:rsidRPr="008418D9">
        <w:rPr>
          <w:rFonts w:cs="Arial"/>
        </w:rPr>
        <w:t>z vključenim DPZP</w:t>
      </w:r>
      <w:r w:rsidRPr="005C7164">
        <w:rPr>
          <w:rFonts w:cs="Arial"/>
        </w:rPr>
        <w:t xml:space="preserve">, nepreklicno, brezpogojno in plačljivo na prvi poziv,  veljavno še </w:t>
      </w:r>
      <w:r>
        <w:rPr>
          <w:rFonts w:cs="Arial"/>
        </w:rPr>
        <w:t>13</w:t>
      </w:r>
      <w:r w:rsidRPr="005C7164">
        <w:rPr>
          <w:rFonts w:cs="Arial"/>
        </w:rPr>
        <w:t xml:space="preserve"> mesecev po </w:t>
      </w:r>
      <w:r>
        <w:rPr>
          <w:rFonts w:cs="Arial"/>
        </w:rPr>
        <w:t>podpisu pogodbe.</w:t>
      </w:r>
    </w:p>
    <w:p w14:paraId="05588A41" w14:textId="5732101D" w:rsidR="00CE31A6" w:rsidRDefault="00CE31A6" w:rsidP="00537A2A"/>
    <w:p w14:paraId="56CF5148" w14:textId="64D531A6" w:rsidR="00B31709" w:rsidRPr="005C7164" w:rsidRDefault="00B31709" w:rsidP="00B31709">
      <w:r>
        <w:t>Garancijo za dobro izvedbo pogodbenih obveznosti v višini 10 % predvidene enoletne pogodbene vrednosti, brezpogojno, nepreklicno in plačljivo na prvi poziv naročnika, mora ponudnik predložiti za vsako pogodbeno leto, 30 dni pred potekom predhodne.</w:t>
      </w:r>
    </w:p>
    <w:p w14:paraId="36A11DA6" w14:textId="77777777" w:rsidR="00B31709" w:rsidRDefault="00B31709" w:rsidP="00537A2A"/>
    <w:p w14:paraId="30BC9DF4" w14:textId="77777777" w:rsidR="00537A2A" w:rsidRDefault="00537A2A" w:rsidP="00537A2A">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10" w:name="_toc1960"/>
      <w:bookmarkEnd w:id="110"/>
    </w:p>
    <w:p w14:paraId="4F047846" w14:textId="3AEA0EDF" w:rsidR="00E81A9C" w:rsidRDefault="00E81A9C" w:rsidP="00537A2A"/>
    <w:p w14:paraId="7986FF13" w14:textId="77777777" w:rsidR="00537A2A" w:rsidRPr="00537A2A" w:rsidRDefault="00537A2A" w:rsidP="00537A2A">
      <w:pPr>
        <w:pStyle w:val="Heading3"/>
        <w:rPr>
          <w:b/>
        </w:rPr>
      </w:pPr>
      <w:bookmarkStart w:id="111" w:name="_Toc4144633"/>
      <w:bookmarkStart w:id="112" w:name="_Toc132872235"/>
      <w:r w:rsidRPr="00537A2A">
        <w:rPr>
          <w:b/>
        </w:rPr>
        <w:t>Izjava o posredovanju podatkov o razkritju lastništva ponudnika</w:t>
      </w:r>
      <w:bookmarkEnd w:id="106"/>
      <w:bookmarkEnd w:id="107"/>
      <w:bookmarkEnd w:id="108"/>
      <w:bookmarkEnd w:id="109"/>
      <w:bookmarkEnd w:id="111"/>
      <w:bookmarkEnd w:id="112"/>
    </w:p>
    <w:p w14:paraId="4AF48073" w14:textId="77777777" w:rsidR="00537A2A" w:rsidRDefault="00537A2A" w:rsidP="00537A2A"/>
    <w:p w14:paraId="20F0A20F" w14:textId="77777777" w:rsidR="00537A2A" w:rsidRPr="00494A7F" w:rsidRDefault="00537A2A" w:rsidP="00537A2A">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4A85CA9A" w14:textId="77777777" w:rsidR="00537A2A" w:rsidRPr="00494A7F" w:rsidRDefault="00537A2A" w:rsidP="00537A2A"/>
    <w:p w14:paraId="6FFCADF1" w14:textId="1EAFB490" w:rsidR="00537A2A" w:rsidRPr="00D57898" w:rsidRDefault="00537A2A" w:rsidP="00537A2A">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r w:rsidR="00D57898">
        <w:rPr>
          <w:i/>
        </w:rPr>
        <w:t xml:space="preserve"> </w:t>
      </w: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4BA9E2BF" w14:textId="77777777" w:rsidR="00537A2A" w:rsidRPr="00494A7F" w:rsidRDefault="00537A2A" w:rsidP="00537A2A"/>
    <w:p w14:paraId="4F6C9E51" w14:textId="77777777" w:rsidR="00537A2A" w:rsidRPr="001904F1" w:rsidRDefault="00537A2A" w:rsidP="00537A2A">
      <w:r w:rsidRPr="001904F1">
        <w:t>V kolikor ponudnik nastopa s partnerji, je dolžnost ponudnika, da pridobi takšno izjavo tudi od svojih partnerjev in jo v roku posreduje naročniku.</w:t>
      </w:r>
    </w:p>
    <w:p w14:paraId="1502569B" w14:textId="77777777" w:rsidR="00537A2A" w:rsidRPr="00494A7F" w:rsidRDefault="00537A2A" w:rsidP="00537A2A"/>
    <w:p w14:paraId="15C12F3C" w14:textId="77777777" w:rsidR="00537A2A" w:rsidRDefault="00537A2A" w:rsidP="00537A2A">
      <w:pPr>
        <w:rPr>
          <w:i/>
          <w:u w:val="single"/>
        </w:rPr>
      </w:pPr>
      <w:r w:rsidRPr="00E6485C">
        <w:rPr>
          <w:i/>
          <w:u w:val="single"/>
        </w:rPr>
        <w:t>Pojasnilo:</w:t>
      </w:r>
    </w:p>
    <w:p w14:paraId="26CB0359" w14:textId="06B49699" w:rsidR="00483587" w:rsidRDefault="00483587" w:rsidP="00483587">
      <w:r w:rsidRPr="00ED6B8F">
        <w:t xml:space="preserve">Naročnik je dolžan skladno s </w:t>
      </w:r>
      <w:r w:rsidRPr="00483587">
        <w:t>šestim odstavkom 14. člena Zakona o integriteti in preprečevanju korupcije (</w:t>
      </w:r>
      <w:r w:rsidRPr="00483587">
        <w:rPr>
          <w:noProof/>
        </w:rPr>
        <w:t>Uradni list RS, št. 69/11 s spremembami in dopolnitvami</w:t>
      </w:r>
      <w:r w:rsidRPr="00483587">
        <w:t>) zaradi zagotovitve transparentnosti posla in preprečitve korupcijskih tveganj</w:t>
      </w:r>
      <w:r w:rsidRPr="00161932">
        <w:t xml:space="preserve">,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161932">
        <w:t>komandistih</w:t>
      </w:r>
      <w:proofErr w:type="spellEnd"/>
      <w:r w:rsidRPr="00161932">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9021FF5" w14:textId="4190D292" w:rsidR="009C5A72" w:rsidRDefault="009C5A72" w:rsidP="00483587"/>
    <w:p w14:paraId="6BEAF956" w14:textId="77777777" w:rsidR="009C5A72" w:rsidRPr="00161932" w:rsidRDefault="009C5A72" w:rsidP="00483587"/>
    <w:p w14:paraId="4E7E0192" w14:textId="77777777" w:rsidR="00D57898" w:rsidRPr="00BA3796" w:rsidRDefault="00D57898" w:rsidP="00D57898">
      <w:pPr>
        <w:pStyle w:val="Heading3"/>
        <w:rPr>
          <w:b/>
        </w:rPr>
      </w:pPr>
      <w:bookmarkStart w:id="113" w:name="_Toc132872236"/>
      <w:r w:rsidRPr="00BA3796">
        <w:rPr>
          <w:b/>
        </w:rPr>
        <w:lastRenderedPageBreak/>
        <w:t xml:space="preserve">Bonus </w:t>
      </w:r>
      <w:proofErr w:type="spellStart"/>
      <w:r w:rsidRPr="00BA3796">
        <w:rPr>
          <w:b/>
        </w:rPr>
        <w:t>malus</w:t>
      </w:r>
      <w:proofErr w:type="spellEnd"/>
      <w:r w:rsidRPr="00BA3796">
        <w:rPr>
          <w:b/>
        </w:rPr>
        <w:t xml:space="preserve"> sistem</w:t>
      </w:r>
      <w:bookmarkEnd w:id="113"/>
    </w:p>
    <w:p w14:paraId="530F273D" w14:textId="77777777" w:rsidR="00D57898" w:rsidRDefault="00D57898" w:rsidP="00D57898">
      <w:pPr>
        <w:jc w:val="left"/>
        <w:rPr>
          <w:b/>
        </w:rPr>
      </w:pPr>
    </w:p>
    <w:p w14:paraId="076129E7" w14:textId="77777777" w:rsidR="00D57898" w:rsidRDefault="00D57898" w:rsidP="00D57898">
      <w:r>
        <w:t xml:space="preserve">Ponudnik mora </w:t>
      </w:r>
      <w:r w:rsidRPr="00A22DF2">
        <w:t>predloži</w:t>
      </w:r>
      <w:r>
        <w:t>ti</w:t>
      </w:r>
      <w:r w:rsidRPr="00A22DF2">
        <w:t xml:space="preserve"> </w:t>
      </w:r>
      <w:r>
        <w:t>(</w:t>
      </w:r>
      <w:r w:rsidRPr="00A22DF2">
        <w:t>v obliki tabele</w:t>
      </w:r>
      <w:r>
        <w:t>)</w:t>
      </w:r>
      <w:r w:rsidRPr="00A22DF2">
        <w:t xml:space="preserve"> predlog sistema bonus/</w:t>
      </w:r>
      <w:proofErr w:type="spellStart"/>
      <w:r w:rsidRPr="00A22DF2">
        <w:t>malus</w:t>
      </w:r>
      <w:proofErr w:type="spellEnd"/>
      <w:r w:rsidRPr="00A22DF2">
        <w:t xml:space="preserve"> iz poslovanja predhodnega leta (»non </w:t>
      </w:r>
      <w:proofErr w:type="spellStart"/>
      <w:r w:rsidRPr="00A22DF2">
        <w:t>claim</w:t>
      </w:r>
      <w:proofErr w:type="spellEnd"/>
      <w:r w:rsidRPr="00A22DF2">
        <w:t xml:space="preserve"> bonus«).</w:t>
      </w:r>
      <w:r>
        <w:t xml:space="preserve"> </w:t>
      </w:r>
    </w:p>
    <w:p w14:paraId="1863FA17" w14:textId="77777777" w:rsidR="00D57898" w:rsidRPr="00111C22" w:rsidRDefault="00D57898" w:rsidP="00906311"/>
    <w:p w14:paraId="2ADB96D3" w14:textId="0DC5A8E0" w:rsidR="00851830" w:rsidRPr="003A3508" w:rsidRDefault="008402DE" w:rsidP="00851830">
      <w:pPr>
        <w:pStyle w:val="Heading3"/>
        <w:rPr>
          <w:b/>
        </w:rPr>
      </w:pPr>
      <w:bookmarkStart w:id="114" w:name="_Toc132872237"/>
      <w:r w:rsidRPr="003A3508">
        <w:rPr>
          <w:b/>
        </w:rPr>
        <w:t>Obrazec ESPD</w:t>
      </w:r>
      <w:bookmarkEnd w:id="114"/>
    </w:p>
    <w:p w14:paraId="77921B6E" w14:textId="6761DC63" w:rsidR="00851830" w:rsidRDefault="00851830" w:rsidP="00851830">
      <w:pPr>
        <w:rPr>
          <w:b/>
        </w:rPr>
      </w:pPr>
      <w:bookmarkStart w:id="115" w:name="_Toc15030896"/>
      <w:bookmarkStart w:id="116" w:name="_Toc218393808"/>
      <w:bookmarkStart w:id="117" w:name="_Toc224527409"/>
    </w:p>
    <w:p w14:paraId="2E3F1BCB" w14:textId="77777777" w:rsidR="00483587" w:rsidRPr="00483587" w:rsidRDefault="00483587" w:rsidP="00483587">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w:t>
      </w:r>
      <w:r w:rsidRPr="00483587">
        <w:t>dokazila, ki dokazujejo neobstoj razlogov za izključitev oziroma izpolnjevanje pogojev za sodelovanje.</w:t>
      </w:r>
    </w:p>
    <w:p w14:paraId="4619F9C3" w14:textId="77777777" w:rsidR="00483587" w:rsidRPr="00483587" w:rsidRDefault="00483587" w:rsidP="00483587"/>
    <w:p w14:paraId="6D8F7E76" w14:textId="77777777" w:rsidR="00483587" w:rsidRPr="00483587" w:rsidRDefault="00483587" w:rsidP="00483587">
      <w:pPr>
        <w:rPr>
          <w:rFonts w:cs="Arial"/>
          <w:szCs w:val="20"/>
          <w:lang w:eastAsia="sl-SI"/>
        </w:rPr>
      </w:pPr>
      <w:r w:rsidRPr="00483587">
        <w:rPr>
          <w:rFonts w:cs="Arial"/>
          <w:szCs w:val="20"/>
          <w:lang w:eastAsia="sl-SI"/>
        </w:rPr>
        <w:t>Navedbe v ESPD in/ali dokazila, ki jih predloži gospodarski subjekt, morajo biti veljavni.</w:t>
      </w:r>
    </w:p>
    <w:p w14:paraId="34F35FCA" w14:textId="77777777" w:rsidR="00483587" w:rsidRPr="00483587" w:rsidRDefault="00483587" w:rsidP="00483587">
      <w:pPr>
        <w:rPr>
          <w:rFonts w:cs="Arial"/>
          <w:szCs w:val="20"/>
          <w:lang w:eastAsia="sl-SI"/>
        </w:rPr>
      </w:pPr>
    </w:p>
    <w:p w14:paraId="77AEAA03" w14:textId="77777777" w:rsidR="00483587" w:rsidRPr="00483587" w:rsidRDefault="00483587" w:rsidP="00483587">
      <w:r w:rsidRPr="00483587">
        <w:t xml:space="preserve">Gospodarski subjekt naročnikov obrazec ESPD (datoteka XML) uvozi na spletni strani portala javnih naročil/ESPD: </w:t>
      </w:r>
      <w:hyperlink r:id="rId20" w:history="1">
        <w:r w:rsidRPr="00483587">
          <w:rPr>
            <w:rStyle w:val="Hyperlink"/>
          </w:rPr>
          <w:t>http://www.enarocanje.si/_ESPD/</w:t>
        </w:r>
      </w:hyperlink>
      <w:r w:rsidRPr="00483587">
        <w:t xml:space="preserve"> in njega neposredno vnese zahtevane podatke.</w:t>
      </w:r>
    </w:p>
    <w:p w14:paraId="02BD28EF" w14:textId="77777777" w:rsidR="00483587" w:rsidRPr="00483587" w:rsidRDefault="00483587" w:rsidP="00483587"/>
    <w:p w14:paraId="2DD80568" w14:textId="77777777" w:rsidR="00483587" w:rsidRPr="00483587" w:rsidRDefault="00483587" w:rsidP="00483587">
      <w:r w:rsidRPr="0048358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54438B" w14:textId="77777777" w:rsidR="00483587" w:rsidRPr="00483587" w:rsidRDefault="00483587" w:rsidP="00483587"/>
    <w:p w14:paraId="62B01764" w14:textId="77777777" w:rsidR="00483587" w:rsidRPr="00483587" w:rsidRDefault="00483587" w:rsidP="00483587">
      <w:r w:rsidRPr="00483587">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83587">
        <w:t>xml</w:t>
      </w:r>
      <w:proofErr w:type="spellEnd"/>
      <w:r w:rsidRPr="00483587">
        <w:t xml:space="preserve">. obliki ali nepodpisan ESPD v </w:t>
      </w:r>
      <w:proofErr w:type="spellStart"/>
      <w:r w:rsidRPr="00483587">
        <w:t>xml</w:t>
      </w:r>
      <w:proofErr w:type="spellEnd"/>
      <w:r w:rsidRPr="00483587">
        <w:t xml:space="preserve">. obliki, pri čemer se v slednjem primeru v skladu Splošnimi pogoji uporabe sistema e-JN šteje, da je oddan pravno zavezujoč dokument, ki ima enako veljavnost kot podpisan. </w:t>
      </w:r>
    </w:p>
    <w:p w14:paraId="187E46C0" w14:textId="77777777" w:rsidR="00483587" w:rsidRPr="00483587" w:rsidRDefault="00483587" w:rsidP="00483587"/>
    <w:p w14:paraId="3F6CEB0C" w14:textId="72084290" w:rsidR="00483587" w:rsidRPr="00CE507A" w:rsidRDefault="00483587" w:rsidP="00483587">
      <w:r w:rsidRPr="00483587">
        <w:t>Za ostale sodelujoče ponudnik v razdelek »Sodelujoči«, del »ESPD – ostali sodelujoči«</w:t>
      </w:r>
      <w:r w:rsidR="009C5A72">
        <w:t xml:space="preserve"> </w:t>
      </w:r>
      <w:r w:rsidRPr="00483587">
        <w:t xml:space="preserve">priloži lastnoročno podpisane ESPD v </w:t>
      </w:r>
      <w:proofErr w:type="spellStart"/>
      <w:r w:rsidRPr="00483587">
        <w:t>pdf</w:t>
      </w:r>
      <w:proofErr w:type="spellEnd"/>
      <w:r w:rsidRPr="00483587">
        <w:t xml:space="preserve">. obliki, ali v elektronski obliki podpisan </w:t>
      </w:r>
      <w:proofErr w:type="spellStart"/>
      <w:r w:rsidRPr="00483587">
        <w:t>xml</w:t>
      </w:r>
      <w:proofErr w:type="spellEnd"/>
      <w:r w:rsidRPr="00483587">
        <w:t>.</w:t>
      </w:r>
      <w:r w:rsidRPr="00CE507A">
        <w:t xml:space="preserve"> </w:t>
      </w:r>
    </w:p>
    <w:p w14:paraId="3050A7E8" w14:textId="21463AA9" w:rsidR="00483587" w:rsidRDefault="00483587" w:rsidP="00851830">
      <w:pPr>
        <w:rPr>
          <w:b/>
        </w:rPr>
      </w:pPr>
    </w:p>
    <w:p w14:paraId="1E4534E5" w14:textId="77777777" w:rsidR="00483587" w:rsidRPr="00A22DF2" w:rsidRDefault="00483587" w:rsidP="00851830">
      <w:pPr>
        <w:rPr>
          <w:b/>
        </w:rPr>
      </w:pPr>
    </w:p>
    <w:p w14:paraId="1D2316DD" w14:textId="77777777" w:rsidR="00FB5604" w:rsidRPr="009117C1" w:rsidRDefault="00FB5604" w:rsidP="00FB5604">
      <w:pPr>
        <w:pStyle w:val="Heading2"/>
        <w:rPr>
          <w:b/>
          <w:noProof/>
          <w:sz w:val="24"/>
          <w:szCs w:val="24"/>
          <w:lang w:eastAsia="ar-SA"/>
        </w:rPr>
      </w:pPr>
      <w:bookmarkStart w:id="118" w:name="_Toc25061558"/>
      <w:bookmarkStart w:id="119" w:name="_Toc132872238"/>
      <w:r w:rsidRPr="009117C1">
        <w:rPr>
          <w:b/>
          <w:noProof/>
          <w:sz w:val="24"/>
          <w:szCs w:val="24"/>
          <w:lang w:eastAsia="ar-SA"/>
        </w:rPr>
        <w:t>PREVERJANJE SPOSOBNOSTI   IN  POGOJEV  ZA  SODELOVANJE</w:t>
      </w:r>
      <w:bookmarkEnd w:id="118"/>
      <w:bookmarkEnd w:id="119"/>
      <w:r w:rsidRPr="009117C1">
        <w:rPr>
          <w:b/>
          <w:noProof/>
          <w:sz w:val="24"/>
          <w:szCs w:val="24"/>
          <w:lang w:eastAsia="ar-SA"/>
        </w:rPr>
        <w:t xml:space="preserve"> </w:t>
      </w:r>
    </w:p>
    <w:p w14:paraId="6630E749" w14:textId="77777777" w:rsidR="00FB5604" w:rsidRPr="009117C1" w:rsidRDefault="00FB5604" w:rsidP="00FB5604">
      <w:pPr>
        <w:rPr>
          <w:noProof/>
        </w:rPr>
      </w:pPr>
    </w:p>
    <w:p w14:paraId="7D25D4E6" w14:textId="77777777" w:rsidR="00FB5604" w:rsidRPr="009117C1" w:rsidRDefault="00FB5604" w:rsidP="00FB5604">
      <w:pPr>
        <w:rPr>
          <w:noProof/>
        </w:rPr>
      </w:pPr>
      <w:r w:rsidRPr="009117C1">
        <w:rPr>
          <w:noProof/>
        </w:rPr>
        <w:t>Ponudniki potrdijo izpolnjevanje pogojev s predložitvijo izpolnjenega in podpisanega ESPD obrazca.</w:t>
      </w:r>
    </w:p>
    <w:p w14:paraId="2F6585A6" w14:textId="77777777" w:rsidR="00FB5604" w:rsidRPr="009117C1" w:rsidRDefault="00FB5604" w:rsidP="00FB5604">
      <w:pPr>
        <w:rPr>
          <w:noProof/>
        </w:rPr>
      </w:pPr>
    </w:p>
    <w:p w14:paraId="7F093E50" w14:textId="77777777" w:rsidR="00483587" w:rsidRPr="008A5E0F" w:rsidRDefault="00483587" w:rsidP="00483587">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74F06BA1" w14:textId="77777777" w:rsidR="00FB5604" w:rsidRPr="009117C1" w:rsidRDefault="00FB5604" w:rsidP="00FB5604">
      <w:pPr>
        <w:rPr>
          <w:noProof/>
        </w:rPr>
      </w:pPr>
    </w:p>
    <w:p w14:paraId="465DFB0C" w14:textId="77777777" w:rsidR="00FB5604" w:rsidRPr="009117C1" w:rsidRDefault="00FB5604" w:rsidP="00FB5604">
      <w:pPr>
        <w:pStyle w:val="Heading3"/>
        <w:tabs>
          <w:tab w:val="clear" w:pos="720"/>
          <w:tab w:val="num" w:pos="862"/>
        </w:tabs>
        <w:ind w:left="862"/>
        <w:rPr>
          <w:b/>
          <w:noProof/>
          <w:sz w:val="22"/>
          <w:szCs w:val="22"/>
        </w:rPr>
      </w:pPr>
      <w:bookmarkStart w:id="120" w:name="_Toc478728731"/>
      <w:bookmarkStart w:id="121" w:name="_Toc25061559"/>
      <w:bookmarkStart w:id="122" w:name="_Toc132872239"/>
      <w:r w:rsidRPr="009117C1">
        <w:rPr>
          <w:b/>
          <w:noProof/>
          <w:sz w:val="22"/>
          <w:szCs w:val="22"/>
        </w:rPr>
        <w:t>Preverjanje razlogov za izključitev – ponudniki s sedežem v republiki Sloveniji</w:t>
      </w:r>
      <w:bookmarkEnd w:id="120"/>
      <w:bookmarkEnd w:id="121"/>
      <w:bookmarkEnd w:id="122"/>
    </w:p>
    <w:p w14:paraId="1E74C311" w14:textId="77777777" w:rsidR="00FB5604" w:rsidRPr="009117C1" w:rsidRDefault="00FB5604" w:rsidP="00FB5604">
      <w:pPr>
        <w:rPr>
          <w:noProof/>
        </w:rPr>
      </w:pPr>
    </w:p>
    <w:p w14:paraId="101914F1" w14:textId="77777777" w:rsidR="0035048E" w:rsidRPr="001E259A" w:rsidRDefault="0035048E" w:rsidP="0035048E">
      <w:pPr>
        <w:rPr>
          <w:noProof/>
        </w:rPr>
      </w:pPr>
      <w:r w:rsidRPr="001E259A">
        <w:rPr>
          <w:noProof/>
        </w:rPr>
        <w:t xml:space="preserve">V zvezi z razlogi za izključitev bo naročnik preveril predvsem naslednje: </w:t>
      </w:r>
    </w:p>
    <w:p w14:paraId="2D4526A3" w14:textId="77777777" w:rsidR="0035048E" w:rsidRPr="001E259A" w:rsidRDefault="0035048E" w:rsidP="0035048E">
      <w:pPr>
        <w:rPr>
          <w:noProof/>
        </w:rPr>
      </w:pPr>
    </w:p>
    <w:p w14:paraId="50E800D3" w14:textId="77777777" w:rsidR="0035048E" w:rsidRPr="001E259A" w:rsidRDefault="0035048E" w:rsidP="0035048E">
      <w:pPr>
        <w:pStyle w:val="ListParagraph"/>
        <w:numPr>
          <w:ilvl w:val="0"/>
          <w:numId w:val="23"/>
        </w:numPr>
        <w:rPr>
          <w:rFonts w:eastAsia="Calibri"/>
          <w:noProof/>
          <w:szCs w:val="22"/>
        </w:rPr>
      </w:pPr>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6F746EAC" w14:textId="77777777" w:rsidR="0035048E" w:rsidRPr="001E259A" w:rsidRDefault="0035048E" w:rsidP="0035048E">
      <w:pPr>
        <w:pStyle w:val="ListParagraph"/>
        <w:ind w:left="360"/>
        <w:rPr>
          <w:rFonts w:eastAsia="Calibri"/>
          <w:bCs/>
          <w:noProof/>
          <w:szCs w:val="22"/>
          <w:u w:val="single"/>
        </w:rPr>
      </w:pPr>
    </w:p>
    <w:p w14:paraId="60C6BC63" w14:textId="77777777" w:rsidR="0035048E" w:rsidRPr="001E259A" w:rsidRDefault="0035048E" w:rsidP="0035048E">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4335FE34" w14:textId="77777777" w:rsidR="0035048E" w:rsidRPr="001E259A" w:rsidRDefault="0035048E" w:rsidP="0035048E">
      <w:pPr>
        <w:pStyle w:val="ListParagraph"/>
        <w:ind w:left="360"/>
        <w:rPr>
          <w:rFonts w:eastAsia="Calibri"/>
          <w:bCs/>
          <w:noProof/>
          <w:szCs w:val="22"/>
        </w:rPr>
      </w:pPr>
    </w:p>
    <w:p w14:paraId="0965DB5F" w14:textId="77777777" w:rsidR="0035048E" w:rsidRPr="001E259A" w:rsidRDefault="0035048E" w:rsidP="0035048E">
      <w:pPr>
        <w:pStyle w:val="ListParagraph"/>
        <w:ind w:left="360"/>
        <w:rPr>
          <w:rFonts w:eastAsia="Calibri"/>
          <w:bCs/>
          <w:noProof/>
          <w:szCs w:val="22"/>
        </w:rPr>
      </w:pPr>
      <w:r w:rsidRPr="001E259A">
        <w:rPr>
          <w:rFonts w:eastAsia="Calibri"/>
          <w:noProof/>
          <w:szCs w:val="22"/>
        </w:rPr>
        <w:t xml:space="preserve">Namesto potrdil pa lahko ponudnik </w:t>
      </w:r>
      <w:r w:rsidRPr="001E259A">
        <w:rPr>
          <w:rFonts w:eastAsia="Calibri"/>
          <w:bCs/>
          <w:noProof/>
          <w:szCs w:val="22"/>
        </w:rPr>
        <w:t>predloži pooblastila za pridobitev podatkov iz kazenske evidence, na podlagi katerih bo ta potrdila pridobil naročnik sam.</w:t>
      </w:r>
    </w:p>
    <w:p w14:paraId="239D941F" w14:textId="77777777" w:rsidR="0035048E" w:rsidRPr="001E259A" w:rsidRDefault="0035048E" w:rsidP="0035048E">
      <w:pPr>
        <w:rPr>
          <w:noProof/>
        </w:rPr>
      </w:pPr>
    </w:p>
    <w:p w14:paraId="3C91AFB0" w14:textId="77777777" w:rsidR="0035048E" w:rsidRPr="001E259A" w:rsidRDefault="0035048E" w:rsidP="0035048E">
      <w:pPr>
        <w:pStyle w:val="ListParagraph"/>
        <w:numPr>
          <w:ilvl w:val="0"/>
          <w:numId w:val="21"/>
        </w:numPr>
        <w:rPr>
          <w:noProof/>
        </w:rPr>
      </w:pPr>
      <w:r w:rsidRPr="001E259A">
        <w:rPr>
          <w:noProof/>
        </w:rPr>
        <w:lastRenderedPageBreak/>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3C0DB7CC" w14:textId="77777777" w:rsidR="0035048E" w:rsidRPr="001E259A" w:rsidRDefault="0035048E" w:rsidP="0035048E">
      <w:pPr>
        <w:pStyle w:val="ListParagraph"/>
        <w:rPr>
          <w:noProof/>
        </w:rPr>
      </w:pPr>
    </w:p>
    <w:p w14:paraId="7550E42C" w14:textId="77777777" w:rsidR="0035048E" w:rsidRPr="001E259A" w:rsidRDefault="0035048E" w:rsidP="0035048E">
      <w:pPr>
        <w:numPr>
          <w:ilvl w:val="0"/>
          <w:numId w:val="22"/>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3B4E6EBC" w14:textId="77777777" w:rsidR="0035048E" w:rsidRPr="001E259A" w:rsidRDefault="0035048E" w:rsidP="0035048E">
      <w:pPr>
        <w:ind w:left="720"/>
        <w:contextualSpacing/>
        <w:rPr>
          <w:noProof/>
        </w:rPr>
      </w:pPr>
    </w:p>
    <w:p w14:paraId="4AFAFAC9" w14:textId="77777777" w:rsidR="0035048E" w:rsidRPr="001E259A" w:rsidRDefault="0035048E" w:rsidP="0035048E">
      <w:pPr>
        <w:numPr>
          <w:ilvl w:val="0"/>
          <w:numId w:val="22"/>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973DEB8" w14:textId="77777777" w:rsidR="0035048E" w:rsidRPr="001E259A" w:rsidRDefault="0035048E" w:rsidP="0035048E">
      <w:pPr>
        <w:contextualSpacing/>
        <w:rPr>
          <w:noProof/>
        </w:rPr>
      </w:pPr>
    </w:p>
    <w:p w14:paraId="2C6810FE" w14:textId="27AE35EA" w:rsidR="00FB5604" w:rsidRDefault="0035048E" w:rsidP="0035048E">
      <w:pPr>
        <w:numPr>
          <w:ilvl w:val="0"/>
          <w:numId w:val="22"/>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4F7A6C14" w14:textId="77777777" w:rsidR="003A3508" w:rsidRPr="009117C1" w:rsidRDefault="003A3508" w:rsidP="00FB5604">
      <w:pPr>
        <w:rPr>
          <w:noProof/>
        </w:rPr>
      </w:pPr>
    </w:p>
    <w:p w14:paraId="2F60BCD0" w14:textId="77777777" w:rsidR="00FB5604" w:rsidRPr="009117C1" w:rsidRDefault="00FB5604" w:rsidP="00FB5604">
      <w:pPr>
        <w:pStyle w:val="Heading3"/>
        <w:tabs>
          <w:tab w:val="clear" w:pos="720"/>
          <w:tab w:val="num" w:pos="862"/>
        </w:tabs>
        <w:ind w:left="862"/>
        <w:rPr>
          <w:b/>
          <w:noProof/>
          <w:sz w:val="22"/>
          <w:szCs w:val="22"/>
        </w:rPr>
      </w:pPr>
      <w:bookmarkStart w:id="123" w:name="_Toc478728732"/>
      <w:bookmarkStart w:id="124" w:name="_Toc25061560"/>
      <w:bookmarkStart w:id="125" w:name="_Toc132872240"/>
      <w:r w:rsidRPr="009117C1">
        <w:rPr>
          <w:b/>
          <w:noProof/>
          <w:sz w:val="22"/>
          <w:szCs w:val="22"/>
        </w:rPr>
        <w:t>Preverjanje pogojev za sodelovanje – ponudniki s sedežem v republiki Sloveniji</w:t>
      </w:r>
      <w:bookmarkEnd w:id="123"/>
      <w:bookmarkEnd w:id="124"/>
      <w:bookmarkEnd w:id="125"/>
    </w:p>
    <w:p w14:paraId="2D38378E" w14:textId="77777777" w:rsidR="00FB5604" w:rsidRPr="009117C1" w:rsidRDefault="00FB5604" w:rsidP="00FB5604">
      <w:pPr>
        <w:rPr>
          <w:noProof/>
        </w:rPr>
      </w:pPr>
    </w:p>
    <w:p w14:paraId="7720C645" w14:textId="77777777" w:rsidR="0035048E" w:rsidRPr="001E259A" w:rsidRDefault="0035048E" w:rsidP="0035048E">
      <w:pPr>
        <w:rPr>
          <w:noProof/>
        </w:rPr>
      </w:pPr>
      <w:r w:rsidRPr="001E259A">
        <w:rPr>
          <w:noProof/>
        </w:rPr>
        <w:t>V zvezi z izpolnjevanjem pogojev za sodelovanje bo naročnik preveril predvsem naslednje:</w:t>
      </w:r>
    </w:p>
    <w:p w14:paraId="3F632FC4" w14:textId="77777777" w:rsidR="0035048E" w:rsidRPr="001E259A" w:rsidRDefault="0035048E" w:rsidP="0035048E">
      <w:pPr>
        <w:rPr>
          <w:noProof/>
        </w:rPr>
      </w:pPr>
    </w:p>
    <w:p w14:paraId="5B2C3EDA" w14:textId="77777777" w:rsidR="0035048E" w:rsidRPr="001E259A" w:rsidRDefault="0035048E" w:rsidP="0035048E">
      <w:pPr>
        <w:pStyle w:val="ListParagraph"/>
        <w:numPr>
          <w:ilvl w:val="0"/>
          <w:numId w:val="21"/>
        </w:numPr>
        <w:rPr>
          <w:noProof/>
        </w:rPr>
      </w:pPr>
      <w:r w:rsidRPr="001E259A">
        <w:rPr>
          <w:noProof/>
        </w:rPr>
        <w:t>Naročnik bo v javno dostopnih evidencah preveril, ali je ponudnik vpisan v poslovni register in registriran za opravljanje dejavnosti, ki je predmet tega javnega naročila.</w:t>
      </w:r>
    </w:p>
    <w:p w14:paraId="4B742A6E" w14:textId="77777777" w:rsidR="0035048E" w:rsidRPr="001E259A" w:rsidRDefault="0035048E" w:rsidP="0035048E">
      <w:pPr>
        <w:rPr>
          <w:noProof/>
        </w:rPr>
      </w:pPr>
    </w:p>
    <w:p w14:paraId="428C93C1" w14:textId="77777777" w:rsidR="0035048E" w:rsidRPr="001E259A" w:rsidRDefault="0035048E" w:rsidP="0035048E">
      <w:pPr>
        <w:pStyle w:val="ListParagraph"/>
        <w:numPr>
          <w:ilvl w:val="0"/>
          <w:numId w:val="21"/>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obrazec BON-2 ali bančno potrdilo o solventnosti, ki dokazuje, </w:t>
      </w:r>
      <w:r w:rsidRPr="001E259A">
        <w:rPr>
          <w:noProof/>
          <w:u w:val="single"/>
        </w:rPr>
        <w:t>da ponudnik v zadnjih šestih mesecih ni imel blokiranih računov (oz. dospelih neporavnanih obveznosti) več kot 5 dni (skupno na vseh računih)</w:t>
      </w:r>
      <w:r w:rsidRPr="001E259A">
        <w:rPr>
          <w:noProof/>
        </w:rPr>
        <w:t xml:space="preserve">. </w:t>
      </w:r>
    </w:p>
    <w:p w14:paraId="260D2C21" w14:textId="77777777" w:rsidR="0035048E" w:rsidRPr="001E259A" w:rsidRDefault="0035048E" w:rsidP="0035048E">
      <w:pPr>
        <w:pStyle w:val="ListParagraph"/>
        <w:ind w:left="360"/>
        <w:rPr>
          <w:noProof/>
        </w:rPr>
      </w:pPr>
    </w:p>
    <w:p w14:paraId="6262BFBC" w14:textId="77777777" w:rsidR="0035048E" w:rsidRPr="001E259A" w:rsidRDefault="0035048E" w:rsidP="0035048E">
      <w:pPr>
        <w:pStyle w:val="ListParagraph"/>
        <w:ind w:left="360"/>
        <w:rPr>
          <w:noProof/>
        </w:rPr>
      </w:pPr>
      <w:r w:rsidRPr="001E259A">
        <w:rPr>
          <w:noProof/>
        </w:rPr>
        <w:t xml:space="preserve">V kolikor ima ponudnik več računov, mora v primeru predložitve bančnega potrdila o solventnosti, le-tega predložiti za vse račune. </w:t>
      </w:r>
    </w:p>
    <w:p w14:paraId="01626FA9" w14:textId="77777777" w:rsidR="0035048E" w:rsidRPr="001E259A" w:rsidRDefault="0035048E" w:rsidP="0035048E">
      <w:pPr>
        <w:pStyle w:val="ListParagraph"/>
        <w:ind w:left="360"/>
        <w:rPr>
          <w:noProof/>
        </w:rPr>
      </w:pPr>
    </w:p>
    <w:p w14:paraId="38624A23" w14:textId="77777777" w:rsidR="0035048E" w:rsidRPr="001E259A" w:rsidRDefault="0035048E" w:rsidP="0035048E">
      <w:pPr>
        <w:pStyle w:val="ListParagraph"/>
        <w:ind w:left="360"/>
        <w:rPr>
          <w:noProof/>
          <w:u w:val="single"/>
        </w:rPr>
      </w:pPr>
      <w:r w:rsidRPr="001E259A">
        <w:rPr>
          <w:noProof/>
          <w:u w:val="single"/>
        </w:rPr>
        <w:t xml:space="preserve">Dokument na dan naročnikovega poziva ne sme biti starejši od enega meseca. </w:t>
      </w:r>
    </w:p>
    <w:p w14:paraId="2DC2ECD8" w14:textId="77777777" w:rsidR="0035048E" w:rsidRPr="001E259A" w:rsidRDefault="0035048E" w:rsidP="0035048E">
      <w:pPr>
        <w:pStyle w:val="ListParagraph"/>
        <w:tabs>
          <w:tab w:val="left" w:pos="0"/>
        </w:tabs>
        <w:ind w:left="360"/>
        <w:rPr>
          <w:rFonts w:cs="Arial"/>
          <w:noProof/>
        </w:rPr>
      </w:pPr>
    </w:p>
    <w:p w14:paraId="2A04EE64" w14:textId="77777777" w:rsidR="0035048E" w:rsidRPr="001E259A" w:rsidRDefault="0035048E" w:rsidP="0035048E">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702FC7DB" w14:textId="77777777" w:rsidR="00FB5604" w:rsidRPr="003A3508" w:rsidRDefault="00FB5604" w:rsidP="003A3508">
      <w:pPr>
        <w:tabs>
          <w:tab w:val="left" w:pos="0"/>
        </w:tabs>
        <w:rPr>
          <w:rFonts w:cs="Arial"/>
          <w:noProof/>
        </w:rPr>
      </w:pPr>
    </w:p>
    <w:p w14:paraId="17A54805" w14:textId="77777777" w:rsidR="003A3508" w:rsidRPr="009117C1" w:rsidRDefault="003A3508" w:rsidP="003A3508">
      <w:pPr>
        <w:pStyle w:val="Heading3"/>
        <w:rPr>
          <w:b/>
          <w:noProof/>
          <w:sz w:val="22"/>
          <w:szCs w:val="22"/>
        </w:rPr>
      </w:pPr>
      <w:bookmarkStart w:id="126" w:name="_Toc132872241"/>
      <w:bookmarkStart w:id="127" w:name="_Toc478728733"/>
      <w:r w:rsidRPr="009117C1">
        <w:rPr>
          <w:b/>
          <w:noProof/>
          <w:sz w:val="22"/>
          <w:szCs w:val="22"/>
        </w:rPr>
        <w:t>Preverjanje razlogov za izključitev – ponudniki s sedežem izven republike</w:t>
      </w:r>
      <w:r w:rsidRPr="009117C1">
        <w:rPr>
          <w:b/>
          <w:noProof/>
          <w:sz w:val="22"/>
          <w:szCs w:val="22"/>
          <w:u w:val="single"/>
        </w:rPr>
        <w:t xml:space="preserve"> </w:t>
      </w:r>
      <w:r w:rsidRPr="009117C1">
        <w:rPr>
          <w:b/>
          <w:noProof/>
          <w:sz w:val="22"/>
          <w:szCs w:val="22"/>
        </w:rPr>
        <w:t>Slovenije</w:t>
      </w:r>
      <w:bookmarkEnd w:id="126"/>
    </w:p>
    <w:p w14:paraId="3AC8A243" w14:textId="77777777" w:rsidR="003A3508" w:rsidRPr="009117C1" w:rsidRDefault="003A3508" w:rsidP="003A3508">
      <w:pPr>
        <w:rPr>
          <w:noProof/>
        </w:rPr>
      </w:pPr>
    </w:p>
    <w:p w14:paraId="6475C9F1" w14:textId="77777777" w:rsidR="0035048E" w:rsidRPr="001E259A" w:rsidRDefault="0035048E" w:rsidP="0035048E">
      <w:pPr>
        <w:rPr>
          <w:noProof/>
        </w:rPr>
      </w:pPr>
      <w:r w:rsidRPr="001E259A">
        <w:rPr>
          <w:noProof/>
        </w:rPr>
        <w:t xml:space="preserve">V zvezi z razlogi za izključitev bo naročnik preveril predvsem naslednje: </w:t>
      </w:r>
    </w:p>
    <w:p w14:paraId="15D10E00" w14:textId="77777777" w:rsidR="0035048E" w:rsidRPr="001E259A" w:rsidRDefault="0035048E" w:rsidP="0035048E">
      <w:pPr>
        <w:rPr>
          <w:noProof/>
        </w:rPr>
      </w:pPr>
    </w:p>
    <w:p w14:paraId="1012DB9D" w14:textId="77777777" w:rsidR="0035048E" w:rsidRPr="001E259A" w:rsidRDefault="0035048E" w:rsidP="0035048E">
      <w:pPr>
        <w:pStyle w:val="ListParagraph"/>
        <w:numPr>
          <w:ilvl w:val="0"/>
          <w:numId w:val="23"/>
        </w:numPr>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E7FBFB2" w14:textId="77777777" w:rsidR="0035048E" w:rsidRPr="001E259A" w:rsidRDefault="0035048E" w:rsidP="0035048E">
      <w:pPr>
        <w:pStyle w:val="ListParagraph"/>
        <w:ind w:left="360"/>
        <w:rPr>
          <w:rFonts w:eastAsia="Calibri"/>
          <w:bCs/>
          <w:noProof/>
          <w:szCs w:val="22"/>
          <w:u w:val="single"/>
        </w:rPr>
      </w:pPr>
    </w:p>
    <w:p w14:paraId="45E9E934" w14:textId="77777777" w:rsidR="0035048E" w:rsidRPr="001E259A" w:rsidRDefault="0035048E" w:rsidP="0035048E">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39A44C0E" w14:textId="77777777" w:rsidR="0035048E" w:rsidRPr="001E259A" w:rsidRDefault="0035048E" w:rsidP="0035048E">
      <w:pPr>
        <w:pStyle w:val="ListParagraph"/>
        <w:ind w:left="360"/>
        <w:rPr>
          <w:noProof/>
        </w:rPr>
      </w:pPr>
    </w:p>
    <w:p w14:paraId="6F067898" w14:textId="77777777" w:rsidR="0035048E" w:rsidRPr="001E259A" w:rsidRDefault="0035048E" w:rsidP="0035048E">
      <w:pPr>
        <w:numPr>
          <w:ilvl w:val="0"/>
          <w:numId w:val="21"/>
        </w:numPr>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 xml:space="preserve">ni ugotovil najmanj dveh </w:t>
      </w:r>
      <w:r w:rsidRPr="001E259A">
        <w:rPr>
          <w:noProof/>
          <w:u w:val="single"/>
        </w:rPr>
        <w:lastRenderedPageBreak/>
        <w:t>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664D524E" w14:textId="77777777" w:rsidR="0035048E" w:rsidRPr="001E259A" w:rsidRDefault="0035048E" w:rsidP="0035048E">
      <w:pPr>
        <w:rPr>
          <w:rFonts w:cs="Arial"/>
          <w:bCs/>
          <w:noProof/>
          <w:szCs w:val="20"/>
        </w:rPr>
      </w:pPr>
    </w:p>
    <w:p w14:paraId="3F5B7A8A" w14:textId="77777777" w:rsidR="0035048E" w:rsidRPr="001E259A" w:rsidRDefault="0035048E" w:rsidP="0035048E">
      <w:pPr>
        <w:pStyle w:val="ListParagraph"/>
        <w:numPr>
          <w:ilvl w:val="0"/>
          <w:numId w:val="21"/>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1B1F9916" w14:textId="77777777" w:rsidR="003A3508" w:rsidRPr="009117C1" w:rsidRDefault="003A3508" w:rsidP="003A3508">
      <w:pPr>
        <w:rPr>
          <w:noProof/>
        </w:rPr>
      </w:pPr>
    </w:p>
    <w:p w14:paraId="26409BAA" w14:textId="77777777" w:rsidR="003A3508" w:rsidRPr="009117C1" w:rsidRDefault="003A3508" w:rsidP="003A3508">
      <w:pPr>
        <w:pStyle w:val="Heading3"/>
        <w:tabs>
          <w:tab w:val="clear" w:pos="720"/>
          <w:tab w:val="num" w:pos="862"/>
        </w:tabs>
        <w:ind w:left="862"/>
        <w:rPr>
          <w:b/>
          <w:noProof/>
          <w:sz w:val="22"/>
          <w:szCs w:val="22"/>
        </w:rPr>
      </w:pPr>
      <w:bookmarkStart w:id="128" w:name="_Toc132872242"/>
      <w:r w:rsidRPr="009117C1">
        <w:rPr>
          <w:b/>
          <w:noProof/>
          <w:sz w:val="22"/>
          <w:szCs w:val="22"/>
        </w:rPr>
        <w:t>Preverjanje pogojev za sodelovanje – ponudniki s sedežem izven republike Slovenije</w:t>
      </w:r>
      <w:bookmarkEnd w:id="128"/>
    </w:p>
    <w:p w14:paraId="17A084DA" w14:textId="77777777" w:rsidR="003A3508" w:rsidRPr="009117C1" w:rsidRDefault="003A3508" w:rsidP="003A3508">
      <w:pPr>
        <w:rPr>
          <w:noProof/>
        </w:rPr>
      </w:pPr>
    </w:p>
    <w:p w14:paraId="34036F48" w14:textId="77777777" w:rsidR="0035048E" w:rsidRPr="001E259A" w:rsidRDefault="0035048E" w:rsidP="0035048E">
      <w:pPr>
        <w:rPr>
          <w:noProof/>
        </w:rPr>
      </w:pPr>
      <w:r w:rsidRPr="001E259A">
        <w:rPr>
          <w:noProof/>
        </w:rPr>
        <w:t>V zvezi z izpolnjevanjem pogojev za sodelovanje bo naročnik preveril predvsem naslednje:</w:t>
      </w:r>
    </w:p>
    <w:p w14:paraId="02D0DF3F" w14:textId="77777777" w:rsidR="0035048E" w:rsidRPr="001E259A" w:rsidRDefault="0035048E" w:rsidP="0035048E">
      <w:pPr>
        <w:rPr>
          <w:noProof/>
        </w:rPr>
      </w:pPr>
    </w:p>
    <w:p w14:paraId="22112F4F" w14:textId="77777777" w:rsidR="0035048E" w:rsidRPr="001E259A" w:rsidRDefault="0035048E" w:rsidP="0035048E">
      <w:pPr>
        <w:pStyle w:val="ListParagraph"/>
        <w:numPr>
          <w:ilvl w:val="0"/>
          <w:numId w:val="21"/>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08509EC1" w14:textId="77777777" w:rsidR="0035048E" w:rsidRPr="001E259A" w:rsidRDefault="0035048E" w:rsidP="0035048E">
      <w:pPr>
        <w:rPr>
          <w:noProof/>
        </w:rPr>
      </w:pPr>
    </w:p>
    <w:p w14:paraId="17E70D4F" w14:textId="77777777" w:rsidR="0035048E" w:rsidRPr="001E259A" w:rsidRDefault="0035048E" w:rsidP="0035048E">
      <w:pPr>
        <w:pStyle w:val="ListParagraph"/>
        <w:numPr>
          <w:ilvl w:val="0"/>
          <w:numId w:val="21"/>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ponudnika pozval, da mu pošlje bančno potrdilo o solventnosti, ki dokazuje, da ponudnik v zadnjih šestih mesecih ni imel blokiranih računov (oz. dospelih neporavnanih obveznosti) več kot 5 dni (skupno na vseh računih). </w:t>
      </w:r>
    </w:p>
    <w:p w14:paraId="15F65636" w14:textId="77777777" w:rsidR="0035048E" w:rsidRPr="001E259A" w:rsidRDefault="0035048E" w:rsidP="0035048E">
      <w:pPr>
        <w:pStyle w:val="ListParagraph"/>
        <w:rPr>
          <w:noProof/>
        </w:rPr>
      </w:pPr>
    </w:p>
    <w:p w14:paraId="2656062C" w14:textId="77777777" w:rsidR="0035048E" w:rsidRPr="001E259A" w:rsidRDefault="0035048E" w:rsidP="0035048E">
      <w:pPr>
        <w:pStyle w:val="ListParagraph"/>
        <w:ind w:left="360"/>
        <w:rPr>
          <w:noProof/>
        </w:rPr>
      </w:pPr>
      <w:r w:rsidRPr="001E259A">
        <w:rPr>
          <w:noProof/>
        </w:rPr>
        <w:t xml:space="preserve">V kolikor ima ponudnik več računov, mora bančna potrdila o solventnosti predložiti za vse račune. </w:t>
      </w:r>
    </w:p>
    <w:p w14:paraId="4D37946F" w14:textId="77777777" w:rsidR="0035048E" w:rsidRPr="001E259A" w:rsidRDefault="0035048E" w:rsidP="0035048E">
      <w:pPr>
        <w:pStyle w:val="ListParagraph"/>
        <w:ind w:left="360"/>
        <w:rPr>
          <w:noProof/>
        </w:rPr>
      </w:pPr>
    </w:p>
    <w:p w14:paraId="684646FB" w14:textId="77777777" w:rsidR="0035048E" w:rsidRPr="001E259A" w:rsidRDefault="0035048E" w:rsidP="0035048E">
      <w:pPr>
        <w:pStyle w:val="ListParagraph"/>
        <w:ind w:left="360"/>
        <w:rPr>
          <w:noProof/>
          <w:u w:val="single"/>
        </w:rPr>
      </w:pPr>
      <w:r w:rsidRPr="001E259A">
        <w:rPr>
          <w:noProof/>
          <w:u w:val="single"/>
        </w:rPr>
        <w:t xml:space="preserve">Dokument na dan naročnikovega poziva ne sme biti starejši od enega meseca. </w:t>
      </w:r>
    </w:p>
    <w:p w14:paraId="6B1DF129" w14:textId="77777777" w:rsidR="0035048E" w:rsidRPr="001E259A" w:rsidRDefault="0035048E" w:rsidP="0035048E">
      <w:pPr>
        <w:pStyle w:val="ListParagraph"/>
        <w:tabs>
          <w:tab w:val="left" w:pos="0"/>
        </w:tabs>
        <w:ind w:left="360"/>
        <w:rPr>
          <w:rFonts w:cs="Arial"/>
          <w:noProof/>
        </w:rPr>
      </w:pPr>
    </w:p>
    <w:p w14:paraId="76B993E6" w14:textId="77777777" w:rsidR="0035048E" w:rsidRPr="001E259A" w:rsidRDefault="0035048E" w:rsidP="0035048E">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5D9631FC" w14:textId="77777777" w:rsidR="003A3508" w:rsidRPr="009117C1" w:rsidRDefault="003A3508" w:rsidP="003A3508">
      <w:pPr>
        <w:pStyle w:val="ListParagraph"/>
        <w:ind w:left="360"/>
        <w:rPr>
          <w:noProof/>
        </w:rPr>
      </w:pPr>
    </w:p>
    <w:bookmarkEnd w:id="127"/>
    <w:p w14:paraId="2FF5BA4E" w14:textId="77777777" w:rsidR="00483587" w:rsidRDefault="00483587">
      <w:pPr>
        <w:jc w:val="left"/>
        <w:rPr>
          <w:rFonts w:cs="Arial"/>
          <w:b/>
          <w:kern w:val="32"/>
          <w:sz w:val="24"/>
          <w:szCs w:val="32"/>
        </w:rPr>
      </w:pPr>
      <w:r>
        <w:rPr>
          <w:b/>
        </w:rPr>
        <w:br w:type="page"/>
      </w:r>
    </w:p>
    <w:p w14:paraId="398F4DF0" w14:textId="42EA4213" w:rsidR="00EE1DA5" w:rsidRPr="00111C22" w:rsidRDefault="00EE1DA5" w:rsidP="00EE1DA5">
      <w:pPr>
        <w:pStyle w:val="Heading1"/>
        <w:rPr>
          <w:b/>
        </w:rPr>
      </w:pPr>
      <w:bookmarkStart w:id="129" w:name="_Toc132872243"/>
      <w:r w:rsidRPr="00111C22">
        <w:rPr>
          <w:b/>
        </w:rPr>
        <w:lastRenderedPageBreak/>
        <w:t>MERILA ZA IZBIRO NAJUGODNEJŠEGA PONUDNIKA</w:t>
      </w:r>
      <w:bookmarkEnd w:id="115"/>
      <w:bookmarkEnd w:id="116"/>
      <w:bookmarkEnd w:id="117"/>
      <w:bookmarkEnd w:id="129"/>
    </w:p>
    <w:p w14:paraId="49ADB81E" w14:textId="77777777" w:rsidR="001103DA" w:rsidRPr="00111C22" w:rsidRDefault="001103DA" w:rsidP="00493212">
      <w:pPr>
        <w:rPr>
          <w:highlight w:val="cyan"/>
        </w:rPr>
      </w:pPr>
    </w:p>
    <w:p w14:paraId="287D3F20" w14:textId="77777777" w:rsidR="00FF7E17" w:rsidRDefault="00FF7E17" w:rsidP="00FF7E17">
      <w:pPr>
        <w:rPr>
          <w:noProof/>
        </w:rPr>
      </w:pPr>
      <w:bookmarkStart w:id="130" w:name="_Toc6200337"/>
      <w:bookmarkStart w:id="131" w:name="_Toc14052257"/>
      <w:bookmarkStart w:id="132" w:name="_Toc14052434"/>
      <w:bookmarkStart w:id="133" w:name="_Toc14055378"/>
      <w:bookmarkStart w:id="134" w:name="_Toc15030897"/>
      <w:bookmarkStart w:id="135" w:name="_Toc224527416"/>
    </w:p>
    <w:p w14:paraId="67EB7B80" w14:textId="77777777" w:rsidR="00FF7E17" w:rsidRDefault="00FF7E17" w:rsidP="00FF7E17">
      <w:pPr>
        <w:rPr>
          <w:noProof/>
        </w:rPr>
      </w:pPr>
      <w:r w:rsidRPr="00DC433C">
        <w:rPr>
          <w:noProof/>
        </w:rPr>
        <w:t xml:space="preserve">Naročnik bo oddal javno naročilo na podlagi ekonomsko najugodnejše ponudbe, ob uporabi merila »najnižja cena«. </w:t>
      </w:r>
    </w:p>
    <w:p w14:paraId="4FEDC546" w14:textId="77777777" w:rsidR="00FF7E17" w:rsidRPr="00DC433C" w:rsidRDefault="00FF7E17" w:rsidP="00FF7E17">
      <w:pPr>
        <w:rPr>
          <w:noProof/>
        </w:rPr>
      </w:pPr>
    </w:p>
    <w:p w14:paraId="6FB5FE38" w14:textId="509A21C0" w:rsidR="00FF7E17" w:rsidRDefault="00FF7E17" w:rsidP="00FF7E17">
      <w:pPr>
        <w:rPr>
          <w:rFonts w:cs="Arial"/>
        </w:rPr>
      </w:pPr>
      <w:r w:rsidRPr="005C7164">
        <w:rPr>
          <w:rFonts w:cs="Arial"/>
        </w:rPr>
        <w:t>Ponudba z najnižjo skupno vrednostjo</w:t>
      </w:r>
      <w:r>
        <w:rPr>
          <w:rFonts w:cs="Arial"/>
        </w:rPr>
        <w:t xml:space="preserve"> vseh zavarovanj</w:t>
      </w:r>
      <w:r w:rsidRPr="005C7164">
        <w:rPr>
          <w:rFonts w:cs="Arial"/>
        </w:rPr>
        <w:t xml:space="preserve"> bo pri ocenjevanju prejela </w:t>
      </w:r>
      <w:r>
        <w:rPr>
          <w:rFonts w:cs="Arial"/>
        </w:rPr>
        <w:t>100</w:t>
      </w:r>
      <w:r w:rsidRPr="005C7164">
        <w:rPr>
          <w:rFonts w:cs="Arial"/>
        </w:rPr>
        <w:t xml:space="preserve"> točk, ostale ponudbe pa procentualno manj v odnosu na vrednostno najnižjo ponudbo, izračunano po naslednji formuli:</w:t>
      </w:r>
    </w:p>
    <w:p w14:paraId="2C9375F4" w14:textId="3020D035" w:rsidR="003A3508" w:rsidRDefault="003A3508" w:rsidP="00FF7E17">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658"/>
        <w:gridCol w:w="6367"/>
        <w:gridCol w:w="338"/>
        <w:gridCol w:w="823"/>
      </w:tblGrid>
      <w:tr w:rsidR="003A3508" w:rsidRPr="0008343C" w14:paraId="32284ABA" w14:textId="77777777" w:rsidTr="003E31BB">
        <w:trPr>
          <w:trHeight w:val="482"/>
          <w:jc w:val="center"/>
        </w:trPr>
        <w:tc>
          <w:tcPr>
            <w:tcW w:w="284" w:type="dxa"/>
            <w:vMerge w:val="restart"/>
            <w:vAlign w:val="center"/>
          </w:tcPr>
          <w:p w14:paraId="392DAF3F" w14:textId="77777777" w:rsidR="003A3508" w:rsidRPr="0008343C" w:rsidRDefault="003A3508" w:rsidP="003E31BB">
            <w:pPr>
              <w:widowControl w:val="0"/>
              <w:rPr>
                <w:szCs w:val="20"/>
                <w:lang w:val="en-GB"/>
              </w:rPr>
            </w:pPr>
            <w:r w:rsidRPr="0008343C">
              <w:rPr>
                <w:szCs w:val="20"/>
                <w:lang w:val="en-GB"/>
              </w:rPr>
              <w:t>(</w:t>
            </w:r>
          </w:p>
        </w:tc>
        <w:tc>
          <w:tcPr>
            <w:tcW w:w="658" w:type="dxa"/>
            <w:vMerge w:val="restart"/>
            <w:vAlign w:val="center"/>
          </w:tcPr>
          <w:p w14:paraId="28A8E346" w14:textId="77777777" w:rsidR="003A3508" w:rsidRPr="0008343C" w:rsidRDefault="003A3508" w:rsidP="003E31BB">
            <w:pPr>
              <w:widowControl w:val="0"/>
              <w:rPr>
                <w:szCs w:val="20"/>
                <w:lang w:val="en-GB"/>
              </w:rPr>
            </w:pPr>
            <w:r w:rsidRPr="0008343C">
              <w:rPr>
                <w:szCs w:val="20"/>
                <w:lang w:val="en-GB"/>
              </w:rPr>
              <w:t>2 -</w:t>
            </w:r>
          </w:p>
        </w:tc>
        <w:tc>
          <w:tcPr>
            <w:tcW w:w="6367" w:type="dxa"/>
            <w:tcBorders>
              <w:bottom w:val="single" w:sz="4" w:space="0" w:color="auto"/>
            </w:tcBorders>
            <w:vAlign w:val="center"/>
          </w:tcPr>
          <w:p w14:paraId="7223B0AB" w14:textId="509B1CB2" w:rsidR="003A3508" w:rsidRPr="00AA5C09" w:rsidRDefault="003A3508" w:rsidP="003E31BB">
            <w:pPr>
              <w:widowControl w:val="0"/>
              <w:jc w:val="center"/>
              <w:rPr>
                <w:szCs w:val="20"/>
                <w:lang w:val="en-GB"/>
              </w:rPr>
            </w:pPr>
            <w:r>
              <w:rPr>
                <w:rFonts w:cs="Arial"/>
                <w:szCs w:val="20"/>
              </w:rPr>
              <w:t xml:space="preserve">skupna </w:t>
            </w:r>
            <w:r w:rsidR="00FA4166">
              <w:rPr>
                <w:rFonts w:cs="Arial"/>
                <w:szCs w:val="20"/>
              </w:rPr>
              <w:t xml:space="preserve">končna </w:t>
            </w:r>
            <w:r>
              <w:rPr>
                <w:rFonts w:cs="Arial"/>
                <w:szCs w:val="20"/>
              </w:rPr>
              <w:t>vrednost</w:t>
            </w:r>
            <w:r w:rsidR="00FA4166">
              <w:rPr>
                <w:rFonts w:cs="Arial"/>
                <w:szCs w:val="20"/>
              </w:rPr>
              <w:t xml:space="preserve"> vseh zavarovanj</w:t>
            </w:r>
            <w:r w:rsidRPr="0008343C">
              <w:rPr>
                <w:rFonts w:cs="Arial"/>
                <w:szCs w:val="20"/>
              </w:rPr>
              <w:t xml:space="preserve"> ocenjevane ponudbe</w:t>
            </w:r>
            <w:r w:rsidR="00FA4166">
              <w:rPr>
                <w:rFonts w:cs="Arial"/>
                <w:szCs w:val="20"/>
              </w:rPr>
              <w:t xml:space="preserve"> </w:t>
            </w:r>
          </w:p>
        </w:tc>
        <w:tc>
          <w:tcPr>
            <w:tcW w:w="338" w:type="dxa"/>
            <w:vMerge w:val="restart"/>
            <w:vAlign w:val="center"/>
          </w:tcPr>
          <w:p w14:paraId="5E3D91D2" w14:textId="77777777" w:rsidR="003A3508" w:rsidRPr="0008343C" w:rsidRDefault="003A3508" w:rsidP="003E31BB">
            <w:pPr>
              <w:widowControl w:val="0"/>
              <w:rPr>
                <w:szCs w:val="20"/>
                <w:lang w:val="en-GB"/>
              </w:rPr>
            </w:pPr>
            <w:r w:rsidRPr="0008343C">
              <w:rPr>
                <w:szCs w:val="20"/>
                <w:lang w:val="en-GB"/>
              </w:rPr>
              <w:t>)</w:t>
            </w:r>
          </w:p>
        </w:tc>
        <w:tc>
          <w:tcPr>
            <w:tcW w:w="823" w:type="dxa"/>
            <w:vMerge w:val="restart"/>
            <w:vAlign w:val="center"/>
          </w:tcPr>
          <w:p w14:paraId="7B100F4F" w14:textId="77777777" w:rsidR="003A3508" w:rsidRPr="0008343C" w:rsidRDefault="003A3508" w:rsidP="003E31BB">
            <w:pPr>
              <w:widowControl w:val="0"/>
              <w:rPr>
                <w:szCs w:val="20"/>
                <w:lang w:val="en-GB"/>
              </w:rPr>
            </w:pPr>
            <w:r w:rsidRPr="0008343C">
              <w:rPr>
                <w:szCs w:val="20"/>
                <w:lang w:val="en-GB"/>
              </w:rPr>
              <w:t>x 100</w:t>
            </w:r>
          </w:p>
        </w:tc>
      </w:tr>
      <w:tr w:rsidR="003A3508" w14:paraId="2181B765" w14:textId="77777777" w:rsidTr="003E31BB">
        <w:trPr>
          <w:trHeight w:val="454"/>
          <w:jc w:val="center"/>
        </w:trPr>
        <w:tc>
          <w:tcPr>
            <w:tcW w:w="284" w:type="dxa"/>
            <w:vMerge/>
            <w:vAlign w:val="center"/>
          </w:tcPr>
          <w:p w14:paraId="4EC79351" w14:textId="77777777" w:rsidR="003A3508" w:rsidRDefault="003A3508" w:rsidP="003E31BB">
            <w:pPr>
              <w:widowControl w:val="0"/>
              <w:rPr>
                <w:lang w:val="en-GB"/>
              </w:rPr>
            </w:pPr>
          </w:p>
        </w:tc>
        <w:tc>
          <w:tcPr>
            <w:tcW w:w="658" w:type="dxa"/>
            <w:vMerge/>
            <w:vAlign w:val="center"/>
          </w:tcPr>
          <w:p w14:paraId="596B6AC8" w14:textId="77777777" w:rsidR="003A3508" w:rsidRDefault="003A3508" w:rsidP="003E31BB">
            <w:pPr>
              <w:widowControl w:val="0"/>
              <w:rPr>
                <w:lang w:val="en-GB"/>
              </w:rPr>
            </w:pPr>
          </w:p>
        </w:tc>
        <w:tc>
          <w:tcPr>
            <w:tcW w:w="6367" w:type="dxa"/>
            <w:tcBorders>
              <w:top w:val="single" w:sz="4" w:space="0" w:color="auto"/>
            </w:tcBorders>
            <w:vAlign w:val="center"/>
          </w:tcPr>
          <w:p w14:paraId="08EC6B21" w14:textId="544A07E7" w:rsidR="003A3508" w:rsidRPr="00091F05" w:rsidRDefault="003A3508" w:rsidP="003E31BB">
            <w:pPr>
              <w:tabs>
                <w:tab w:val="center" w:pos="3420"/>
                <w:tab w:val="center" w:pos="5940"/>
                <w:tab w:val="center" w:pos="7560"/>
              </w:tabs>
              <w:jc w:val="center"/>
              <w:rPr>
                <w:rFonts w:cs="Arial"/>
                <w:szCs w:val="20"/>
              </w:rPr>
            </w:pPr>
            <w:r>
              <w:rPr>
                <w:rFonts w:cs="Arial"/>
                <w:szCs w:val="20"/>
              </w:rPr>
              <w:t xml:space="preserve">skupna </w:t>
            </w:r>
            <w:r w:rsidR="00342869">
              <w:rPr>
                <w:rFonts w:cs="Arial"/>
                <w:szCs w:val="20"/>
              </w:rPr>
              <w:t xml:space="preserve">končna vrednost vseh </w:t>
            </w:r>
            <w:r w:rsidR="00FA4166">
              <w:rPr>
                <w:rFonts w:cs="Arial"/>
                <w:szCs w:val="20"/>
              </w:rPr>
              <w:t xml:space="preserve">zavarovanj </w:t>
            </w:r>
            <w:r>
              <w:rPr>
                <w:rFonts w:cs="Arial"/>
                <w:szCs w:val="20"/>
              </w:rPr>
              <w:t>najnižje</w:t>
            </w:r>
            <w:r w:rsidRPr="0008343C">
              <w:rPr>
                <w:rFonts w:cs="Arial"/>
                <w:szCs w:val="20"/>
              </w:rPr>
              <w:t xml:space="preserve"> ponudbe</w:t>
            </w:r>
            <w:r>
              <w:rPr>
                <w:rFonts w:cs="Arial"/>
                <w:szCs w:val="20"/>
              </w:rPr>
              <w:t xml:space="preserve"> </w:t>
            </w:r>
          </w:p>
        </w:tc>
        <w:tc>
          <w:tcPr>
            <w:tcW w:w="338" w:type="dxa"/>
            <w:vMerge/>
            <w:vAlign w:val="center"/>
          </w:tcPr>
          <w:p w14:paraId="70D676C0" w14:textId="77777777" w:rsidR="003A3508" w:rsidRPr="00AA5C09" w:rsidRDefault="003A3508" w:rsidP="003E31BB">
            <w:pPr>
              <w:widowControl w:val="0"/>
              <w:rPr>
                <w:lang w:val="en-GB"/>
              </w:rPr>
            </w:pPr>
          </w:p>
        </w:tc>
        <w:tc>
          <w:tcPr>
            <w:tcW w:w="823" w:type="dxa"/>
            <w:vMerge/>
            <w:vAlign w:val="center"/>
          </w:tcPr>
          <w:p w14:paraId="6E969291" w14:textId="77777777" w:rsidR="003A3508" w:rsidRPr="00AA5C09" w:rsidRDefault="003A3508" w:rsidP="003E31BB">
            <w:pPr>
              <w:widowControl w:val="0"/>
              <w:rPr>
                <w:lang w:val="en-GB"/>
              </w:rPr>
            </w:pPr>
          </w:p>
        </w:tc>
      </w:tr>
    </w:tbl>
    <w:p w14:paraId="23938CAD" w14:textId="632C516C" w:rsidR="00FF7E17" w:rsidRDefault="00FF7E17" w:rsidP="00FF7E17">
      <w:pPr>
        <w:rPr>
          <w:rFonts w:cs="Arial"/>
        </w:rPr>
      </w:pPr>
    </w:p>
    <w:p w14:paraId="363C964B" w14:textId="77777777" w:rsidR="00FA4166" w:rsidRDefault="00FA4166" w:rsidP="00FF7E17">
      <w:pPr>
        <w:rPr>
          <w:rFonts w:cs="Arial"/>
        </w:rPr>
      </w:pPr>
    </w:p>
    <w:p w14:paraId="6E888B9B" w14:textId="77777777" w:rsidR="00FF7E17" w:rsidRDefault="00FF7E17" w:rsidP="00FF7E17">
      <w:pPr>
        <w:rPr>
          <w:rFonts w:cs="Arial"/>
        </w:rPr>
      </w:pPr>
      <w:r w:rsidRPr="005C7164">
        <w:rPr>
          <w:rFonts w:cs="Arial"/>
        </w:rPr>
        <w:t>Izračun poteka na dve decimalni mesti. Nobena ponudba ne more prejeti manj kot nič točk.</w:t>
      </w:r>
    </w:p>
    <w:p w14:paraId="0760B372" w14:textId="77777777" w:rsidR="00FF7E17" w:rsidRDefault="00FF7E17" w:rsidP="00FF7E17">
      <w:pPr>
        <w:rPr>
          <w:highlight w:val="green"/>
        </w:rPr>
      </w:pPr>
    </w:p>
    <w:p w14:paraId="23D0D2E4" w14:textId="371E0681" w:rsidR="00FF7E17" w:rsidRPr="003A3508" w:rsidRDefault="00FF7E17" w:rsidP="00FF7E17">
      <w:pPr>
        <w:rPr>
          <w:b/>
          <w:bCs/>
          <w:u w:val="single"/>
        </w:rPr>
      </w:pPr>
      <w:r w:rsidRPr="003A3508">
        <w:rPr>
          <w:b/>
          <w:bCs/>
          <w:u w:val="single"/>
        </w:rPr>
        <w:t>Izbrana bo ponudba, ki bo prejela največje število točk in za katero bo naročnik v nadaljnjem postopku preverjanja ugotovil, da je dopustna.</w:t>
      </w:r>
    </w:p>
    <w:p w14:paraId="1D372A54" w14:textId="147558D4" w:rsidR="00FF7E17" w:rsidRDefault="00FF7E17" w:rsidP="00FF7E17"/>
    <w:p w14:paraId="40D29BB1" w14:textId="1A1E2ECC" w:rsidR="001D06EC" w:rsidRDefault="001D06EC" w:rsidP="00EE1DA5">
      <w:pPr>
        <w:jc w:val="left"/>
        <w:rPr>
          <w:u w:val="single"/>
        </w:rPr>
      </w:pPr>
    </w:p>
    <w:p w14:paraId="12F5FE96" w14:textId="77777777" w:rsidR="003A3508" w:rsidRPr="00111C22" w:rsidRDefault="003A3508" w:rsidP="00EE1DA5">
      <w:pPr>
        <w:jc w:val="left"/>
        <w:rPr>
          <w:u w:val="single"/>
        </w:rPr>
      </w:pPr>
    </w:p>
    <w:p w14:paraId="6AAB9C08" w14:textId="77777777" w:rsidR="00EE1DA5" w:rsidRPr="00111C22" w:rsidRDefault="00EE1DA5" w:rsidP="00EE1DA5">
      <w:pPr>
        <w:pStyle w:val="Heading1"/>
        <w:rPr>
          <w:b/>
        </w:rPr>
      </w:pPr>
      <w:bookmarkStart w:id="136" w:name="_Toc132872244"/>
      <w:r w:rsidRPr="00111C22">
        <w:rPr>
          <w:b/>
        </w:rPr>
        <w:t>MOŽNOST REVIZIJE</w:t>
      </w:r>
      <w:bookmarkStart w:id="137" w:name="_Toc468367668"/>
      <w:bookmarkStart w:id="138" w:name="_Toc4485003"/>
      <w:bookmarkEnd w:id="130"/>
      <w:bookmarkEnd w:id="131"/>
      <w:bookmarkEnd w:id="132"/>
      <w:bookmarkEnd w:id="133"/>
      <w:bookmarkEnd w:id="134"/>
      <w:bookmarkEnd w:id="135"/>
      <w:bookmarkEnd w:id="136"/>
    </w:p>
    <w:p w14:paraId="548DCABA" w14:textId="77777777" w:rsidR="00C83B3F" w:rsidRPr="00111C22" w:rsidRDefault="00C83B3F" w:rsidP="00C83B3F"/>
    <w:p w14:paraId="5EA72A05" w14:textId="77777777" w:rsidR="00EE1DA5" w:rsidRPr="00111C22" w:rsidRDefault="00EE1DA5" w:rsidP="00EE1DA5">
      <w:pPr>
        <w:pStyle w:val="Heading2"/>
        <w:rPr>
          <w:b/>
        </w:rPr>
      </w:pPr>
      <w:bookmarkStart w:id="139" w:name="_Toc165356111"/>
      <w:bookmarkStart w:id="140" w:name="_Toc224527417"/>
      <w:bookmarkStart w:id="141" w:name="_Toc132872245"/>
      <w:bookmarkEnd w:id="137"/>
      <w:bookmarkEnd w:id="138"/>
      <w:r w:rsidRPr="00111C22">
        <w:rPr>
          <w:b/>
        </w:rPr>
        <w:t>Pravna podlaga in roki za vložitev</w:t>
      </w:r>
      <w:bookmarkEnd w:id="139"/>
      <w:bookmarkEnd w:id="140"/>
      <w:bookmarkEnd w:id="141"/>
    </w:p>
    <w:p w14:paraId="7D9A82A6" w14:textId="77777777" w:rsidR="00257A31" w:rsidRDefault="00257A31" w:rsidP="003B108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42" w:name="_Toc468367669"/>
      <w:bookmarkStart w:id="143" w:name="_Toc4485004"/>
    </w:p>
    <w:p w14:paraId="654092ED" w14:textId="77777777" w:rsidR="00644D39" w:rsidRPr="00057806" w:rsidRDefault="00644D39" w:rsidP="00644D3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4" w:name="_Hlk71018780"/>
      <w:r w:rsidRPr="00057806">
        <w:rPr>
          <w:rFonts w:cs="Arial"/>
          <w:noProof/>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44"/>
    <w:p w14:paraId="07654EE0" w14:textId="77777777" w:rsidR="008A72CD" w:rsidRPr="00111C22" w:rsidRDefault="008A72CD"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386E431"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Roki za vložitev zahtevka za revizijo so navedeni v 25. členu ZPVPJN.</w:t>
      </w:r>
    </w:p>
    <w:p w14:paraId="28ECFB60" w14:textId="4A16DDA4" w:rsidR="00EE1DA5" w:rsidRDefault="00EE1DA5" w:rsidP="00EE1DA5"/>
    <w:p w14:paraId="267467F8" w14:textId="77777777" w:rsidR="00EE1DA5" w:rsidRPr="00111C22" w:rsidRDefault="00EE1DA5" w:rsidP="00EE1DA5">
      <w:pPr>
        <w:pStyle w:val="Heading2"/>
        <w:rPr>
          <w:b/>
        </w:rPr>
      </w:pPr>
      <w:bookmarkStart w:id="145" w:name="_Toc165356112"/>
      <w:bookmarkStart w:id="146" w:name="_Toc224527418"/>
      <w:bookmarkStart w:id="147" w:name="_Toc132872246"/>
      <w:r w:rsidRPr="00111C22">
        <w:rPr>
          <w:b/>
        </w:rPr>
        <w:t>Način vložitve revizije</w:t>
      </w:r>
      <w:bookmarkEnd w:id="142"/>
      <w:bookmarkEnd w:id="143"/>
      <w:bookmarkEnd w:id="145"/>
      <w:bookmarkEnd w:id="146"/>
      <w:bookmarkEnd w:id="147"/>
    </w:p>
    <w:p w14:paraId="5AC5639E"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Zahtevek za revizijo mora vsebovati vse elemente, navedene v 15. členu ZPVPJN. Višina takse, ki jo mora vplačati vlagatelj revizije, je navedena v 71. členu ZPVPJN.</w:t>
      </w:r>
    </w:p>
    <w:p w14:paraId="618B8C06"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187A409" w14:textId="24AABA9A"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 xml:space="preserve">Takso po 71. členu ZPVPJN v višini </w:t>
      </w:r>
      <w:r w:rsidR="003A3508">
        <w:rPr>
          <w:rFonts w:cs="Arial"/>
          <w:szCs w:val="20"/>
        </w:rPr>
        <w:t>4</w:t>
      </w:r>
      <w:r w:rsidR="00BA2578" w:rsidRPr="00111C22">
        <w:rPr>
          <w:rFonts w:cs="Arial"/>
          <w:szCs w:val="20"/>
        </w:rPr>
        <w:t>.000</w:t>
      </w:r>
      <w:r w:rsidRPr="00111C22">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111C22">
        <w:rPr>
          <w:rFonts w:cs="Arial"/>
          <w:color w:val="282828"/>
          <w:szCs w:val="20"/>
        </w:rPr>
        <w:t xml:space="preserve">dokumentacijo </w:t>
      </w:r>
      <w:r w:rsidR="00F44360" w:rsidRPr="00111C22">
        <w:rPr>
          <w:rFonts w:cs="Arial"/>
          <w:color w:val="282828"/>
          <w:szCs w:val="20"/>
        </w:rPr>
        <w:t>v zvezi z</w:t>
      </w:r>
      <w:r w:rsidR="006124A6" w:rsidRPr="00111C22">
        <w:rPr>
          <w:rFonts w:cs="Arial"/>
          <w:color w:val="282828"/>
          <w:szCs w:val="20"/>
        </w:rPr>
        <w:t xml:space="preserve"> oddajo</w:t>
      </w:r>
      <w:r w:rsidR="00591C8D" w:rsidRPr="00111C22">
        <w:rPr>
          <w:rFonts w:cs="Arial"/>
          <w:color w:val="282828"/>
          <w:szCs w:val="20"/>
        </w:rPr>
        <w:t xml:space="preserve"> predmetnega</w:t>
      </w:r>
      <w:r w:rsidR="006124A6" w:rsidRPr="00111C22">
        <w:rPr>
          <w:rFonts w:cs="Arial"/>
          <w:color w:val="282828"/>
          <w:szCs w:val="20"/>
        </w:rPr>
        <w:t xml:space="preserve"> javnega naročila</w:t>
      </w:r>
      <w:r w:rsidRPr="00111C22">
        <w:rPr>
          <w:rFonts w:cs="Arial"/>
          <w:szCs w:val="20"/>
        </w:rPr>
        <w:t>.</w:t>
      </w:r>
    </w:p>
    <w:p w14:paraId="0BACCFA7"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FA70019" w14:textId="77777777" w:rsidR="00485298" w:rsidRPr="00111C2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11C22">
        <w:rPr>
          <w:rFonts w:cs="Arial"/>
          <w:szCs w:val="20"/>
        </w:rPr>
        <w:t>Nepravilno in nepravočasno vložene zahtevke bo naročnik zavrgel.</w:t>
      </w:r>
    </w:p>
    <w:p w14:paraId="44BBB565" w14:textId="3835AC13" w:rsidR="00005ACB" w:rsidRDefault="00005ACB" w:rsidP="00EE1DA5">
      <w:pPr>
        <w:pStyle w:val="BodyText2"/>
        <w:rPr>
          <w:u w:val="single"/>
        </w:rPr>
      </w:pPr>
    </w:p>
    <w:p w14:paraId="1AA46206" w14:textId="2F514C3C" w:rsidR="003A3508" w:rsidRDefault="003A3508" w:rsidP="00EE1DA5">
      <w:pPr>
        <w:pStyle w:val="BodyText2"/>
        <w:rPr>
          <w:u w:val="single"/>
        </w:rPr>
      </w:pPr>
    </w:p>
    <w:p w14:paraId="31A1E87F" w14:textId="77777777" w:rsidR="00E50DBA" w:rsidRDefault="00E50DBA" w:rsidP="00EE1DA5">
      <w:pPr>
        <w:pStyle w:val="BodyText2"/>
        <w:rPr>
          <w:u w:val="single"/>
        </w:rPr>
      </w:pPr>
    </w:p>
    <w:p w14:paraId="2B610F4E" w14:textId="77777777" w:rsidR="00EE1DA5" w:rsidRPr="00111C22" w:rsidRDefault="00EE1DA5" w:rsidP="00EE1DA5">
      <w:pPr>
        <w:pStyle w:val="Heading1"/>
        <w:rPr>
          <w:b/>
        </w:rPr>
      </w:pPr>
      <w:bookmarkStart w:id="148" w:name="_Toc132872247"/>
      <w:r w:rsidRPr="00111C22">
        <w:rPr>
          <w:b/>
        </w:rPr>
        <w:t>OBRAZCI</w:t>
      </w:r>
      <w:bookmarkEnd w:id="148"/>
    </w:p>
    <w:p w14:paraId="4594DB88" w14:textId="77777777" w:rsidR="00EE1DA5" w:rsidRPr="00111C22" w:rsidRDefault="00EE1DA5" w:rsidP="00EE1DA5"/>
    <w:p w14:paraId="7AB6D315" w14:textId="77777777" w:rsidR="00EE1DA5" w:rsidRPr="00111C22" w:rsidRDefault="00EE1DA5" w:rsidP="00EE1DA5">
      <w:r w:rsidRPr="00111C22">
        <w:t>Priloženi so obrazci, katere mora ponudnik obvezno izpolniti in priložiti ponudbi.</w:t>
      </w:r>
    </w:p>
    <w:p w14:paraId="52CCD54C" w14:textId="77777777" w:rsidR="00EE1DA5" w:rsidRPr="00111C22" w:rsidRDefault="00EE1DA5" w:rsidP="00EE1DA5"/>
    <w:p w14:paraId="171FAA71" w14:textId="77777777" w:rsidR="00EE1DA5" w:rsidRPr="00111C22" w:rsidRDefault="00EE1DA5" w:rsidP="00EE1DA5">
      <w:pPr>
        <w:pStyle w:val="BodyText2"/>
        <w:rPr>
          <w:u w:val="single"/>
        </w:rPr>
      </w:pPr>
    </w:p>
    <w:p w14:paraId="34DA5EC2" w14:textId="77777777" w:rsidR="00130F8B" w:rsidRPr="00111C22" w:rsidRDefault="00130F8B" w:rsidP="00130F8B">
      <w:pPr>
        <w:jc w:val="left"/>
        <w:rPr>
          <w:rFonts w:eastAsia="Calibri" w:cs="Arial"/>
          <w:szCs w:val="20"/>
        </w:rPr>
      </w:pPr>
    </w:p>
    <w:p w14:paraId="38720AAC" w14:textId="77777777" w:rsidR="00130F8B" w:rsidRPr="00111C22" w:rsidRDefault="00130F8B" w:rsidP="00130F8B">
      <w:pPr>
        <w:jc w:val="left"/>
        <w:rPr>
          <w:rFonts w:eastAsia="Calibri" w:cs="Arial"/>
          <w:szCs w:val="20"/>
        </w:rPr>
      </w:pPr>
    </w:p>
    <w:p w14:paraId="0A104C4B" w14:textId="77777777" w:rsidR="00E50DBA" w:rsidRDefault="00E50DBA">
      <w:pPr>
        <w:jc w:val="left"/>
        <w:rPr>
          <w:rFonts w:eastAsia="Calibri" w:cs="Arial"/>
          <w:szCs w:val="20"/>
        </w:rPr>
      </w:pPr>
      <w:r>
        <w:rPr>
          <w:rFonts w:eastAsia="Calibri" w:cs="Arial"/>
          <w:szCs w:val="20"/>
        </w:rPr>
        <w:br w:type="page"/>
      </w:r>
    </w:p>
    <w:p w14:paraId="2311EA81" w14:textId="77777777" w:rsidR="00981466" w:rsidRPr="00981466" w:rsidRDefault="00981466" w:rsidP="00981466">
      <w:pPr>
        <w:pStyle w:val="Heading2"/>
        <w:numPr>
          <w:ilvl w:val="0"/>
          <w:numId w:val="0"/>
        </w:numPr>
        <w:jc w:val="center"/>
        <w:rPr>
          <w:rFonts w:cs="Arial"/>
          <w:b/>
        </w:rPr>
      </w:pPr>
      <w:bookmarkStart w:id="149" w:name="_Toc4144646"/>
      <w:bookmarkStart w:id="150" w:name="_Toc132872248"/>
      <w:bookmarkStart w:id="151" w:name="_Toc8536255"/>
      <w:bookmarkStart w:id="152" w:name="_Toc14052258"/>
      <w:bookmarkStart w:id="153" w:name="_Toc14052435"/>
      <w:bookmarkStart w:id="154" w:name="_Toc14055379"/>
      <w:bookmarkStart w:id="155" w:name="_Toc5513657"/>
      <w:r w:rsidRPr="00981466">
        <w:rPr>
          <w:rFonts w:cs="Arial"/>
          <w:b/>
        </w:rPr>
        <w:lastRenderedPageBreak/>
        <w:t>Podatki o ponudniku OZ. PARTNERJU in ponudbi</w:t>
      </w:r>
      <w:bookmarkEnd w:id="149"/>
      <w:bookmarkEnd w:id="150"/>
    </w:p>
    <w:p w14:paraId="015E0A31" w14:textId="2A4EF1DA" w:rsidR="00981466" w:rsidRDefault="00981466" w:rsidP="00981466">
      <w:pPr>
        <w:pStyle w:val="BodyText"/>
        <w:jc w:val="center"/>
        <w:rPr>
          <w:rFonts w:cs="Arial"/>
          <w:b/>
        </w:rPr>
      </w:pPr>
      <w:r w:rsidRPr="00981466">
        <w:rPr>
          <w:rFonts w:cs="Arial"/>
          <w:b/>
        </w:rPr>
        <w:t>ZA JAVNO NAROČILO JN-</w:t>
      </w:r>
      <w:r w:rsidR="009421FE">
        <w:rPr>
          <w:rFonts w:cs="Arial"/>
          <w:b/>
        </w:rPr>
        <w:t>S0658</w:t>
      </w:r>
    </w:p>
    <w:p w14:paraId="0FB9BD8A" w14:textId="77777777" w:rsidR="00981466" w:rsidRPr="00981466" w:rsidRDefault="00981466" w:rsidP="00981466">
      <w:pPr>
        <w:pStyle w:val="BodyText"/>
        <w:jc w:val="center"/>
        <w:rPr>
          <w:rFonts w:cs="Arial"/>
          <w:b/>
        </w:rPr>
      </w:pPr>
    </w:p>
    <w:p w14:paraId="63A91267" w14:textId="4B9872A2" w:rsidR="00981466" w:rsidRDefault="00981466" w:rsidP="00981466">
      <w:pPr>
        <w:jc w:val="center"/>
        <w:rPr>
          <w:rFonts w:cs="Arial"/>
          <w:b/>
          <w:bCs/>
        </w:rPr>
      </w:pPr>
      <w:r w:rsidRPr="00976157">
        <w:rPr>
          <w:rFonts w:cs="Arial"/>
          <w:b/>
          <w:bCs/>
        </w:rPr>
        <w:t>Razširjeno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w:t>
      </w:r>
      <w:r w:rsidR="00257A31">
        <w:rPr>
          <w:rFonts w:cs="Arial"/>
          <w:b/>
          <w:bCs/>
        </w:rPr>
        <w:t>treh let</w:t>
      </w:r>
      <w:r>
        <w:rPr>
          <w:rFonts w:cs="Arial"/>
          <w:b/>
          <w:bCs/>
        </w:rPr>
        <w:t>)</w:t>
      </w:r>
    </w:p>
    <w:p w14:paraId="6833D265" w14:textId="77777777" w:rsidR="00981466" w:rsidRDefault="00981466" w:rsidP="00981466">
      <w:pPr>
        <w:jc w:val="center"/>
        <w:rPr>
          <w:rFonts w:cs="Arial"/>
          <w:b/>
          <w:bCs/>
        </w:rPr>
      </w:pPr>
    </w:p>
    <w:p w14:paraId="271B4E1A" w14:textId="77777777" w:rsidR="00981466" w:rsidRDefault="00981466" w:rsidP="00981466">
      <w:pPr>
        <w:ind w:right="216"/>
        <w:rPr>
          <w:rFonts w:cs="Arial"/>
        </w:rPr>
      </w:pPr>
      <w:r w:rsidRPr="005C7164">
        <w:rPr>
          <w:rFonts w:cs="Arial"/>
        </w:rPr>
        <w:t>Vpiše se veljavne podatke, ki so javno dosegljivi in po predpisih glede na status in pravno obliko obvezni. Naročnik bo nekatere podatke preverjal tudi po dosegljivih elektronskih bazah.</w:t>
      </w:r>
    </w:p>
    <w:p w14:paraId="5D8FF404" w14:textId="77777777" w:rsidR="00981466" w:rsidRPr="00F92FEB" w:rsidRDefault="00981466" w:rsidP="00981466">
      <w:pPr>
        <w:ind w:right="216"/>
        <w:rPr>
          <w:rFonts w:cs="Arial"/>
        </w:rPr>
      </w:pPr>
    </w:p>
    <w:p w14:paraId="31E5DB1A" w14:textId="050A7079" w:rsidR="001D7052" w:rsidRDefault="00981466" w:rsidP="00981466">
      <w:pPr>
        <w:pStyle w:val="BESEDILO"/>
        <w:keepLines w:val="0"/>
        <w:widowControl/>
        <w:tabs>
          <w:tab w:val="clear" w:pos="2155"/>
        </w:tabs>
        <w:spacing w:line="360" w:lineRule="auto"/>
        <w:rPr>
          <w:b/>
          <w:bCs/>
          <w:kern w:val="0"/>
          <w:szCs w:val="24"/>
          <w:u w:val="single"/>
        </w:rPr>
      </w:pPr>
      <w:r w:rsidRPr="007302F0">
        <w:rPr>
          <w:b/>
          <w:kern w:val="0"/>
          <w:szCs w:val="24"/>
        </w:rPr>
        <w:t xml:space="preserve">Ponudnik  oz.  partner  </w:t>
      </w:r>
      <w:r w:rsidRPr="007302F0">
        <w:rPr>
          <w:b/>
          <w:bCs/>
          <w:kern w:val="0"/>
          <w:szCs w:val="24"/>
          <w:u w:val="single"/>
        </w:rPr>
        <w:t>(ustrezno obkrožite)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81466" w:rsidRPr="00C467CD" w14:paraId="2A4460E8" w14:textId="77777777" w:rsidTr="003F2B3A">
        <w:tc>
          <w:tcPr>
            <w:tcW w:w="4788" w:type="dxa"/>
          </w:tcPr>
          <w:p w14:paraId="796E9412" w14:textId="77777777" w:rsidR="00981466" w:rsidRPr="00C467CD" w:rsidRDefault="00981466" w:rsidP="003F2B3A">
            <w:pPr>
              <w:ind w:right="216"/>
              <w:rPr>
                <w:rFonts w:cs="Arial"/>
                <w:sz w:val="18"/>
              </w:rPr>
            </w:pPr>
          </w:p>
          <w:p w14:paraId="22336656" w14:textId="77777777" w:rsidR="00981466" w:rsidRPr="00C467CD" w:rsidRDefault="00981466" w:rsidP="003F2B3A">
            <w:pPr>
              <w:ind w:right="216"/>
              <w:rPr>
                <w:rFonts w:cs="Arial"/>
                <w:sz w:val="18"/>
              </w:rPr>
            </w:pPr>
            <w:r w:rsidRPr="00C467CD">
              <w:rPr>
                <w:rFonts w:cs="Arial"/>
                <w:sz w:val="18"/>
              </w:rPr>
              <w:t>ŠTEVILKA PONUDBE</w:t>
            </w:r>
            <w:r>
              <w:rPr>
                <w:rFonts w:cs="Arial"/>
                <w:sz w:val="18"/>
              </w:rPr>
              <w:t>:</w:t>
            </w:r>
          </w:p>
          <w:p w14:paraId="28E9A505" w14:textId="77777777" w:rsidR="00981466" w:rsidRPr="00C467CD" w:rsidRDefault="00981466" w:rsidP="003F2B3A">
            <w:pPr>
              <w:ind w:right="216"/>
              <w:rPr>
                <w:rFonts w:cs="Arial"/>
                <w:sz w:val="18"/>
              </w:rPr>
            </w:pPr>
          </w:p>
        </w:tc>
        <w:tc>
          <w:tcPr>
            <w:tcW w:w="4500" w:type="dxa"/>
          </w:tcPr>
          <w:p w14:paraId="266C7800" w14:textId="77777777" w:rsidR="00981466" w:rsidRPr="00C467CD" w:rsidRDefault="00981466" w:rsidP="003F2B3A">
            <w:pPr>
              <w:ind w:right="216"/>
              <w:rPr>
                <w:rFonts w:cs="Arial"/>
                <w:sz w:val="18"/>
              </w:rPr>
            </w:pPr>
          </w:p>
        </w:tc>
      </w:tr>
      <w:tr w:rsidR="00981466" w:rsidRPr="00C467CD" w14:paraId="4F2E2C31" w14:textId="77777777" w:rsidTr="003F2B3A">
        <w:tc>
          <w:tcPr>
            <w:tcW w:w="4788" w:type="dxa"/>
          </w:tcPr>
          <w:p w14:paraId="1C467402" w14:textId="77777777" w:rsidR="00981466" w:rsidRPr="00C467CD" w:rsidRDefault="00981466" w:rsidP="003F2B3A">
            <w:pPr>
              <w:rPr>
                <w:rFonts w:cs="Arial"/>
                <w:sz w:val="18"/>
              </w:rPr>
            </w:pPr>
          </w:p>
          <w:p w14:paraId="55DD2E64" w14:textId="77777777" w:rsidR="00981466" w:rsidRPr="00C467CD" w:rsidRDefault="00981466" w:rsidP="003F2B3A">
            <w:pPr>
              <w:rPr>
                <w:rFonts w:cs="Arial"/>
                <w:sz w:val="18"/>
              </w:rPr>
            </w:pPr>
            <w:r w:rsidRPr="00C467CD">
              <w:rPr>
                <w:rFonts w:cs="Arial"/>
                <w:sz w:val="18"/>
              </w:rPr>
              <w:t>FIRMA OZ. IME  PONUDNIKA</w:t>
            </w:r>
            <w:r>
              <w:rPr>
                <w:rFonts w:cs="Arial"/>
                <w:sz w:val="18"/>
              </w:rPr>
              <w:t xml:space="preserve"> oz. PARTNERJA</w:t>
            </w:r>
            <w:r w:rsidRPr="00C467CD">
              <w:rPr>
                <w:rFonts w:cs="Arial"/>
                <w:sz w:val="18"/>
              </w:rPr>
              <w:t>:</w:t>
            </w:r>
          </w:p>
          <w:p w14:paraId="21499EFA" w14:textId="77777777" w:rsidR="00981466" w:rsidRPr="00C467CD" w:rsidRDefault="00981466" w:rsidP="003F2B3A">
            <w:pPr>
              <w:rPr>
                <w:rFonts w:cs="Arial"/>
                <w:sz w:val="18"/>
              </w:rPr>
            </w:pPr>
          </w:p>
        </w:tc>
        <w:tc>
          <w:tcPr>
            <w:tcW w:w="4500" w:type="dxa"/>
          </w:tcPr>
          <w:p w14:paraId="20649ED6" w14:textId="77777777" w:rsidR="00981466" w:rsidRPr="00C467CD" w:rsidRDefault="00981466" w:rsidP="003F2B3A">
            <w:pPr>
              <w:rPr>
                <w:rFonts w:cs="Arial"/>
                <w:sz w:val="18"/>
              </w:rPr>
            </w:pPr>
          </w:p>
        </w:tc>
      </w:tr>
      <w:tr w:rsidR="00981466" w:rsidRPr="00C467CD" w14:paraId="58187DA2" w14:textId="77777777" w:rsidTr="003F2B3A">
        <w:tc>
          <w:tcPr>
            <w:tcW w:w="4788" w:type="dxa"/>
          </w:tcPr>
          <w:p w14:paraId="39623356" w14:textId="77777777" w:rsidR="00981466" w:rsidRPr="00C467CD" w:rsidRDefault="00981466" w:rsidP="003F2B3A">
            <w:pPr>
              <w:rPr>
                <w:rFonts w:cs="Arial"/>
                <w:sz w:val="18"/>
              </w:rPr>
            </w:pPr>
          </w:p>
          <w:p w14:paraId="0758346D" w14:textId="77777777" w:rsidR="00981466" w:rsidRPr="00C467CD" w:rsidRDefault="00981466" w:rsidP="003F2B3A">
            <w:pPr>
              <w:rPr>
                <w:rFonts w:cs="Arial"/>
                <w:sz w:val="18"/>
              </w:rPr>
            </w:pPr>
            <w:r w:rsidRPr="00C467CD">
              <w:rPr>
                <w:rFonts w:cs="Arial"/>
                <w:sz w:val="18"/>
              </w:rPr>
              <w:t xml:space="preserve">PRAVNOORGANIZACIJSKA OBLIKA </w:t>
            </w:r>
          </w:p>
          <w:p w14:paraId="5DDFE654" w14:textId="77777777" w:rsidR="00981466" w:rsidRPr="00C467CD" w:rsidRDefault="00981466" w:rsidP="003F2B3A">
            <w:pPr>
              <w:rPr>
                <w:rFonts w:cs="Arial"/>
                <w:sz w:val="18"/>
              </w:rPr>
            </w:pPr>
          </w:p>
        </w:tc>
        <w:tc>
          <w:tcPr>
            <w:tcW w:w="4500" w:type="dxa"/>
          </w:tcPr>
          <w:p w14:paraId="71940F36" w14:textId="77777777" w:rsidR="00981466" w:rsidRPr="00C467CD" w:rsidRDefault="00981466" w:rsidP="003F2B3A">
            <w:pPr>
              <w:rPr>
                <w:rFonts w:cs="Arial"/>
                <w:sz w:val="18"/>
              </w:rPr>
            </w:pPr>
          </w:p>
        </w:tc>
      </w:tr>
      <w:tr w:rsidR="00981466" w:rsidRPr="00C467CD" w14:paraId="4685C85E" w14:textId="77777777" w:rsidTr="003F2B3A">
        <w:tc>
          <w:tcPr>
            <w:tcW w:w="4788" w:type="dxa"/>
          </w:tcPr>
          <w:p w14:paraId="3E9882CC" w14:textId="77777777" w:rsidR="00981466" w:rsidRPr="00C467CD" w:rsidRDefault="00981466" w:rsidP="003F2B3A">
            <w:pPr>
              <w:rPr>
                <w:rFonts w:cs="Arial"/>
                <w:szCs w:val="20"/>
              </w:rPr>
            </w:pPr>
          </w:p>
          <w:p w14:paraId="7BDEA8DE" w14:textId="77777777" w:rsidR="00981466" w:rsidRPr="00C467CD" w:rsidRDefault="00981466" w:rsidP="003F2B3A">
            <w:pPr>
              <w:rPr>
                <w:rFonts w:cs="Arial"/>
                <w:szCs w:val="20"/>
              </w:rPr>
            </w:pPr>
            <w:r w:rsidRPr="00C467CD">
              <w:rPr>
                <w:rFonts w:cs="Arial"/>
                <w:szCs w:val="20"/>
              </w:rPr>
              <w:t>PONUDNIK</w:t>
            </w:r>
            <w:r>
              <w:rPr>
                <w:rFonts w:cs="Arial"/>
                <w:szCs w:val="20"/>
              </w:rPr>
              <w:t xml:space="preserve"> oz. PARTNER</w:t>
            </w:r>
            <w:r w:rsidRPr="00C467CD">
              <w:rPr>
                <w:rFonts w:cs="Arial"/>
                <w:szCs w:val="20"/>
              </w:rPr>
              <w:t xml:space="preserve"> JE MSP (</w:t>
            </w:r>
            <w:proofErr w:type="spellStart"/>
            <w:r w:rsidRPr="00C467CD">
              <w:rPr>
                <w:rFonts w:cs="Arial"/>
                <w:szCs w:val="20"/>
              </w:rPr>
              <w:t>mikro</w:t>
            </w:r>
            <w:proofErr w:type="spellEnd"/>
            <w:r w:rsidRPr="00C467CD">
              <w:rPr>
                <w:rFonts w:cs="Arial"/>
                <w:szCs w:val="20"/>
              </w:rPr>
              <w:t>, majhno ali srednje veliko podjetje</w:t>
            </w:r>
            <w:r>
              <w:rPr>
                <w:rFonts w:cs="Arial"/>
                <w:szCs w:val="20"/>
              </w:rPr>
              <w:t>)</w:t>
            </w:r>
            <w:r w:rsidRPr="00C467CD">
              <w:rPr>
                <w:rFonts w:cs="Arial"/>
                <w:szCs w:val="20"/>
              </w:rPr>
              <w:t xml:space="preserve">           </w:t>
            </w:r>
            <w:r w:rsidRPr="00C467CD">
              <w:rPr>
                <w:rFonts w:cs="Arial"/>
                <w:i/>
                <w:szCs w:val="20"/>
              </w:rPr>
              <w:t>– ustrezno obkrožite</w:t>
            </w:r>
            <w:r w:rsidRPr="00C467CD">
              <w:rPr>
                <w:rFonts w:cs="Arial"/>
                <w:szCs w:val="20"/>
              </w:rPr>
              <w:t xml:space="preserve"> </w:t>
            </w:r>
          </w:p>
        </w:tc>
        <w:tc>
          <w:tcPr>
            <w:tcW w:w="4500" w:type="dxa"/>
          </w:tcPr>
          <w:p w14:paraId="280147E8" w14:textId="77777777" w:rsidR="00981466" w:rsidRPr="00C467CD" w:rsidRDefault="00981466" w:rsidP="003F2B3A">
            <w:pPr>
              <w:rPr>
                <w:rFonts w:cs="Arial"/>
                <w:szCs w:val="20"/>
              </w:rPr>
            </w:pPr>
          </w:p>
          <w:p w14:paraId="5430617A" w14:textId="77777777" w:rsidR="00981466" w:rsidRPr="00C467CD" w:rsidRDefault="00981466" w:rsidP="003F2B3A">
            <w:pPr>
              <w:rPr>
                <w:rFonts w:cs="Arial"/>
                <w:szCs w:val="20"/>
              </w:rPr>
            </w:pPr>
          </w:p>
          <w:p w14:paraId="5F186920" w14:textId="77777777" w:rsidR="00981466" w:rsidRPr="00C467CD" w:rsidRDefault="00981466" w:rsidP="003F2B3A">
            <w:pPr>
              <w:rPr>
                <w:rFonts w:cs="Arial"/>
                <w:szCs w:val="20"/>
              </w:rPr>
            </w:pPr>
            <w:r w:rsidRPr="00C467CD">
              <w:rPr>
                <w:rFonts w:cs="Arial"/>
                <w:szCs w:val="20"/>
              </w:rPr>
              <w:t xml:space="preserve">                           DA                       NE</w:t>
            </w:r>
          </w:p>
        </w:tc>
      </w:tr>
      <w:tr w:rsidR="00981466" w:rsidRPr="00C467CD" w14:paraId="509A77CB" w14:textId="77777777" w:rsidTr="003F2B3A">
        <w:tc>
          <w:tcPr>
            <w:tcW w:w="4788" w:type="dxa"/>
          </w:tcPr>
          <w:p w14:paraId="15648C87" w14:textId="77777777" w:rsidR="00981466" w:rsidRPr="00C467CD" w:rsidRDefault="00981466" w:rsidP="003F2B3A">
            <w:pPr>
              <w:rPr>
                <w:rFonts w:cs="Arial"/>
                <w:sz w:val="18"/>
              </w:rPr>
            </w:pPr>
          </w:p>
          <w:p w14:paraId="4D6FCA5E" w14:textId="77777777" w:rsidR="00981466" w:rsidRPr="00C467CD" w:rsidRDefault="00981466" w:rsidP="003F2B3A">
            <w:pPr>
              <w:rPr>
                <w:rFonts w:cs="Arial"/>
                <w:sz w:val="18"/>
              </w:rPr>
            </w:pPr>
            <w:r w:rsidRPr="00C467CD">
              <w:rPr>
                <w:rFonts w:cs="Arial"/>
                <w:sz w:val="18"/>
              </w:rPr>
              <w:t>NASLOV PONUDNIKA</w:t>
            </w:r>
            <w:r>
              <w:rPr>
                <w:rFonts w:cs="Arial"/>
                <w:sz w:val="18"/>
              </w:rPr>
              <w:t xml:space="preserve"> oz. PARTNERJA</w:t>
            </w:r>
            <w:r w:rsidRPr="00C467CD">
              <w:rPr>
                <w:rFonts w:cs="Arial"/>
                <w:sz w:val="18"/>
              </w:rPr>
              <w:t>:</w:t>
            </w:r>
          </w:p>
          <w:p w14:paraId="54B3623F" w14:textId="77777777" w:rsidR="00981466" w:rsidRPr="00C467CD" w:rsidRDefault="00981466" w:rsidP="003F2B3A">
            <w:pPr>
              <w:rPr>
                <w:rFonts w:cs="Arial"/>
                <w:sz w:val="18"/>
              </w:rPr>
            </w:pPr>
          </w:p>
        </w:tc>
        <w:tc>
          <w:tcPr>
            <w:tcW w:w="4500" w:type="dxa"/>
          </w:tcPr>
          <w:p w14:paraId="00CCEC86" w14:textId="77777777" w:rsidR="00981466" w:rsidRPr="00C467CD" w:rsidRDefault="00981466" w:rsidP="003F2B3A">
            <w:pPr>
              <w:rPr>
                <w:rFonts w:cs="Arial"/>
                <w:sz w:val="18"/>
              </w:rPr>
            </w:pPr>
          </w:p>
        </w:tc>
      </w:tr>
      <w:tr w:rsidR="00981466" w:rsidRPr="00C467CD" w14:paraId="3F5888F6" w14:textId="77777777" w:rsidTr="003F2B3A">
        <w:tc>
          <w:tcPr>
            <w:tcW w:w="4788" w:type="dxa"/>
          </w:tcPr>
          <w:p w14:paraId="50F2798B" w14:textId="77777777" w:rsidR="00981466" w:rsidRPr="00C467CD" w:rsidRDefault="00981466" w:rsidP="003F2B3A">
            <w:pPr>
              <w:rPr>
                <w:rFonts w:cs="Arial"/>
                <w:sz w:val="18"/>
              </w:rPr>
            </w:pPr>
          </w:p>
          <w:p w14:paraId="012DA3CA" w14:textId="77777777" w:rsidR="00981466" w:rsidRPr="00C467CD" w:rsidRDefault="00981466" w:rsidP="003F2B3A">
            <w:pPr>
              <w:rPr>
                <w:rFonts w:cs="Arial"/>
                <w:sz w:val="18"/>
              </w:rPr>
            </w:pPr>
            <w:r w:rsidRPr="00C467CD">
              <w:rPr>
                <w:rFonts w:cs="Arial"/>
                <w:sz w:val="18"/>
              </w:rPr>
              <w:t>ŠT. TRANSAKCIJSKEGA (POSLOVNEGA) RAČUNA:</w:t>
            </w:r>
          </w:p>
          <w:p w14:paraId="4EF12B23" w14:textId="77777777" w:rsidR="00981466" w:rsidRPr="00C467CD" w:rsidRDefault="00981466" w:rsidP="003F2B3A">
            <w:pPr>
              <w:rPr>
                <w:rFonts w:cs="Arial"/>
                <w:sz w:val="18"/>
              </w:rPr>
            </w:pPr>
          </w:p>
        </w:tc>
        <w:tc>
          <w:tcPr>
            <w:tcW w:w="4500" w:type="dxa"/>
          </w:tcPr>
          <w:p w14:paraId="1510C4BF" w14:textId="77777777" w:rsidR="00981466" w:rsidRPr="00C467CD" w:rsidRDefault="00981466" w:rsidP="003F2B3A">
            <w:pPr>
              <w:rPr>
                <w:rFonts w:cs="Arial"/>
                <w:sz w:val="18"/>
              </w:rPr>
            </w:pPr>
          </w:p>
        </w:tc>
      </w:tr>
      <w:tr w:rsidR="00981466" w:rsidRPr="00C467CD" w14:paraId="37C06CFC" w14:textId="77777777" w:rsidTr="003F2B3A">
        <w:tc>
          <w:tcPr>
            <w:tcW w:w="4788" w:type="dxa"/>
          </w:tcPr>
          <w:p w14:paraId="428B1A56" w14:textId="77777777" w:rsidR="00981466" w:rsidRPr="00C467CD" w:rsidRDefault="00981466" w:rsidP="003F2B3A">
            <w:pPr>
              <w:rPr>
                <w:rFonts w:cs="Arial"/>
                <w:sz w:val="18"/>
              </w:rPr>
            </w:pPr>
          </w:p>
          <w:p w14:paraId="6D7E2E54" w14:textId="77777777" w:rsidR="00981466" w:rsidRPr="00C467CD" w:rsidRDefault="00981466" w:rsidP="003F2B3A">
            <w:pPr>
              <w:rPr>
                <w:rFonts w:cs="Arial"/>
                <w:sz w:val="18"/>
              </w:rPr>
            </w:pPr>
            <w:r w:rsidRPr="00C467CD">
              <w:rPr>
                <w:rFonts w:cs="Arial"/>
                <w:sz w:val="18"/>
              </w:rPr>
              <w:t>NASLOV BANKE:</w:t>
            </w:r>
          </w:p>
          <w:p w14:paraId="1CC44B99" w14:textId="77777777" w:rsidR="00981466" w:rsidRPr="00C467CD" w:rsidRDefault="00981466" w:rsidP="003F2B3A">
            <w:pPr>
              <w:rPr>
                <w:rFonts w:cs="Arial"/>
                <w:sz w:val="18"/>
              </w:rPr>
            </w:pPr>
          </w:p>
        </w:tc>
        <w:tc>
          <w:tcPr>
            <w:tcW w:w="4500" w:type="dxa"/>
          </w:tcPr>
          <w:p w14:paraId="3194E275" w14:textId="77777777" w:rsidR="00981466" w:rsidRPr="00C467CD" w:rsidRDefault="00981466" w:rsidP="003F2B3A">
            <w:pPr>
              <w:rPr>
                <w:rFonts w:cs="Arial"/>
                <w:sz w:val="18"/>
              </w:rPr>
            </w:pPr>
          </w:p>
        </w:tc>
      </w:tr>
      <w:tr w:rsidR="00981466" w:rsidRPr="00C467CD" w14:paraId="37CC1EA7" w14:textId="77777777" w:rsidTr="003F2B3A">
        <w:tc>
          <w:tcPr>
            <w:tcW w:w="4788" w:type="dxa"/>
          </w:tcPr>
          <w:p w14:paraId="6C21C826" w14:textId="77777777" w:rsidR="00981466" w:rsidRPr="00C467CD" w:rsidRDefault="00981466" w:rsidP="003F2B3A">
            <w:pPr>
              <w:rPr>
                <w:rFonts w:cs="Arial"/>
                <w:sz w:val="18"/>
              </w:rPr>
            </w:pPr>
          </w:p>
          <w:p w14:paraId="67085A61" w14:textId="77777777" w:rsidR="00981466" w:rsidRPr="00C467CD" w:rsidRDefault="00981466" w:rsidP="003F2B3A">
            <w:pPr>
              <w:rPr>
                <w:rFonts w:cs="Arial"/>
                <w:sz w:val="18"/>
              </w:rPr>
            </w:pPr>
            <w:r w:rsidRPr="00C467CD">
              <w:rPr>
                <w:rFonts w:cs="Arial"/>
                <w:sz w:val="18"/>
              </w:rPr>
              <w:t>KONTAK.  OSEBA, ODGOVORNA ZA PONUDBO:</w:t>
            </w:r>
          </w:p>
          <w:p w14:paraId="46802FC0" w14:textId="77777777" w:rsidR="00981466" w:rsidRPr="00C467CD" w:rsidRDefault="00981466" w:rsidP="003F2B3A">
            <w:pPr>
              <w:rPr>
                <w:rFonts w:cs="Arial"/>
                <w:sz w:val="18"/>
              </w:rPr>
            </w:pPr>
          </w:p>
        </w:tc>
        <w:tc>
          <w:tcPr>
            <w:tcW w:w="4500" w:type="dxa"/>
          </w:tcPr>
          <w:p w14:paraId="3EB4C3E6" w14:textId="77777777" w:rsidR="00981466" w:rsidRPr="00C467CD" w:rsidRDefault="00981466" w:rsidP="003F2B3A">
            <w:pPr>
              <w:rPr>
                <w:rFonts w:cs="Arial"/>
                <w:sz w:val="18"/>
              </w:rPr>
            </w:pPr>
          </w:p>
        </w:tc>
      </w:tr>
      <w:tr w:rsidR="00981466" w:rsidRPr="00C467CD" w14:paraId="541149CF" w14:textId="77777777" w:rsidTr="003F2B3A">
        <w:tc>
          <w:tcPr>
            <w:tcW w:w="4788" w:type="dxa"/>
          </w:tcPr>
          <w:p w14:paraId="2CC0CD2D" w14:textId="77777777" w:rsidR="00981466" w:rsidRPr="00C467CD" w:rsidRDefault="00981466" w:rsidP="003F2B3A">
            <w:pPr>
              <w:rPr>
                <w:rFonts w:cs="Arial"/>
                <w:sz w:val="18"/>
              </w:rPr>
            </w:pPr>
          </w:p>
          <w:p w14:paraId="7B8C0F63" w14:textId="77777777" w:rsidR="00981466" w:rsidRDefault="00981466" w:rsidP="003F2B3A">
            <w:pPr>
              <w:ind w:right="-108"/>
              <w:jc w:val="left"/>
              <w:rPr>
                <w:rFonts w:cs="Arial"/>
                <w:sz w:val="18"/>
              </w:rPr>
            </w:pPr>
            <w:r w:rsidRPr="00C467CD">
              <w:rPr>
                <w:rFonts w:cs="Arial"/>
                <w:sz w:val="18"/>
              </w:rPr>
              <w:t xml:space="preserve">ELEKTRONSKI NASLOV </w:t>
            </w:r>
            <w:r>
              <w:rPr>
                <w:rFonts w:cs="Arial"/>
                <w:sz w:val="18"/>
              </w:rPr>
              <w:t>IN TELEFON</w:t>
            </w:r>
          </w:p>
          <w:p w14:paraId="47373337" w14:textId="77777777" w:rsidR="00981466" w:rsidRPr="00C467CD" w:rsidRDefault="00981466" w:rsidP="003F2B3A">
            <w:pPr>
              <w:ind w:right="-108"/>
              <w:jc w:val="left"/>
              <w:rPr>
                <w:rFonts w:cs="Arial"/>
                <w:sz w:val="18"/>
              </w:rPr>
            </w:pPr>
            <w:r w:rsidRPr="00C467CD">
              <w:rPr>
                <w:rFonts w:cs="Arial"/>
                <w:sz w:val="18"/>
              </w:rPr>
              <w:t>KONTAKTNE OSEBE</w:t>
            </w:r>
            <w:r>
              <w:rPr>
                <w:rFonts w:cs="Arial"/>
                <w:sz w:val="18"/>
              </w:rPr>
              <w:t>:</w:t>
            </w:r>
          </w:p>
          <w:p w14:paraId="2BB48E56" w14:textId="77777777" w:rsidR="00981466" w:rsidRPr="00C467CD" w:rsidRDefault="00981466" w:rsidP="003F2B3A">
            <w:pPr>
              <w:ind w:right="-108"/>
              <w:jc w:val="left"/>
              <w:rPr>
                <w:rFonts w:cs="Arial"/>
                <w:sz w:val="18"/>
              </w:rPr>
            </w:pPr>
          </w:p>
        </w:tc>
        <w:tc>
          <w:tcPr>
            <w:tcW w:w="4500" w:type="dxa"/>
          </w:tcPr>
          <w:p w14:paraId="48C54C6A" w14:textId="77777777" w:rsidR="00981466" w:rsidRPr="00C467CD" w:rsidRDefault="00981466" w:rsidP="003F2B3A">
            <w:pPr>
              <w:rPr>
                <w:rFonts w:cs="Arial"/>
                <w:sz w:val="18"/>
              </w:rPr>
            </w:pPr>
          </w:p>
        </w:tc>
      </w:tr>
      <w:tr w:rsidR="00981466" w:rsidRPr="00C467CD" w14:paraId="364B678D" w14:textId="77777777" w:rsidTr="003F2B3A">
        <w:tc>
          <w:tcPr>
            <w:tcW w:w="4788" w:type="dxa"/>
          </w:tcPr>
          <w:p w14:paraId="36497918" w14:textId="77777777" w:rsidR="00981466" w:rsidRPr="00C467CD" w:rsidRDefault="00981466" w:rsidP="003F2B3A">
            <w:pPr>
              <w:rPr>
                <w:rFonts w:cs="Arial"/>
                <w:sz w:val="18"/>
              </w:rPr>
            </w:pPr>
          </w:p>
          <w:p w14:paraId="3BB760F7" w14:textId="77777777" w:rsidR="00981466" w:rsidRPr="00C467CD" w:rsidRDefault="00981466" w:rsidP="003F2B3A">
            <w:pPr>
              <w:rPr>
                <w:rFonts w:cs="Arial"/>
                <w:sz w:val="18"/>
              </w:rPr>
            </w:pPr>
            <w:r w:rsidRPr="00C467CD">
              <w:rPr>
                <w:rFonts w:cs="Arial"/>
                <w:sz w:val="18"/>
              </w:rPr>
              <w:t>DAVČNA ŠTEVILKA PONUDNIKA</w:t>
            </w:r>
            <w:r>
              <w:rPr>
                <w:rFonts w:cs="Arial"/>
                <w:sz w:val="18"/>
              </w:rPr>
              <w:t xml:space="preserve"> oz. PARTNERJA</w:t>
            </w:r>
            <w:r w:rsidRPr="00C467CD">
              <w:rPr>
                <w:rFonts w:cs="Arial"/>
                <w:sz w:val="18"/>
              </w:rPr>
              <w:t>:</w:t>
            </w:r>
          </w:p>
          <w:p w14:paraId="050FB601" w14:textId="77777777" w:rsidR="00981466" w:rsidRPr="00C467CD" w:rsidRDefault="00981466" w:rsidP="003F2B3A">
            <w:pPr>
              <w:rPr>
                <w:rFonts w:cs="Arial"/>
                <w:sz w:val="18"/>
              </w:rPr>
            </w:pPr>
          </w:p>
        </w:tc>
        <w:tc>
          <w:tcPr>
            <w:tcW w:w="4500" w:type="dxa"/>
          </w:tcPr>
          <w:p w14:paraId="46C608C6" w14:textId="77777777" w:rsidR="00981466" w:rsidRPr="00C467CD" w:rsidRDefault="00981466" w:rsidP="003F2B3A">
            <w:pPr>
              <w:tabs>
                <w:tab w:val="center" w:pos="4153"/>
                <w:tab w:val="right" w:pos="8306"/>
              </w:tabs>
              <w:jc w:val="left"/>
              <w:rPr>
                <w:rFonts w:cs="Arial"/>
                <w:sz w:val="18"/>
                <w:szCs w:val="20"/>
              </w:rPr>
            </w:pPr>
          </w:p>
        </w:tc>
      </w:tr>
      <w:tr w:rsidR="00981466" w:rsidRPr="00C467CD" w14:paraId="2D8B8F27" w14:textId="77777777" w:rsidTr="003F2B3A">
        <w:tc>
          <w:tcPr>
            <w:tcW w:w="4788" w:type="dxa"/>
          </w:tcPr>
          <w:p w14:paraId="05D05AFA" w14:textId="77777777" w:rsidR="00981466" w:rsidRPr="00C467CD" w:rsidRDefault="00981466" w:rsidP="003F2B3A">
            <w:pPr>
              <w:rPr>
                <w:rFonts w:cs="Arial"/>
                <w:sz w:val="18"/>
              </w:rPr>
            </w:pPr>
          </w:p>
          <w:p w14:paraId="253ED8A0" w14:textId="77777777" w:rsidR="00981466" w:rsidRPr="00C467CD" w:rsidRDefault="00981466" w:rsidP="003F2B3A">
            <w:pPr>
              <w:rPr>
                <w:rFonts w:cs="Arial"/>
                <w:sz w:val="18"/>
              </w:rPr>
            </w:pPr>
            <w:r w:rsidRPr="00C467CD">
              <w:rPr>
                <w:rFonts w:cs="Arial"/>
                <w:sz w:val="18"/>
              </w:rPr>
              <w:t>MATIČNA ŠTEVILKA PONUDNIKA</w:t>
            </w:r>
            <w:r>
              <w:rPr>
                <w:rFonts w:cs="Arial"/>
                <w:sz w:val="18"/>
              </w:rPr>
              <w:t xml:space="preserve"> oz. PARTNERJA</w:t>
            </w:r>
            <w:r w:rsidRPr="00C467CD">
              <w:rPr>
                <w:rFonts w:cs="Arial"/>
                <w:sz w:val="18"/>
              </w:rPr>
              <w:t>:</w:t>
            </w:r>
          </w:p>
          <w:p w14:paraId="7709479D" w14:textId="77777777" w:rsidR="00981466" w:rsidRPr="00C467CD" w:rsidRDefault="00981466" w:rsidP="003F2B3A">
            <w:pPr>
              <w:rPr>
                <w:rFonts w:cs="Arial"/>
                <w:sz w:val="18"/>
              </w:rPr>
            </w:pPr>
          </w:p>
        </w:tc>
        <w:tc>
          <w:tcPr>
            <w:tcW w:w="4500" w:type="dxa"/>
          </w:tcPr>
          <w:p w14:paraId="3A0D5BE7" w14:textId="77777777" w:rsidR="00981466" w:rsidRPr="00C467CD" w:rsidRDefault="00981466" w:rsidP="003F2B3A">
            <w:pPr>
              <w:tabs>
                <w:tab w:val="center" w:pos="4153"/>
                <w:tab w:val="right" w:pos="8306"/>
              </w:tabs>
              <w:jc w:val="left"/>
              <w:rPr>
                <w:rFonts w:cs="Arial"/>
                <w:sz w:val="18"/>
                <w:szCs w:val="20"/>
              </w:rPr>
            </w:pPr>
          </w:p>
        </w:tc>
      </w:tr>
      <w:tr w:rsidR="00981466" w:rsidRPr="00C467CD" w14:paraId="05177422" w14:textId="77777777" w:rsidTr="003F2B3A">
        <w:tc>
          <w:tcPr>
            <w:tcW w:w="4788" w:type="dxa"/>
          </w:tcPr>
          <w:p w14:paraId="5DFF83AA" w14:textId="77777777" w:rsidR="00981466" w:rsidRPr="00C467CD" w:rsidRDefault="00981466" w:rsidP="003F2B3A">
            <w:pPr>
              <w:rPr>
                <w:rFonts w:cs="Arial"/>
                <w:sz w:val="18"/>
              </w:rPr>
            </w:pPr>
          </w:p>
          <w:p w14:paraId="2E6AE8F3" w14:textId="77777777" w:rsidR="00981466" w:rsidRPr="00C467CD" w:rsidRDefault="00981466" w:rsidP="003F2B3A">
            <w:pPr>
              <w:rPr>
                <w:rFonts w:cs="Arial"/>
                <w:sz w:val="18"/>
              </w:rPr>
            </w:pPr>
            <w:r w:rsidRPr="00C467CD">
              <w:rPr>
                <w:rFonts w:cs="Arial"/>
                <w:sz w:val="18"/>
              </w:rPr>
              <w:t>ODGOVORNA OSEBA ZA PODPIS POGODBE:</w:t>
            </w:r>
          </w:p>
          <w:p w14:paraId="56778419" w14:textId="77777777" w:rsidR="00981466" w:rsidRPr="00C467CD" w:rsidRDefault="00981466" w:rsidP="003F2B3A">
            <w:pPr>
              <w:rPr>
                <w:rFonts w:cs="Arial"/>
                <w:sz w:val="18"/>
              </w:rPr>
            </w:pPr>
          </w:p>
        </w:tc>
        <w:tc>
          <w:tcPr>
            <w:tcW w:w="4500" w:type="dxa"/>
          </w:tcPr>
          <w:p w14:paraId="42139A69" w14:textId="77777777" w:rsidR="00981466" w:rsidRPr="00C467CD" w:rsidRDefault="00981466" w:rsidP="003F2B3A">
            <w:pPr>
              <w:rPr>
                <w:rFonts w:cs="Arial"/>
                <w:sz w:val="18"/>
              </w:rPr>
            </w:pPr>
          </w:p>
        </w:tc>
      </w:tr>
      <w:tr w:rsidR="00981466" w:rsidRPr="00C467CD" w14:paraId="537186F7" w14:textId="77777777" w:rsidTr="003F2B3A">
        <w:tc>
          <w:tcPr>
            <w:tcW w:w="4788" w:type="dxa"/>
          </w:tcPr>
          <w:p w14:paraId="6FCEE27D" w14:textId="77777777" w:rsidR="00981466" w:rsidRPr="00C467CD" w:rsidRDefault="00981466" w:rsidP="003F2B3A">
            <w:pPr>
              <w:rPr>
                <w:rFonts w:cs="Arial"/>
                <w:sz w:val="18"/>
              </w:rPr>
            </w:pPr>
          </w:p>
          <w:p w14:paraId="6ED3C0B4" w14:textId="77777777" w:rsidR="00981466" w:rsidRPr="00C467CD" w:rsidRDefault="00981466" w:rsidP="003F2B3A">
            <w:pPr>
              <w:rPr>
                <w:rFonts w:cs="Arial"/>
                <w:sz w:val="18"/>
              </w:rPr>
            </w:pPr>
            <w:r w:rsidRPr="00C467CD">
              <w:rPr>
                <w:rFonts w:cs="Arial"/>
                <w:sz w:val="18"/>
              </w:rPr>
              <w:t>NAZIV ODGOVORNE OSEBE ZA PODPIS POGODBE:</w:t>
            </w:r>
          </w:p>
          <w:p w14:paraId="4C94BDCA" w14:textId="77777777" w:rsidR="00981466" w:rsidRPr="00C467CD" w:rsidRDefault="00981466" w:rsidP="003F2B3A">
            <w:pPr>
              <w:rPr>
                <w:rFonts w:cs="Arial"/>
                <w:sz w:val="18"/>
              </w:rPr>
            </w:pPr>
          </w:p>
        </w:tc>
        <w:tc>
          <w:tcPr>
            <w:tcW w:w="4500" w:type="dxa"/>
          </w:tcPr>
          <w:p w14:paraId="0141C6BA" w14:textId="77777777" w:rsidR="00981466" w:rsidRPr="00C467CD" w:rsidRDefault="00981466" w:rsidP="003F2B3A">
            <w:pPr>
              <w:rPr>
                <w:rFonts w:cs="Arial"/>
                <w:sz w:val="18"/>
              </w:rPr>
            </w:pPr>
          </w:p>
        </w:tc>
      </w:tr>
    </w:tbl>
    <w:p w14:paraId="455390D1" w14:textId="77777777" w:rsidR="00981466" w:rsidRPr="00C467CD" w:rsidRDefault="00981466" w:rsidP="00981466">
      <w:pPr>
        <w:ind w:right="216"/>
      </w:pPr>
    </w:p>
    <w:p w14:paraId="5B21C04A" w14:textId="624D7136" w:rsidR="00BA3796" w:rsidRDefault="00BA3796" w:rsidP="00BA3796">
      <w:pPr>
        <w:tabs>
          <w:tab w:val="center" w:pos="1440"/>
          <w:tab w:val="center" w:pos="4320"/>
          <w:tab w:val="center" w:pos="7200"/>
        </w:tabs>
        <w:spacing w:line="360" w:lineRule="auto"/>
        <w:rPr>
          <w:b/>
          <w:bCs/>
        </w:rPr>
      </w:pPr>
      <w:bookmarkStart w:id="156" w:name="_Hlk516573432"/>
      <w:r w:rsidRPr="00BE1436">
        <w:rPr>
          <w:b/>
          <w:bCs/>
        </w:rPr>
        <w:t xml:space="preserve">Veljavnost ponudbe: </w:t>
      </w:r>
      <w:r w:rsidRPr="009C5A72">
        <w:rPr>
          <w:b/>
          <w:bCs/>
        </w:rPr>
        <w:t xml:space="preserve">……………………………………….. </w:t>
      </w:r>
      <w:r w:rsidRPr="009C5A72">
        <w:rPr>
          <w:bCs/>
          <w:i/>
          <w:sz w:val="16"/>
          <w:szCs w:val="16"/>
        </w:rPr>
        <w:t>(najmanj do 31. 0</w:t>
      </w:r>
      <w:r w:rsidR="009C5A72" w:rsidRPr="009C5A72">
        <w:rPr>
          <w:bCs/>
          <w:i/>
          <w:sz w:val="16"/>
          <w:szCs w:val="16"/>
        </w:rPr>
        <w:t>7</w:t>
      </w:r>
      <w:r w:rsidRPr="009C5A72">
        <w:rPr>
          <w:bCs/>
          <w:i/>
          <w:sz w:val="16"/>
          <w:szCs w:val="16"/>
        </w:rPr>
        <w:t>. 202</w:t>
      </w:r>
      <w:r w:rsidR="009C5A72" w:rsidRPr="009C5A72">
        <w:rPr>
          <w:bCs/>
          <w:i/>
          <w:sz w:val="16"/>
          <w:szCs w:val="16"/>
        </w:rPr>
        <w:t>3</w:t>
      </w:r>
      <w:r w:rsidRPr="009C5A72">
        <w:rPr>
          <w:bCs/>
          <w:i/>
          <w:sz w:val="16"/>
          <w:szCs w:val="16"/>
        </w:rPr>
        <w:t>)</w:t>
      </w:r>
    </w:p>
    <w:p w14:paraId="740273F1" w14:textId="77777777" w:rsidR="00257A31" w:rsidRDefault="00257A31" w:rsidP="00257A31">
      <w:pPr>
        <w:tabs>
          <w:tab w:val="center" w:pos="1440"/>
          <w:tab w:val="center" w:pos="4320"/>
          <w:tab w:val="center" w:pos="7200"/>
        </w:tabs>
        <w:rPr>
          <w:b/>
        </w:rPr>
      </w:pPr>
    </w:p>
    <w:p w14:paraId="1D26E91A" w14:textId="77777777" w:rsidR="00257A31" w:rsidRDefault="00257A31" w:rsidP="00257A31">
      <w:pPr>
        <w:tabs>
          <w:tab w:val="center" w:pos="1440"/>
          <w:tab w:val="center" w:pos="4320"/>
          <w:tab w:val="center" w:pos="7200"/>
        </w:tabs>
        <w:rPr>
          <w:b/>
        </w:rPr>
      </w:pPr>
      <w:r w:rsidRPr="005A5147">
        <w:rPr>
          <w:b/>
        </w:rPr>
        <w:t>Pod kazensko in materialno odgovornostjo jamčimo, da so vsi podatki in dokumenti, podani v ponudbi, resnični, in da priložena dokumentacija ustreza originalu.</w:t>
      </w:r>
    </w:p>
    <w:p w14:paraId="175EAD12" w14:textId="77777777" w:rsidR="00981466" w:rsidRDefault="00981466" w:rsidP="00981466">
      <w:pPr>
        <w:tabs>
          <w:tab w:val="center" w:pos="1440"/>
          <w:tab w:val="center" w:pos="4320"/>
          <w:tab w:val="center" w:pos="7200"/>
        </w:tabs>
        <w:rPr>
          <w:b/>
        </w:rPr>
      </w:pPr>
    </w:p>
    <w:p w14:paraId="26223CEB" w14:textId="77777777" w:rsidR="00981466" w:rsidRDefault="00981466" w:rsidP="00981466">
      <w:pPr>
        <w:tabs>
          <w:tab w:val="center" w:pos="1440"/>
          <w:tab w:val="center" w:pos="4320"/>
          <w:tab w:val="center" w:pos="7200"/>
        </w:tabs>
        <w:rPr>
          <w:b/>
        </w:rPr>
      </w:pPr>
    </w:p>
    <w:p w14:paraId="0A87D1C0" w14:textId="77777777" w:rsidR="00981466" w:rsidRDefault="00981466" w:rsidP="00981466">
      <w:pPr>
        <w:tabs>
          <w:tab w:val="center" w:pos="1440"/>
          <w:tab w:val="center" w:pos="4320"/>
          <w:tab w:val="center" w:pos="7200"/>
        </w:tabs>
        <w:spacing w:line="360" w:lineRule="auto"/>
      </w:pPr>
      <w:r>
        <w:tab/>
        <w:t xml:space="preserve">Kraj in datum: </w:t>
      </w:r>
      <w:r>
        <w:tab/>
        <w:t>Žig:</w:t>
      </w:r>
      <w:r>
        <w:tab/>
        <w:t>Podpis zastopnika</w:t>
      </w:r>
    </w:p>
    <w:p w14:paraId="17866614" w14:textId="77777777" w:rsidR="00981466" w:rsidRDefault="00981466" w:rsidP="00981466">
      <w:pPr>
        <w:tabs>
          <w:tab w:val="center" w:pos="1440"/>
          <w:tab w:val="center" w:pos="4320"/>
          <w:tab w:val="center" w:pos="7200"/>
        </w:tabs>
        <w:spacing w:line="360" w:lineRule="auto"/>
      </w:pPr>
      <w:r>
        <w:tab/>
      </w:r>
      <w:r>
        <w:tab/>
      </w:r>
      <w:r>
        <w:tab/>
        <w:t>oz. prokurista:</w:t>
      </w:r>
    </w:p>
    <w:p w14:paraId="1A06D101" w14:textId="77777777" w:rsidR="00981466" w:rsidRDefault="00981466" w:rsidP="00981466">
      <w:pPr>
        <w:tabs>
          <w:tab w:val="center" w:pos="1440"/>
          <w:tab w:val="center" w:pos="4320"/>
          <w:tab w:val="center" w:pos="7200"/>
        </w:tabs>
      </w:pPr>
      <w:r>
        <w:tab/>
        <w:t>........................................</w:t>
      </w:r>
      <w:r>
        <w:tab/>
      </w:r>
      <w:r>
        <w:tab/>
        <w:t>...........................................</w:t>
      </w:r>
    </w:p>
    <w:bookmarkEnd w:id="156"/>
    <w:p w14:paraId="128CCEA2" w14:textId="77777777" w:rsidR="00981466" w:rsidRDefault="00981466" w:rsidP="00EE1DA5">
      <w:pPr>
        <w:tabs>
          <w:tab w:val="center" w:pos="1440"/>
          <w:tab w:val="center" w:pos="4320"/>
          <w:tab w:val="center" w:pos="7200"/>
        </w:tabs>
      </w:pPr>
    </w:p>
    <w:p w14:paraId="3EDFEA54" w14:textId="77777777" w:rsidR="00981466" w:rsidRDefault="00981466" w:rsidP="00EE1DA5">
      <w:pPr>
        <w:tabs>
          <w:tab w:val="center" w:pos="1440"/>
          <w:tab w:val="center" w:pos="4320"/>
          <w:tab w:val="center" w:pos="7200"/>
        </w:tabs>
      </w:pPr>
    </w:p>
    <w:p w14:paraId="7C7AAAE2" w14:textId="77777777" w:rsidR="00981466" w:rsidRPr="00C467CD" w:rsidRDefault="00981466" w:rsidP="00981466">
      <w:pPr>
        <w:rPr>
          <w:i/>
        </w:rPr>
      </w:pPr>
      <w:r w:rsidRPr="00C467CD">
        <w:lastRenderedPageBreak/>
        <w:t>Ponudnik ..................................................</w:t>
      </w:r>
      <w:r w:rsidRPr="00C467CD">
        <w:rPr>
          <w:i/>
        </w:rPr>
        <w:tab/>
      </w:r>
      <w:r w:rsidRPr="00C467CD">
        <w:rPr>
          <w:i/>
        </w:rPr>
        <w:tab/>
      </w:r>
      <w:r w:rsidRPr="00C467CD">
        <w:rPr>
          <w:i/>
        </w:rPr>
        <w:tab/>
      </w:r>
      <w:r w:rsidRPr="00C467CD">
        <w:rPr>
          <w:i/>
        </w:rPr>
        <w:tab/>
        <w:t xml:space="preserve">     </w:t>
      </w:r>
      <w:r w:rsidRPr="00C467CD">
        <w:rPr>
          <w:i/>
        </w:rPr>
        <w:tab/>
      </w:r>
      <w:r w:rsidRPr="00C467CD">
        <w:rPr>
          <w:i/>
        </w:rPr>
        <w:tab/>
      </w:r>
      <w:r w:rsidRPr="00C467CD">
        <w:rPr>
          <w:i/>
        </w:rPr>
        <w:tab/>
      </w:r>
      <w:r w:rsidRPr="00C467CD">
        <w:rPr>
          <w:i/>
        </w:rPr>
        <w:tab/>
      </w:r>
      <w:r w:rsidRPr="00C467CD">
        <w:rPr>
          <w:i/>
        </w:rPr>
        <w:tab/>
      </w:r>
      <w:r w:rsidRPr="00C467CD">
        <w:rPr>
          <w:i/>
        </w:rPr>
        <w:tab/>
      </w:r>
    </w:p>
    <w:p w14:paraId="08FAA39B" w14:textId="77777777" w:rsidR="00981466" w:rsidRPr="00C467CD" w:rsidRDefault="00981466" w:rsidP="00981466">
      <w:pPr>
        <w:spacing w:line="360" w:lineRule="auto"/>
      </w:pPr>
      <w:r w:rsidRPr="00C467CD">
        <w:t>Naslov .......................................................</w:t>
      </w:r>
    </w:p>
    <w:p w14:paraId="12631C65" w14:textId="77777777" w:rsidR="00981466" w:rsidRPr="00C467CD" w:rsidRDefault="00981466" w:rsidP="00981466">
      <w:pPr>
        <w:spacing w:line="360" w:lineRule="auto"/>
      </w:pPr>
      <w:r w:rsidRPr="00C467CD">
        <w:t>....................................................................</w:t>
      </w:r>
    </w:p>
    <w:p w14:paraId="7F45132C" w14:textId="77777777" w:rsidR="00981466" w:rsidRDefault="00981466" w:rsidP="00981466">
      <w:pPr>
        <w:pStyle w:val="Heading2"/>
        <w:numPr>
          <w:ilvl w:val="0"/>
          <w:numId w:val="0"/>
        </w:numPr>
        <w:ind w:left="576" w:hanging="576"/>
        <w:jc w:val="center"/>
        <w:rPr>
          <w:rFonts w:cs="Arial"/>
        </w:rPr>
      </w:pPr>
    </w:p>
    <w:p w14:paraId="17FD7FF0" w14:textId="77777777" w:rsidR="00981466" w:rsidRPr="00AF7BED" w:rsidRDefault="00981466" w:rsidP="00981466">
      <w:pPr>
        <w:pStyle w:val="Heading2"/>
        <w:numPr>
          <w:ilvl w:val="0"/>
          <w:numId w:val="0"/>
        </w:numPr>
        <w:ind w:left="576" w:hanging="576"/>
        <w:jc w:val="center"/>
        <w:rPr>
          <w:rFonts w:cs="Arial"/>
          <w:b/>
        </w:rPr>
      </w:pPr>
      <w:bookmarkStart w:id="157" w:name="_Toc4144647"/>
      <w:bookmarkStart w:id="158" w:name="_Toc132872249"/>
      <w:r w:rsidRPr="00AF7BED">
        <w:rPr>
          <w:rFonts w:cs="Arial"/>
          <w:b/>
        </w:rPr>
        <w:t>PREDRAČUN</w:t>
      </w:r>
      <w:bookmarkEnd w:id="157"/>
      <w:bookmarkEnd w:id="158"/>
    </w:p>
    <w:p w14:paraId="7321E4E3" w14:textId="06051115" w:rsidR="00981466" w:rsidRPr="00AF7BED" w:rsidRDefault="00981466" w:rsidP="00981466">
      <w:pPr>
        <w:pStyle w:val="BodyText"/>
        <w:jc w:val="center"/>
        <w:rPr>
          <w:rFonts w:cs="Arial"/>
          <w:b/>
        </w:rPr>
      </w:pPr>
      <w:r w:rsidRPr="00AF7BED">
        <w:rPr>
          <w:rFonts w:cs="Arial"/>
          <w:b/>
        </w:rPr>
        <w:t>ZA JAVNO NAROČILO JN-</w:t>
      </w:r>
      <w:r w:rsidR="009421FE">
        <w:rPr>
          <w:rFonts w:cs="Arial"/>
          <w:b/>
        </w:rPr>
        <w:t>S0658</w:t>
      </w:r>
    </w:p>
    <w:p w14:paraId="3B18B11B" w14:textId="17E9E5D0" w:rsidR="00257A31" w:rsidRDefault="00257A31" w:rsidP="00257A31">
      <w:pPr>
        <w:jc w:val="center"/>
        <w:rPr>
          <w:rFonts w:cs="Arial"/>
          <w:b/>
          <w:bCs/>
        </w:rPr>
      </w:pPr>
      <w:r w:rsidRPr="00976157">
        <w:rPr>
          <w:rFonts w:cs="Arial"/>
          <w:b/>
          <w:bCs/>
        </w:rPr>
        <w:t>Razširjeno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(za obdobje treh let)</w:t>
      </w:r>
    </w:p>
    <w:p w14:paraId="03222818" w14:textId="77777777" w:rsidR="00257A31" w:rsidRDefault="00257A31" w:rsidP="00257A31">
      <w:pPr>
        <w:jc w:val="center"/>
        <w:rPr>
          <w:rFonts w:cs="Arial"/>
          <w:b/>
          <w:bCs/>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418"/>
        <w:gridCol w:w="1984"/>
      </w:tblGrid>
      <w:tr w:rsidR="00C262E1" w:rsidRPr="008418D9" w14:paraId="1AB26841" w14:textId="77777777" w:rsidTr="00932087">
        <w:tc>
          <w:tcPr>
            <w:tcW w:w="709" w:type="dxa"/>
          </w:tcPr>
          <w:p w14:paraId="3D4F2E87" w14:textId="77777777" w:rsidR="00C262E1" w:rsidRPr="008418D9" w:rsidRDefault="00C262E1" w:rsidP="009C5A72">
            <w:pPr>
              <w:pStyle w:val="BodyText"/>
              <w:spacing w:after="0"/>
              <w:jc w:val="center"/>
              <w:rPr>
                <w:rFonts w:cs="Arial"/>
                <w:b/>
              </w:rPr>
            </w:pPr>
            <w:proofErr w:type="spellStart"/>
            <w:r w:rsidRPr="008418D9">
              <w:rPr>
                <w:rFonts w:cs="Arial"/>
              </w:rPr>
              <w:t>Zap</w:t>
            </w:r>
            <w:proofErr w:type="spellEnd"/>
            <w:r w:rsidRPr="008418D9">
              <w:rPr>
                <w:rFonts w:cs="Arial"/>
              </w:rPr>
              <w:t>. št.</w:t>
            </w:r>
          </w:p>
        </w:tc>
        <w:tc>
          <w:tcPr>
            <w:tcW w:w="3402" w:type="dxa"/>
          </w:tcPr>
          <w:p w14:paraId="21B8C317" w14:textId="77777777" w:rsidR="00C262E1" w:rsidRPr="008418D9" w:rsidRDefault="00C262E1" w:rsidP="009C5A72">
            <w:pPr>
              <w:pStyle w:val="BodyText"/>
              <w:spacing w:after="0"/>
              <w:jc w:val="center"/>
              <w:rPr>
                <w:rFonts w:cs="Arial"/>
                <w:b/>
              </w:rPr>
            </w:pPr>
            <w:r w:rsidRPr="008418D9">
              <w:rPr>
                <w:rFonts w:cs="Arial"/>
              </w:rPr>
              <w:t>Zavarovanja</w:t>
            </w:r>
          </w:p>
        </w:tc>
        <w:tc>
          <w:tcPr>
            <w:tcW w:w="1701" w:type="dxa"/>
          </w:tcPr>
          <w:p w14:paraId="663EFCA1" w14:textId="6C89E9CA" w:rsidR="00C262E1" w:rsidRDefault="00C262E1" w:rsidP="009C5A72">
            <w:pPr>
              <w:pStyle w:val="BodyText"/>
              <w:spacing w:after="0"/>
              <w:jc w:val="center"/>
              <w:rPr>
                <w:rFonts w:cs="Arial"/>
              </w:rPr>
            </w:pPr>
            <w:r w:rsidRPr="008418D9">
              <w:rPr>
                <w:rFonts w:cs="Arial"/>
              </w:rPr>
              <w:t>Neto vrednost letn</w:t>
            </w:r>
            <w:r w:rsidR="00932087">
              <w:rPr>
                <w:rFonts w:cs="Arial"/>
              </w:rPr>
              <w:t>ih</w:t>
            </w:r>
            <w:r w:rsidRPr="008418D9">
              <w:rPr>
                <w:rFonts w:cs="Arial"/>
              </w:rPr>
              <w:t xml:space="preserve"> premij</w:t>
            </w:r>
            <w:r w:rsidR="00932087">
              <w:rPr>
                <w:rFonts w:cs="Arial"/>
              </w:rPr>
              <w:t xml:space="preserve"> </w:t>
            </w:r>
            <w:r w:rsidRPr="008418D9">
              <w:rPr>
                <w:rFonts w:cs="Arial"/>
              </w:rPr>
              <w:t xml:space="preserve">brez </w:t>
            </w:r>
            <w:r>
              <w:rPr>
                <w:rFonts w:cs="Arial"/>
              </w:rPr>
              <w:t>DPZP</w:t>
            </w:r>
          </w:p>
          <w:p w14:paraId="568F2CED" w14:textId="6B9DD18B" w:rsidR="00097D43" w:rsidRPr="008418D9" w:rsidRDefault="00097D43" w:rsidP="009C5A72">
            <w:pPr>
              <w:pStyle w:val="BodyText"/>
              <w:spacing w:after="0"/>
              <w:jc w:val="center"/>
              <w:rPr>
                <w:rFonts w:cs="Arial"/>
                <w:b/>
              </w:rPr>
            </w:pPr>
            <w:r>
              <w:rPr>
                <w:rFonts w:cs="Arial"/>
              </w:rPr>
              <w:t xml:space="preserve">(z </w:t>
            </w:r>
            <w:r w:rsidR="00101C7D">
              <w:rPr>
                <w:rFonts w:cs="Arial"/>
              </w:rPr>
              <w:t xml:space="preserve">upoštevanim </w:t>
            </w:r>
            <w:r>
              <w:rPr>
                <w:rFonts w:cs="Arial"/>
              </w:rPr>
              <w:t>popustom)</w:t>
            </w:r>
          </w:p>
        </w:tc>
        <w:tc>
          <w:tcPr>
            <w:tcW w:w="1418" w:type="dxa"/>
          </w:tcPr>
          <w:p w14:paraId="4DBB60D4" w14:textId="77777777" w:rsidR="00C262E1" w:rsidRPr="008418D9" w:rsidRDefault="00C262E1" w:rsidP="009C5A72">
            <w:pPr>
              <w:pStyle w:val="BodyText"/>
              <w:spacing w:after="0"/>
              <w:jc w:val="center"/>
              <w:rPr>
                <w:rFonts w:cs="Arial"/>
                <w:b/>
              </w:rPr>
            </w:pPr>
            <w:r w:rsidRPr="008418D9">
              <w:rPr>
                <w:rFonts w:cs="Arial"/>
              </w:rPr>
              <w:t>Davek - DPZP</w:t>
            </w:r>
          </w:p>
        </w:tc>
        <w:tc>
          <w:tcPr>
            <w:tcW w:w="1984" w:type="dxa"/>
          </w:tcPr>
          <w:p w14:paraId="287E91F7" w14:textId="77777777" w:rsidR="00C262E1" w:rsidRPr="008418D9" w:rsidRDefault="00C262E1" w:rsidP="009C5A72">
            <w:pPr>
              <w:pStyle w:val="BodyText"/>
              <w:spacing w:after="0"/>
              <w:jc w:val="center"/>
              <w:rPr>
                <w:rFonts w:cs="Arial"/>
                <w:b/>
              </w:rPr>
            </w:pPr>
            <w:r w:rsidRPr="008418D9">
              <w:rPr>
                <w:rFonts w:cs="Arial"/>
              </w:rPr>
              <w:t>Končna vrednost letn</w:t>
            </w:r>
            <w:r>
              <w:rPr>
                <w:rFonts w:cs="Arial"/>
              </w:rPr>
              <w:t>ih</w:t>
            </w:r>
            <w:r w:rsidRPr="008418D9">
              <w:rPr>
                <w:rFonts w:cs="Arial"/>
              </w:rPr>
              <w:t xml:space="preserve"> premij z vključenim DPZP</w:t>
            </w:r>
          </w:p>
        </w:tc>
      </w:tr>
      <w:tr w:rsidR="00C262E1" w:rsidRPr="008418D9" w14:paraId="251A4B1E" w14:textId="77777777" w:rsidTr="00932087">
        <w:trPr>
          <w:trHeight w:val="644"/>
        </w:trPr>
        <w:tc>
          <w:tcPr>
            <w:tcW w:w="709" w:type="dxa"/>
          </w:tcPr>
          <w:p w14:paraId="49564FF1" w14:textId="12C3E85D" w:rsidR="00C262E1" w:rsidRPr="008418D9" w:rsidRDefault="00C262E1" w:rsidP="00932087">
            <w:pPr>
              <w:pStyle w:val="BodyText"/>
              <w:spacing w:after="0"/>
              <w:jc w:val="center"/>
              <w:rPr>
                <w:rFonts w:cs="Arial"/>
                <w:b/>
              </w:rPr>
            </w:pPr>
            <w:r>
              <w:rPr>
                <w:rFonts w:cs="Arial"/>
              </w:rPr>
              <w:t>01</w:t>
            </w:r>
          </w:p>
        </w:tc>
        <w:tc>
          <w:tcPr>
            <w:tcW w:w="3402" w:type="dxa"/>
          </w:tcPr>
          <w:p w14:paraId="0F45B196" w14:textId="0E3E77BC" w:rsidR="00C262E1" w:rsidRPr="00C262E1" w:rsidRDefault="00C262E1" w:rsidP="00932087">
            <w:pPr>
              <w:pStyle w:val="BodyText"/>
              <w:spacing w:after="0"/>
              <w:jc w:val="left"/>
              <w:rPr>
                <w:rFonts w:cs="Arial"/>
              </w:rPr>
            </w:pPr>
            <w:r w:rsidRPr="008418D9">
              <w:rPr>
                <w:rFonts w:cs="Arial"/>
              </w:rPr>
              <w:t xml:space="preserve">Skupna </w:t>
            </w:r>
            <w:r>
              <w:rPr>
                <w:rFonts w:cs="Arial"/>
              </w:rPr>
              <w:t>vrednost</w:t>
            </w:r>
            <w:r w:rsidRPr="008418D9">
              <w:rPr>
                <w:rFonts w:cs="Arial"/>
              </w:rPr>
              <w:t xml:space="preserve"> vseh razpisanih zavarovanj – 1. leto </w:t>
            </w:r>
          </w:p>
        </w:tc>
        <w:tc>
          <w:tcPr>
            <w:tcW w:w="1701" w:type="dxa"/>
          </w:tcPr>
          <w:p w14:paraId="6CB1C317" w14:textId="77777777" w:rsidR="00C262E1" w:rsidRPr="008418D9" w:rsidRDefault="00C262E1" w:rsidP="003E31BB">
            <w:pPr>
              <w:pStyle w:val="BodyText"/>
              <w:spacing w:after="0"/>
              <w:jc w:val="center"/>
              <w:rPr>
                <w:rFonts w:cs="Arial"/>
                <w:b/>
              </w:rPr>
            </w:pPr>
          </w:p>
        </w:tc>
        <w:tc>
          <w:tcPr>
            <w:tcW w:w="1418" w:type="dxa"/>
          </w:tcPr>
          <w:p w14:paraId="7A9649A1" w14:textId="77777777" w:rsidR="00C262E1" w:rsidRPr="008418D9" w:rsidRDefault="00C262E1" w:rsidP="003E31BB">
            <w:pPr>
              <w:pStyle w:val="BodyText"/>
              <w:spacing w:after="0"/>
              <w:jc w:val="center"/>
              <w:rPr>
                <w:rFonts w:cs="Arial"/>
                <w:b/>
              </w:rPr>
            </w:pPr>
          </w:p>
        </w:tc>
        <w:tc>
          <w:tcPr>
            <w:tcW w:w="1984" w:type="dxa"/>
          </w:tcPr>
          <w:p w14:paraId="7293A47D" w14:textId="77777777" w:rsidR="00C262E1" w:rsidRPr="008418D9" w:rsidRDefault="00C262E1" w:rsidP="003E31BB">
            <w:pPr>
              <w:pStyle w:val="BodyText"/>
              <w:spacing w:after="0"/>
              <w:jc w:val="center"/>
              <w:rPr>
                <w:rFonts w:cs="Arial"/>
                <w:b/>
              </w:rPr>
            </w:pPr>
          </w:p>
        </w:tc>
      </w:tr>
      <w:tr w:rsidR="00C262E1" w:rsidRPr="008418D9" w14:paraId="09E69618" w14:textId="77777777" w:rsidTr="00932087">
        <w:tc>
          <w:tcPr>
            <w:tcW w:w="709" w:type="dxa"/>
          </w:tcPr>
          <w:p w14:paraId="6B52A66C" w14:textId="77777777" w:rsidR="00C262E1" w:rsidRDefault="00C262E1" w:rsidP="00932087">
            <w:pPr>
              <w:pStyle w:val="BodyText"/>
              <w:spacing w:after="0"/>
              <w:jc w:val="center"/>
              <w:rPr>
                <w:rFonts w:cs="Arial"/>
              </w:rPr>
            </w:pPr>
          </w:p>
          <w:p w14:paraId="7CC0938A" w14:textId="780ED01B" w:rsidR="00C262E1" w:rsidRPr="008418D9" w:rsidRDefault="00C262E1" w:rsidP="00932087">
            <w:pPr>
              <w:pStyle w:val="BodyText"/>
              <w:spacing w:after="0"/>
              <w:jc w:val="center"/>
              <w:rPr>
                <w:rFonts w:cs="Arial"/>
                <w:b/>
              </w:rPr>
            </w:pPr>
            <w:r>
              <w:rPr>
                <w:rFonts w:cs="Arial"/>
              </w:rPr>
              <w:t>02</w:t>
            </w:r>
            <w:r w:rsidRPr="008418D9">
              <w:rPr>
                <w:rFonts w:cs="Arial"/>
              </w:rPr>
              <w:t xml:space="preserve"> </w:t>
            </w:r>
          </w:p>
        </w:tc>
        <w:tc>
          <w:tcPr>
            <w:tcW w:w="3402" w:type="dxa"/>
          </w:tcPr>
          <w:p w14:paraId="6C5D80D8" w14:textId="77777777" w:rsidR="00C262E1" w:rsidRDefault="00C262E1" w:rsidP="00932087">
            <w:pPr>
              <w:pStyle w:val="BodyText"/>
              <w:spacing w:after="0"/>
              <w:jc w:val="left"/>
              <w:rPr>
                <w:rFonts w:cs="Arial"/>
              </w:rPr>
            </w:pPr>
          </w:p>
          <w:p w14:paraId="40AE0F8B" w14:textId="5A24DF7E" w:rsidR="00C262E1" w:rsidRPr="008418D9" w:rsidRDefault="00C262E1" w:rsidP="00932087">
            <w:pPr>
              <w:pStyle w:val="BodyText"/>
              <w:spacing w:after="0"/>
              <w:jc w:val="left"/>
              <w:rPr>
                <w:rFonts w:cs="Arial"/>
                <w:b/>
              </w:rPr>
            </w:pPr>
            <w:r w:rsidRPr="008418D9">
              <w:rPr>
                <w:rFonts w:cs="Arial"/>
              </w:rPr>
              <w:t xml:space="preserve">Skupna </w:t>
            </w:r>
            <w:r>
              <w:rPr>
                <w:rFonts w:cs="Arial"/>
              </w:rPr>
              <w:t>vrednost</w:t>
            </w:r>
            <w:r w:rsidRPr="008418D9">
              <w:rPr>
                <w:rFonts w:cs="Arial"/>
              </w:rPr>
              <w:t xml:space="preserve"> vseh razpisanih zavarovanj – 2. leto</w:t>
            </w:r>
          </w:p>
        </w:tc>
        <w:tc>
          <w:tcPr>
            <w:tcW w:w="1701" w:type="dxa"/>
          </w:tcPr>
          <w:p w14:paraId="1E39B0EC" w14:textId="77777777" w:rsidR="00C262E1" w:rsidRPr="008418D9" w:rsidRDefault="00C262E1" w:rsidP="003E31BB">
            <w:pPr>
              <w:pStyle w:val="BodyText"/>
              <w:spacing w:after="0"/>
              <w:jc w:val="center"/>
              <w:rPr>
                <w:rFonts w:cs="Arial"/>
                <w:b/>
              </w:rPr>
            </w:pPr>
          </w:p>
        </w:tc>
        <w:tc>
          <w:tcPr>
            <w:tcW w:w="1418" w:type="dxa"/>
          </w:tcPr>
          <w:p w14:paraId="26450C4D" w14:textId="77777777" w:rsidR="00C262E1" w:rsidRPr="008418D9" w:rsidRDefault="00C262E1" w:rsidP="003E31BB">
            <w:pPr>
              <w:pStyle w:val="BodyText"/>
              <w:spacing w:after="0"/>
              <w:jc w:val="center"/>
              <w:rPr>
                <w:rFonts w:cs="Arial"/>
                <w:b/>
              </w:rPr>
            </w:pPr>
          </w:p>
        </w:tc>
        <w:tc>
          <w:tcPr>
            <w:tcW w:w="1984" w:type="dxa"/>
          </w:tcPr>
          <w:p w14:paraId="41F5B326" w14:textId="77777777" w:rsidR="00C262E1" w:rsidRPr="008418D9" w:rsidRDefault="00C262E1" w:rsidP="003E31BB">
            <w:pPr>
              <w:pStyle w:val="BodyText"/>
              <w:spacing w:after="0"/>
              <w:jc w:val="center"/>
              <w:rPr>
                <w:rFonts w:cs="Arial"/>
                <w:b/>
              </w:rPr>
            </w:pPr>
          </w:p>
        </w:tc>
      </w:tr>
      <w:tr w:rsidR="00C262E1" w:rsidRPr="008418D9" w14:paraId="5D306544" w14:textId="77777777" w:rsidTr="00932087">
        <w:tc>
          <w:tcPr>
            <w:tcW w:w="709" w:type="dxa"/>
          </w:tcPr>
          <w:p w14:paraId="108CAA76" w14:textId="77777777" w:rsidR="00C262E1" w:rsidRDefault="00C262E1" w:rsidP="00932087">
            <w:pPr>
              <w:pStyle w:val="BodyText"/>
              <w:spacing w:after="0"/>
              <w:jc w:val="center"/>
              <w:rPr>
                <w:rFonts w:cs="Arial"/>
              </w:rPr>
            </w:pPr>
          </w:p>
          <w:p w14:paraId="6E18CFA9" w14:textId="539EDCE2" w:rsidR="00C262E1" w:rsidRPr="008418D9" w:rsidRDefault="00C262E1" w:rsidP="00932087">
            <w:pPr>
              <w:pStyle w:val="BodyText"/>
              <w:spacing w:after="0"/>
              <w:jc w:val="center"/>
              <w:rPr>
                <w:rFonts w:cs="Arial"/>
                <w:b/>
              </w:rPr>
            </w:pPr>
            <w:r>
              <w:rPr>
                <w:rFonts w:cs="Arial"/>
              </w:rPr>
              <w:t>03</w:t>
            </w:r>
          </w:p>
        </w:tc>
        <w:tc>
          <w:tcPr>
            <w:tcW w:w="3402" w:type="dxa"/>
          </w:tcPr>
          <w:p w14:paraId="29072E96" w14:textId="77777777" w:rsidR="00C262E1" w:rsidRDefault="00C262E1" w:rsidP="00932087">
            <w:pPr>
              <w:pStyle w:val="BodyText"/>
              <w:spacing w:after="0"/>
              <w:jc w:val="left"/>
              <w:rPr>
                <w:rFonts w:cs="Arial"/>
              </w:rPr>
            </w:pPr>
          </w:p>
          <w:p w14:paraId="5BF46A39" w14:textId="1392F8F3" w:rsidR="00C262E1" w:rsidRPr="008418D9" w:rsidRDefault="00C262E1" w:rsidP="00932087">
            <w:pPr>
              <w:pStyle w:val="BodyText"/>
              <w:spacing w:after="0"/>
              <w:jc w:val="left"/>
              <w:rPr>
                <w:rFonts w:cs="Arial"/>
                <w:b/>
              </w:rPr>
            </w:pPr>
            <w:r w:rsidRPr="008418D9">
              <w:rPr>
                <w:rFonts w:cs="Arial"/>
              </w:rPr>
              <w:t xml:space="preserve">Skupna </w:t>
            </w:r>
            <w:r>
              <w:rPr>
                <w:rFonts w:cs="Arial"/>
              </w:rPr>
              <w:t>vrednost</w:t>
            </w:r>
            <w:r w:rsidRPr="008418D9">
              <w:rPr>
                <w:rFonts w:cs="Arial"/>
              </w:rPr>
              <w:t xml:space="preserve"> vseh razpisanih zavarovanj – 3. leto</w:t>
            </w:r>
          </w:p>
        </w:tc>
        <w:tc>
          <w:tcPr>
            <w:tcW w:w="1701" w:type="dxa"/>
          </w:tcPr>
          <w:p w14:paraId="473D41AB" w14:textId="77777777" w:rsidR="00C262E1" w:rsidRPr="008418D9" w:rsidRDefault="00C262E1" w:rsidP="003E31BB">
            <w:pPr>
              <w:pStyle w:val="BodyText"/>
              <w:spacing w:after="0"/>
              <w:jc w:val="center"/>
              <w:rPr>
                <w:rFonts w:cs="Arial"/>
                <w:b/>
              </w:rPr>
            </w:pPr>
          </w:p>
        </w:tc>
        <w:tc>
          <w:tcPr>
            <w:tcW w:w="1418" w:type="dxa"/>
          </w:tcPr>
          <w:p w14:paraId="140D09C7" w14:textId="77777777" w:rsidR="00C262E1" w:rsidRPr="008418D9" w:rsidRDefault="00C262E1" w:rsidP="003E31BB">
            <w:pPr>
              <w:pStyle w:val="BodyText"/>
              <w:spacing w:after="0"/>
              <w:jc w:val="center"/>
              <w:rPr>
                <w:rFonts w:cs="Arial"/>
                <w:b/>
              </w:rPr>
            </w:pPr>
          </w:p>
        </w:tc>
        <w:tc>
          <w:tcPr>
            <w:tcW w:w="1984" w:type="dxa"/>
          </w:tcPr>
          <w:p w14:paraId="533CC3CD" w14:textId="77777777" w:rsidR="00C262E1" w:rsidRPr="008418D9" w:rsidRDefault="00C262E1" w:rsidP="003E31BB">
            <w:pPr>
              <w:pStyle w:val="BodyText"/>
              <w:spacing w:after="0"/>
              <w:jc w:val="center"/>
              <w:rPr>
                <w:rFonts w:cs="Arial"/>
                <w:b/>
              </w:rPr>
            </w:pPr>
          </w:p>
        </w:tc>
      </w:tr>
      <w:tr w:rsidR="00C262E1" w:rsidRPr="00613770" w14:paraId="7C20A650" w14:textId="77777777" w:rsidTr="00932087">
        <w:tc>
          <w:tcPr>
            <w:tcW w:w="709" w:type="dxa"/>
          </w:tcPr>
          <w:p w14:paraId="302436B9" w14:textId="3EEC1C8B" w:rsidR="00C262E1" w:rsidRDefault="00C262E1" w:rsidP="00932087">
            <w:pPr>
              <w:pStyle w:val="BodyText"/>
              <w:spacing w:after="0"/>
              <w:jc w:val="center"/>
              <w:rPr>
                <w:rFonts w:cs="Arial"/>
              </w:rPr>
            </w:pPr>
          </w:p>
          <w:p w14:paraId="24A9BAB8" w14:textId="068DB4BA" w:rsidR="00C262E1" w:rsidRPr="00613770" w:rsidRDefault="00C262E1" w:rsidP="00932087">
            <w:pPr>
              <w:pStyle w:val="BodyText"/>
              <w:spacing w:after="0"/>
              <w:jc w:val="center"/>
              <w:rPr>
                <w:rFonts w:cs="Arial"/>
              </w:rPr>
            </w:pPr>
            <w:r>
              <w:rPr>
                <w:rFonts w:cs="Arial"/>
              </w:rPr>
              <w:t>04</w:t>
            </w:r>
          </w:p>
        </w:tc>
        <w:tc>
          <w:tcPr>
            <w:tcW w:w="3402" w:type="dxa"/>
          </w:tcPr>
          <w:p w14:paraId="07EA4301" w14:textId="77777777" w:rsidR="00BF55D8" w:rsidRDefault="00BF55D8" w:rsidP="00932087">
            <w:pPr>
              <w:pStyle w:val="BodyText"/>
              <w:spacing w:after="0"/>
              <w:jc w:val="left"/>
              <w:rPr>
                <w:rFonts w:cs="Arial"/>
                <w:b/>
                <w:bCs/>
              </w:rPr>
            </w:pPr>
          </w:p>
          <w:p w14:paraId="7218C7A1" w14:textId="044C8DD8" w:rsidR="00C262E1" w:rsidRPr="00B76799" w:rsidRDefault="00C262E1" w:rsidP="00932087">
            <w:pPr>
              <w:pStyle w:val="BodyText"/>
              <w:spacing w:after="0"/>
              <w:jc w:val="left"/>
              <w:rPr>
                <w:rFonts w:cs="Arial"/>
                <w:b/>
                <w:bCs/>
              </w:rPr>
            </w:pPr>
            <w:r w:rsidRPr="00B76799">
              <w:rPr>
                <w:rFonts w:cs="Arial"/>
                <w:b/>
                <w:bCs/>
              </w:rPr>
              <w:t xml:space="preserve">SKUPAJ </w:t>
            </w:r>
            <w:r w:rsidR="00FA4166" w:rsidRPr="00B76799">
              <w:rPr>
                <w:rFonts w:cs="Arial"/>
                <w:b/>
                <w:bCs/>
              </w:rPr>
              <w:t xml:space="preserve">KONČNA </w:t>
            </w:r>
            <w:r w:rsidRPr="00B76799">
              <w:rPr>
                <w:rFonts w:cs="Arial"/>
                <w:b/>
                <w:bCs/>
              </w:rPr>
              <w:t xml:space="preserve">VREDNOST  </w:t>
            </w:r>
          </w:p>
          <w:p w14:paraId="1473ED2E" w14:textId="19C33D71" w:rsidR="00C262E1" w:rsidRPr="00B76799" w:rsidRDefault="00C262E1" w:rsidP="00932087">
            <w:pPr>
              <w:pStyle w:val="BodyText"/>
              <w:spacing w:after="0"/>
              <w:jc w:val="left"/>
              <w:rPr>
                <w:rFonts w:cs="Arial"/>
                <w:b/>
                <w:bCs/>
              </w:rPr>
            </w:pPr>
            <w:r w:rsidRPr="00B76799">
              <w:rPr>
                <w:rFonts w:cs="Arial"/>
                <w:b/>
                <w:bCs/>
              </w:rPr>
              <w:t xml:space="preserve">VSEH ZAVAROVANJ </w:t>
            </w:r>
          </w:p>
          <w:p w14:paraId="1B4C0B16" w14:textId="14968827" w:rsidR="00C262E1" w:rsidRPr="00932087" w:rsidRDefault="00C262E1" w:rsidP="00932087">
            <w:pPr>
              <w:pStyle w:val="BodyText"/>
              <w:spacing w:after="0"/>
              <w:jc w:val="left"/>
              <w:rPr>
                <w:rFonts w:cs="Arial"/>
                <w:b/>
                <w:bCs/>
              </w:rPr>
            </w:pPr>
            <w:r w:rsidRPr="00B76799">
              <w:rPr>
                <w:rFonts w:cs="Arial"/>
                <w:b/>
                <w:bCs/>
              </w:rPr>
              <w:t xml:space="preserve">ZA OBDOBJE TREH LET </w:t>
            </w:r>
          </w:p>
        </w:tc>
        <w:tc>
          <w:tcPr>
            <w:tcW w:w="1701" w:type="dxa"/>
          </w:tcPr>
          <w:p w14:paraId="121A0720" w14:textId="77777777" w:rsidR="00C262E1" w:rsidRPr="00613770" w:rsidRDefault="00C262E1" w:rsidP="003E31BB">
            <w:pPr>
              <w:pStyle w:val="BodyText"/>
              <w:spacing w:after="0"/>
              <w:jc w:val="center"/>
              <w:rPr>
                <w:rFonts w:cs="Arial"/>
              </w:rPr>
            </w:pPr>
          </w:p>
        </w:tc>
        <w:tc>
          <w:tcPr>
            <w:tcW w:w="1418" w:type="dxa"/>
          </w:tcPr>
          <w:p w14:paraId="0B9006A8" w14:textId="77777777" w:rsidR="00C262E1" w:rsidRPr="00613770" w:rsidRDefault="00C262E1" w:rsidP="003E31BB">
            <w:pPr>
              <w:pStyle w:val="BodyText"/>
              <w:spacing w:after="0"/>
              <w:jc w:val="center"/>
              <w:rPr>
                <w:rFonts w:cs="Arial"/>
              </w:rPr>
            </w:pPr>
          </w:p>
        </w:tc>
        <w:tc>
          <w:tcPr>
            <w:tcW w:w="1984" w:type="dxa"/>
          </w:tcPr>
          <w:p w14:paraId="2F5C1F11" w14:textId="77777777" w:rsidR="00C262E1" w:rsidRPr="00613770" w:rsidRDefault="00C262E1" w:rsidP="003E31BB">
            <w:pPr>
              <w:pStyle w:val="BodyText"/>
              <w:spacing w:after="0"/>
              <w:jc w:val="center"/>
              <w:rPr>
                <w:rFonts w:cs="Arial"/>
              </w:rPr>
            </w:pPr>
          </w:p>
        </w:tc>
      </w:tr>
    </w:tbl>
    <w:p w14:paraId="013594BB" w14:textId="77777777" w:rsidR="00257A31" w:rsidRDefault="00257A31" w:rsidP="00257A31">
      <w:pPr>
        <w:rPr>
          <w:b/>
        </w:rPr>
      </w:pPr>
    </w:p>
    <w:p w14:paraId="352A12EA" w14:textId="77777777" w:rsidR="002A0888" w:rsidRDefault="002A0888" w:rsidP="00257A31">
      <w:pPr>
        <w:rPr>
          <w:b/>
          <w:szCs w:val="20"/>
        </w:rPr>
      </w:pPr>
    </w:p>
    <w:p w14:paraId="0B9954C9" w14:textId="2A245AB3" w:rsidR="00257A31" w:rsidRPr="002A0888" w:rsidRDefault="00257A31" w:rsidP="00257A31">
      <w:pPr>
        <w:rPr>
          <w:b/>
          <w:szCs w:val="20"/>
        </w:rPr>
      </w:pPr>
      <w:r w:rsidRPr="002A0888">
        <w:rPr>
          <w:b/>
          <w:szCs w:val="20"/>
        </w:rPr>
        <w:t xml:space="preserve">Ponujene cene so izražene v EUR in vsebujejo </w:t>
      </w:r>
      <w:r w:rsidRPr="002A0888">
        <w:rPr>
          <w:rFonts w:cs="Arial"/>
          <w:b/>
          <w:szCs w:val="20"/>
        </w:rPr>
        <w:t>vse elemente, skladno z zavarovalno-tehničnimi pogoji</w:t>
      </w:r>
      <w:r w:rsidRPr="002A0888">
        <w:rPr>
          <w:b/>
          <w:szCs w:val="20"/>
        </w:rPr>
        <w:t xml:space="preserve"> in so podane v skladu z zahtevami naročnika, navedenimi v poglavju 3 dokumentacije v zvezi z oddajo javnega naročila. </w:t>
      </w:r>
    </w:p>
    <w:p w14:paraId="304C5714" w14:textId="77777777" w:rsidR="00257A31" w:rsidRPr="002A0888" w:rsidRDefault="00257A31" w:rsidP="00257A31">
      <w:pPr>
        <w:rPr>
          <w:b/>
          <w:szCs w:val="20"/>
        </w:rPr>
      </w:pPr>
    </w:p>
    <w:p w14:paraId="1456511A" w14:textId="77777777" w:rsidR="00257A31" w:rsidRPr="002A0888" w:rsidRDefault="00257A31" w:rsidP="00257A31">
      <w:pPr>
        <w:rPr>
          <w:bCs/>
          <w:szCs w:val="20"/>
        </w:rPr>
      </w:pPr>
      <w:r w:rsidRPr="002A0888">
        <w:rPr>
          <w:szCs w:val="20"/>
        </w:rPr>
        <w:t>Ponujene cene vključujejo vse stroške ponudnika in so fiksne do konca izvedbe naročila.</w:t>
      </w:r>
      <w:r w:rsidRPr="002A0888">
        <w:rPr>
          <w:bCs/>
          <w:szCs w:val="20"/>
          <w:lang w:val="x-none"/>
        </w:rPr>
        <w:t xml:space="preserve"> Ponudbena cena se lahko v času veljavnosti pogodbe spremeni samo zaradi obsega zavarovanih stvari ali zavarovalne vsote.</w:t>
      </w:r>
    </w:p>
    <w:p w14:paraId="6E2A9080" w14:textId="77777777" w:rsidR="00981466" w:rsidRPr="002A0888" w:rsidRDefault="00981466" w:rsidP="00981466">
      <w:pPr>
        <w:rPr>
          <w:bCs/>
          <w:szCs w:val="20"/>
        </w:rPr>
      </w:pPr>
    </w:p>
    <w:p w14:paraId="71F66287" w14:textId="77777777" w:rsidR="00981466" w:rsidRPr="002A0888" w:rsidRDefault="00981466" w:rsidP="00981466">
      <w:pPr>
        <w:rPr>
          <w:rFonts w:cs="Arial"/>
          <w:b/>
          <w:bCs/>
          <w:szCs w:val="20"/>
          <w:u w:val="single"/>
        </w:rPr>
      </w:pPr>
      <w:r w:rsidRPr="002A0888">
        <w:rPr>
          <w:rFonts w:cs="Arial"/>
          <w:b/>
          <w:bCs/>
          <w:szCs w:val="20"/>
          <w:u w:val="single"/>
        </w:rPr>
        <w:t>Plačilni pogoji:</w:t>
      </w:r>
    </w:p>
    <w:p w14:paraId="142EC1C4" w14:textId="77777777" w:rsidR="00981466" w:rsidRPr="002A0888" w:rsidRDefault="00981466" w:rsidP="00981466">
      <w:pPr>
        <w:rPr>
          <w:rFonts w:cs="Arial"/>
          <w:b/>
          <w:bCs/>
          <w:szCs w:val="20"/>
          <w:u w:val="single"/>
        </w:rPr>
      </w:pPr>
    </w:p>
    <w:p w14:paraId="60CC4542" w14:textId="77777777" w:rsidR="00981466" w:rsidRPr="002A0888" w:rsidRDefault="00981466" w:rsidP="00981466">
      <w:pPr>
        <w:pStyle w:val="BodyText3"/>
        <w:tabs>
          <w:tab w:val="left" w:leader="dot" w:pos="7110"/>
          <w:tab w:val="left" w:pos="9240"/>
        </w:tabs>
        <w:rPr>
          <w:rFonts w:cs="Arial"/>
          <w:sz w:val="20"/>
          <w:lang w:val="sl-SI"/>
        </w:rPr>
      </w:pPr>
      <w:r w:rsidRPr="002A0888">
        <w:rPr>
          <w:rFonts w:cs="Arial"/>
          <w:sz w:val="20"/>
          <w:lang w:val="sl-SI"/>
        </w:rPr>
        <w:t xml:space="preserve">Plačilo letnih premij bo izvršeno  v  mesečnih obrokih (12 mesečnih obrokov). </w:t>
      </w:r>
    </w:p>
    <w:p w14:paraId="1789D2A4" w14:textId="77777777" w:rsidR="00981466" w:rsidRPr="002A0888" w:rsidRDefault="00981466" w:rsidP="00981466">
      <w:pPr>
        <w:autoSpaceDE w:val="0"/>
        <w:autoSpaceDN w:val="0"/>
        <w:adjustRightInd w:val="0"/>
        <w:jc w:val="left"/>
        <w:rPr>
          <w:rFonts w:cs="Arial"/>
          <w:szCs w:val="20"/>
        </w:rPr>
      </w:pPr>
    </w:p>
    <w:p w14:paraId="1D629301" w14:textId="77777777" w:rsidR="00981466" w:rsidRPr="002A0888" w:rsidRDefault="00981466" w:rsidP="00981466">
      <w:pPr>
        <w:autoSpaceDE w:val="0"/>
        <w:autoSpaceDN w:val="0"/>
        <w:adjustRightInd w:val="0"/>
        <w:jc w:val="left"/>
        <w:rPr>
          <w:rFonts w:cs="Arial"/>
          <w:color w:val="000000"/>
          <w:szCs w:val="20"/>
          <w:lang w:eastAsia="sl-SI"/>
        </w:rPr>
      </w:pPr>
      <w:r w:rsidRPr="002A0888">
        <w:rPr>
          <w:rFonts w:ascii="Liberation Sans" w:hAnsi="Liberation Sans" w:cs="Liberation Sans"/>
          <w:color w:val="000000"/>
          <w:szCs w:val="20"/>
          <w:lang w:eastAsia="sl-SI"/>
        </w:rPr>
        <w:t xml:space="preserve">Naročnik bo plačila izvrševal v roku 30 dni po prejemu ustreznih računov. Račune bo izvajalec </w:t>
      </w:r>
      <w:r w:rsidRPr="002A0888">
        <w:rPr>
          <w:rFonts w:cs="Arial"/>
          <w:color w:val="000000"/>
          <w:szCs w:val="20"/>
          <w:lang w:eastAsia="sl-SI"/>
        </w:rPr>
        <w:t>izstavljal do 5. v mesecu za pretekli mesec.</w:t>
      </w:r>
    </w:p>
    <w:p w14:paraId="69AE5465" w14:textId="77777777" w:rsidR="00981466" w:rsidRDefault="00981466" w:rsidP="00981466">
      <w:pPr>
        <w:autoSpaceDE w:val="0"/>
        <w:autoSpaceDN w:val="0"/>
        <w:adjustRightInd w:val="0"/>
        <w:jc w:val="left"/>
        <w:rPr>
          <w:rFonts w:ascii="Liberation Sans" w:hAnsi="Liberation Sans" w:cs="Liberation Sans"/>
          <w:color w:val="000000"/>
          <w:szCs w:val="20"/>
          <w:lang w:eastAsia="sl-SI"/>
        </w:rPr>
      </w:pPr>
    </w:p>
    <w:p w14:paraId="77C1E61A" w14:textId="77777777" w:rsidR="002A0888" w:rsidRDefault="002A0888" w:rsidP="00257A31">
      <w:pPr>
        <w:autoSpaceDE w:val="0"/>
        <w:autoSpaceDN w:val="0"/>
        <w:adjustRightInd w:val="0"/>
        <w:jc w:val="left"/>
        <w:rPr>
          <w:b/>
          <w:bCs/>
        </w:rPr>
      </w:pPr>
    </w:p>
    <w:p w14:paraId="37E874C8" w14:textId="77777777" w:rsidR="002A0888" w:rsidRDefault="002A0888" w:rsidP="00257A31">
      <w:pPr>
        <w:autoSpaceDE w:val="0"/>
        <w:autoSpaceDN w:val="0"/>
        <w:adjustRightInd w:val="0"/>
        <w:jc w:val="left"/>
        <w:rPr>
          <w:b/>
          <w:bCs/>
        </w:rPr>
      </w:pPr>
    </w:p>
    <w:p w14:paraId="7404CDD8" w14:textId="00BC2174" w:rsidR="00932087" w:rsidRDefault="00932087" w:rsidP="00981466">
      <w:pPr>
        <w:autoSpaceDE w:val="0"/>
        <w:autoSpaceDN w:val="0"/>
        <w:adjustRightInd w:val="0"/>
        <w:jc w:val="left"/>
        <w:rPr>
          <w:rFonts w:ascii="Liberation Sans" w:hAnsi="Liberation Sans" w:cs="Liberation Sans"/>
          <w:color w:val="000000"/>
          <w:szCs w:val="20"/>
          <w:lang w:eastAsia="sl-SI"/>
        </w:rPr>
      </w:pPr>
    </w:p>
    <w:p w14:paraId="4C5C1A55" w14:textId="77777777" w:rsidR="00932087" w:rsidRDefault="00932087" w:rsidP="00981466">
      <w:pPr>
        <w:autoSpaceDE w:val="0"/>
        <w:autoSpaceDN w:val="0"/>
        <w:adjustRightInd w:val="0"/>
        <w:jc w:val="left"/>
        <w:rPr>
          <w:rFonts w:ascii="Liberation Sans" w:hAnsi="Liberation Sans" w:cs="Liberation Sans"/>
          <w:color w:val="000000"/>
          <w:szCs w:val="20"/>
          <w:lang w:eastAsia="sl-SI"/>
        </w:rPr>
      </w:pPr>
    </w:p>
    <w:p w14:paraId="1E4EBEF0" w14:textId="77777777" w:rsidR="00981466" w:rsidRPr="005C7164" w:rsidRDefault="00981466" w:rsidP="00981466">
      <w:pPr>
        <w:tabs>
          <w:tab w:val="left" w:pos="4050"/>
          <w:tab w:val="center" w:pos="7020"/>
        </w:tabs>
        <w:spacing w:before="120" w:after="120"/>
        <w:rPr>
          <w:rFonts w:cs="Arial"/>
        </w:rPr>
      </w:pPr>
      <w:r w:rsidRPr="005C7164">
        <w:rPr>
          <w:rFonts w:cs="Arial"/>
        </w:rPr>
        <w:t xml:space="preserve">Kraj in datum: </w:t>
      </w:r>
      <w:r w:rsidRPr="005C7164">
        <w:rPr>
          <w:rFonts w:cs="Arial"/>
        </w:rPr>
        <w:tab/>
        <w:t>Žig:</w:t>
      </w:r>
      <w:r w:rsidRPr="005C7164">
        <w:rPr>
          <w:rFonts w:cs="Arial"/>
        </w:rPr>
        <w:tab/>
        <w:t>Podpis zastopnika</w:t>
      </w:r>
    </w:p>
    <w:p w14:paraId="4DFFCE56" w14:textId="77777777" w:rsidR="00981466" w:rsidRPr="005C7164" w:rsidRDefault="00981466" w:rsidP="00981466">
      <w:pPr>
        <w:tabs>
          <w:tab w:val="left" w:pos="4050"/>
          <w:tab w:val="center" w:pos="7020"/>
        </w:tabs>
        <w:spacing w:before="120" w:after="120"/>
        <w:rPr>
          <w:rFonts w:cs="Arial"/>
        </w:rPr>
      </w:pPr>
      <w:r w:rsidRPr="005C7164">
        <w:rPr>
          <w:rFonts w:cs="Arial"/>
        </w:rPr>
        <w:tab/>
      </w:r>
      <w:r w:rsidRPr="005C7164">
        <w:rPr>
          <w:rFonts w:cs="Arial"/>
        </w:rPr>
        <w:tab/>
        <w:t>oz. prokurista:</w:t>
      </w:r>
    </w:p>
    <w:p w14:paraId="699B93B7" w14:textId="77777777" w:rsidR="00981466" w:rsidRPr="005C7164" w:rsidRDefault="00981466" w:rsidP="00981466">
      <w:pPr>
        <w:tabs>
          <w:tab w:val="left" w:leader="dot" w:pos="1800"/>
          <w:tab w:val="left" w:pos="6030"/>
          <w:tab w:val="left" w:leader="dot" w:pos="8010"/>
        </w:tabs>
        <w:spacing w:line="360" w:lineRule="auto"/>
        <w:rPr>
          <w:rFonts w:cs="Arial"/>
        </w:rPr>
      </w:pPr>
      <w:r w:rsidRPr="005C7164">
        <w:rPr>
          <w:rFonts w:cs="Arial"/>
        </w:rPr>
        <w:tab/>
      </w:r>
      <w:r w:rsidRPr="005C7164">
        <w:rPr>
          <w:rFonts w:cs="Arial"/>
        </w:rPr>
        <w:tab/>
      </w:r>
      <w:r w:rsidRPr="005C7164">
        <w:rPr>
          <w:rFonts w:cs="Arial"/>
        </w:rPr>
        <w:tab/>
      </w:r>
    </w:p>
    <w:p w14:paraId="107ECD2B" w14:textId="77777777" w:rsidR="00981466" w:rsidRDefault="00981466" w:rsidP="00EE1DA5">
      <w:pPr>
        <w:tabs>
          <w:tab w:val="center" w:pos="1440"/>
          <w:tab w:val="center" w:pos="4320"/>
          <w:tab w:val="center" w:pos="7200"/>
        </w:tabs>
      </w:pPr>
    </w:p>
    <w:p w14:paraId="6B919D7F" w14:textId="77777777" w:rsidR="00981466" w:rsidRDefault="00981466" w:rsidP="00EE1DA5">
      <w:pPr>
        <w:tabs>
          <w:tab w:val="center" w:pos="1440"/>
          <w:tab w:val="center" w:pos="4320"/>
          <w:tab w:val="center" w:pos="7200"/>
        </w:tabs>
      </w:pPr>
    </w:p>
    <w:p w14:paraId="01C6ABDE" w14:textId="0102E34F" w:rsidR="00FD6C5C" w:rsidRPr="00111C22" w:rsidRDefault="00CC37C5" w:rsidP="00FD6C5C">
      <w:pPr>
        <w:pStyle w:val="Heading2"/>
        <w:pageBreakBefore/>
        <w:numPr>
          <w:ilvl w:val="0"/>
          <w:numId w:val="0"/>
        </w:numPr>
        <w:jc w:val="center"/>
        <w:rPr>
          <w:b/>
        </w:rPr>
      </w:pPr>
      <w:bookmarkStart w:id="159" w:name="_Toc132872250"/>
      <w:bookmarkEnd w:id="151"/>
      <w:bookmarkEnd w:id="152"/>
      <w:bookmarkEnd w:id="153"/>
      <w:bookmarkEnd w:id="154"/>
      <w:bookmarkEnd w:id="155"/>
      <w:r w:rsidRPr="00111C22">
        <w:rPr>
          <w:b/>
        </w:rPr>
        <w:lastRenderedPageBreak/>
        <w:t>SPECIFIKACIJA</w:t>
      </w:r>
      <w:r w:rsidR="00224C15">
        <w:rPr>
          <w:b/>
        </w:rPr>
        <w:t xml:space="preserve"> PREDRAČUNA</w:t>
      </w:r>
      <w:bookmarkEnd w:id="159"/>
    </w:p>
    <w:p w14:paraId="3DBC2390" w14:textId="1B4B29AF" w:rsidR="00FD6C5C" w:rsidRPr="00111C22" w:rsidRDefault="00FD6C5C" w:rsidP="00FD6C5C">
      <w:pPr>
        <w:ind w:right="216"/>
        <w:jc w:val="center"/>
        <w:rPr>
          <w:b/>
          <w:szCs w:val="20"/>
        </w:rPr>
      </w:pPr>
      <w:r w:rsidRPr="00111C22">
        <w:rPr>
          <w:b/>
          <w:szCs w:val="20"/>
        </w:rPr>
        <w:t>ZA JAVNO NAROČILO JN-</w:t>
      </w:r>
      <w:r w:rsidR="009421FE">
        <w:rPr>
          <w:b/>
          <w:szCs w:val="20"/>
        </w:rPr>
        <w:t>S0658</w:t>
      </w:r>
    </w:p>
    <w:p w14:paraId="75AD22D4" w14:textId="77777777" w:rsidR="00FD6C5C" w:rsidRPr="00111C22" w:rsidRDefault="00FD6C5C" w:rsidP="00FD6C5C">
      <w:pPr>
        <w:pStyle w:val="BESEDILO"/>
        <w:keepLines w:val="0"/>
        <w:widowControl/>
        <w:tabs>
          <w:tab w:val="clear" w:pos="2155"/>
        </w:tabs>
        <w:rPr>
          <w:kern w:val="0"/>
          <w:szCs w:val="24"/>
        </w:rPr>
      </w:pPr>
    </w:p>
    <w:p w14:paraId="0E1E15DB" w14:textId="77777777" w:rsidR="00FD6C5C" w:rsidRPr="00111C22" w:rsidRDefault="00FD6C5C" w:rsidP="00FD6C5C">
      <w:pPr>
        <w:pStyle w:val="BESEDILO"/>
        <w:keepLines w:val="0"/>
        <w:widowControl/>
        <w:tabs>
          <w:tab w:val="clear" w:pos="2155"/>
        </w:tabs>
        <w:rPr>
          <w:kern w:val="0"/>
          <w:szCs w:val="24"/>
        </w:rPr>
      </w:pPr>
    </w:p>
    <w:p w14:paraId="33392955" w14:textId="77777777" w:rsidR="0003074D" w:rsidRPr="005C7164" w:rsidRDefault="0003074D" w:rsidP="0003074D">
      <w:pPr>
        <w:rPr>
          <w:rFonts w:cs="Arial"/>
        </w:rPr>
      </w:pPr>
    </w:p>
    <w:p w14:paraId="2CF7F29C" w14:textId="4F38AED3" w:rsidR="00257A31" w:rsidRPr="00D57898" w:rsidRDefault="0003074D" w:rsidP="00257A31">
      <w:pPr>
        <w:rPr>
          <w:b/>
        </w:rPr>
      </w:pPr>
      <w:r w:rsidRPr="00A51FFD">
        <w:t xml:space="preserve">Ponudnik mora natančno specificirati posamezne izračune premij. V ta namen mora predložiti </w:t>
      </w:r>
      <w:r>
        <w:t>natančne izračune (obračunske liste)</w:t>
      </w:r>
      <w:r w:rsidRPr="00A51FFD">
        <w:t>,</w:t>
      </w:r>
      <w:r>
        <w:t xml:space="preserve"> </w:t>
      </w:r>
      <w:r w:rsidRPr="00A51FFD">
        <w:rPr>
          <w:rFonts w:cs="Arial"/>
          <w:bCs/>
        </w:rPr>
        <w:t xml:space="preserve">iz katerih je razvidna zavarovalna vsota, premijska stopnja, premija brez popusta, popust na zavarovalno premijo, končna premija brez davka od prometa zavarovalnih poslov in premija z </w:t>
      </w:r>
      <w:r w:rsidRPr="007302F0">
        <w:rPr>
          <w:rFonts w:cs="Arial"/>
          <w:bCs/>
        </w:rPr>
        <w:t xml:space="preserve">vključenim davkom od prometa zavarovalnih poslov – </w:t>
      </w:r>
      <w:r w:rsidRPr="00D57898">
        <w:rPr>
          <w:rFonts w:cs="Arial"/>
          <w:b/>
        </w:rPr>
        <w:t>za posamezno zavarovalno vrsto</w:t>
      </w:r>
      <w:r w:rsidR="00257A31" w:rsidRPr="00D57898">
        <w:rPr>
          <w:rFonts w:cs="Arial"/>
          <w:b/>
        </w:rPr>
        <w:t xml:space="preserve"> ter za vsako leto zavarovanja posebej.</w:t>
      </w:r>
    </w:p>
    <w:p w14:paraId="3F2307AA" w14:textId="77777777" w:rsidR="00257A31" w:rsidRPr="005C7164" w:rsidRDefault="00257A31" w:rsidP="00257A31">
      <w:pPr>
        <w:rPr>
          <w:rFonts w:cs="Arial"/>
        </w:rPr>
      </w:pPr>
    </w:p>
    <w:p w14:paraId="40994221" w14:textId="3DE9D90D" w:rsidR="00130F8B" w:rsidRPr="00111C22" w:rsidRDefault="00130F8B" w:rsidP="00130F8B"/>
    <w:p w14:paraId="528ACAB2" w14:textId="77777777" w:rsidR="00FD6C5C" w:rsidRPr="00111C22" w:rsidRDefault="00FD6C5C" w:rsidP="00FD6C5C">
      <w:pPr>
        <w:jc w:val="center"/>
        <w:rPr>
          <w:rFonts w:cs="Arial"/>
        </w:rPr>
      </w:pPr>
    </w:p>
    <w:p w14:paraId="318EFF48" w14:textId="77777777" w:rsidR="00FD6C5C" w:rsidRPr="00111C22" w:rsidRDefault="00FD6C5C" w:rsidP="00FD6C5C">
      <w:pPr>
        <w:jc w:val="center"/>
        <w:rPr>
          <w:rFonts w:cs="Arial"/>
        </w:rPr>
      </w:pPr>
    </w:p>
    <w:p w14:paraId="55E44738" w14:textId="77777777" w:rsidR="00FD6C5C" w:rsidRPr="00111C22" w:rsidRDefault="00FD6C5C" w:rsidP="00FD6C5C">
      <w:pPr>
        <w:jc w:val="center"/>
        <w:rPr>
          <w:rFonts w:cs="Arial"/>
        </w:rPr>
      </w:pPr>
    </w:p>
    <w:p w14:paraId="318D15EC" w14:textId="77777777" w:rsidR="00FD6C5C" w:rsidRPr="00111C22" w:rsidRDefault="00FD6C5C" w:rsidP="00FD6C5C">
      <w:pPr>
        <w:jc w:val="center"/>
        <w:rPr>
          <w:rFonts w:cs="Arial"/>
        </w:rPr>
      </w:pPr>
    </w:p>
    <w:p w14:paraId="0C8ECBC4" w14:textId="77777777" w:rsidR="00FD6C5C" w:rsidRPr="00111C22" w:rsidRDefault="00FD6C5C" w:rsidP="00FD6C5C">
      <w:pPr>
        <w:jc w:val="center"/>
        <w:rPr>
          <w:rFonts w:cs="Arial"/>
        </w:rPr>
      </w:pPr>
    </w:p>
    <w:p w14:paraId="5D2BC730" w14:textId="77777777" w:rsidR="00FD6C5C" w:rsidRPr="00111C22" w:rsidRDefault="00FD6C5C" w:rsidP="00FD6C5C">
      <w:pPr>
        <w:jc w:val="center"/>
        <w:rPr>
          <w:rFonts w:cs="Arial"/>
        </w:rPr>
      </w:pPr>
    </w:p>
    <w:p w14:paraId="738563FC" w14:textId="77777777" w:rsidR="00FD6C5C" w:rsidRPr="00111C22" w:rsidRDefault="00FD6C5C" w:rsidP="00FD6C5C">
      <w:pPr>
        <w:jc w:val="center"/>
        <w:rPr>
          <w:rFonts w:cs="Arial"/>
        </w:rPr>
      </w:pPr>
    </w:p>
    <w:p w14:paraId="5F59BBCC" w14:textId="77777777" w:rsidR="00FD6C5C" w:rsidRPr="00111C22" w:rsidRDefault="00FD6C5C" w:rsidP="00FD6C5C">
      <w:pPr>
        <w:jc w:val="center"/>
        <w:rPr>
          <w:rFonts w:cs="Arial"/>
        </w:rPr>
      </w:pPr>
    </w:p>
    <w:p w14:paraId="108667B0" w14:textId="77777777" w:rsidR="00FD6C5C" w:rsidRPr="00111C22" w:rsidRDefault="00FD6C5C" w:rsidP="00FD6C5C">
      <w:pPr>
        <w:jc w:val="center"/>
        <w:rPr>
          <w:rFonts w:cs="Arial"/>
        </w:rPr>
      </w:pPr>
    </w:p>
    <w:p w14:paraId="0F4497F8" w14:textId="77777777" w:rsidR="00FD6C5C" w:rsidRPr="00111C22" w:rsidRDefault="00FD6C5C" w:rsidP="00FD6C5C">
      <w:pPr>
        <w:jc w:val="center"/>
        <w:rPr>
          <w:rFonts w:cs="Arial"/>
        </w:rPr>
      </w:pPr>
    </w:p>
    <w:p w14:paraId="5586AE14" w14:textId="77777777" w:rsidR="00FD6C5C" w:rsidRPr="00111C22" w:rsidRDefault="00FD6C5C" w:rsidP="00FD6C5C">
      <w:pPr>
        <w:jc w:val="center"/>
        <w:rPr>
          <w:rFonts w:cs="Arial"/>
        </w:rPr>
      </w:pPr>
    </w:p>
    <w:p w14:paraId="2AD11CD1" w14:textId="77777777" w:rsidR="00FD6C5C" w:rsidRPr="00111C22" w:rsidRDefault="00FD6C5C" w:rsidP="00FD6C5C">
      <w:pPr>
        <w:jc w:val="center"/>
        <w:rPr>
          <w:rFonts w:cs="Arial"/>
        </w:rPr>
      </w:pPr>
    </w:p>
    <w:p w14:paraId="334B58D1" w14:textId="77777777" w:rsidR="00FD6C5C" w:rsidRPr="00111C22" w:rsidRDefault="00FD6C5C" w:rsidP="00FD6C5C">
      <w:pPr>
        <w:jc w:val="center"/>
        <w:rPr>
          <w:rFonts w:cs="Arial"/>
        </w:rPr>
      </w:pPr>
    </w:p>
    <w:p w14:paraId="6C9B0A10" w14:textId="77777777" w:rsidR="00FD6C5C" w:rsidRPr="00111C22" w:rsidRDefault="00FD6C5C" w:rsidP="00FD6C5C">
      <w:pPr>
        <w:jc w:val="center"/>
        <w:rPr>
          <w:rFonts w:cs="Arial"/>
        </w:rPr>
      </w:pPr>
    </w:p>
    <w:p w14:paraId="12DDF43D" w14:textId="77777777" w:rsidR="00FD6C5C" w:rsidRPr="00111C22" w:rsidRDefault="00FD6C5C" w:rsidP="00FD6C5C">
      <w:pPr>
        <w:jc w:val="center"/>
        <w:rPr>
          <w:rFonts w:cs="Arial"/>
        </w:rPr>
      </w:pPr>
    </w:p>
    <w:p w14:paraId="67EF7557" w14:textId="77777777" w:rsidR="00FD6C5C" w:rsidRPr="00111C22" w:rsidRDefault="00FD6C5C" w:rsidP="00FD6C5C">
      <w:pPr>
        <w:jc w:val="center"/>
        <w:rPr>
          <w:rFonts w:cs="Arial"/>
        </w:rPr>
      </w:pPr>
    </w:p>
    <w:p w14:paraId="687578BF" w14:textId="77777777" w:rsidR="00FD6C5C" w:rsidRPr="00111C22" w:rsidRDefault="00FD6C5C" w:rsidP="00FD6C5C">
      <w:pPr>
        <w:jc w:val="center"/>
        <w:rPr>
          <w:rFonts w:cs="Arial"/>
        </w:rPr>
      </w:pPr>
    </w:p>
    <w:p w14:paraId="7DA63809" w14:textId="77777777" w:rsidR="00FD6C5C" w:rsidRPr="00111C22" w:rsidRDefault="00FD6C5C" w:rsidP="00FD6C5C">
      <w:pPr>
        <w:jc w:val="center"/>
        <w:rPr>
          <w:rFonts w:cs="Arial"/>
        </w:rPr>
      </w:pPr>
    </w:p>
    <w:p w14:paraId="6CC0ACC0" w14:textId="77777777" w:rsidR="00FD6C5C" w:rsidRPr="00111C22" w:rsidRDefault="00FD6C5C" w:rsidP="00FD6C5C">
      <w:pPr>
        <w:jc w:val="center"/>
        <w:rPr>
          <w:rFonts w:cs="Arial"/>
        </w:rPr>
      </w:pPr>
    </w:p>
    <w:p w14:paraId="36B028C7" w14:textId="77777777" w:rsidR="00FD6C5C" w:rsidRPr="00111C22" w:rsidRDefault="00FD6C5C" w:rsidP="00FD6C5C">
      <w:pPr>
        <w:jc w:val="center"/>
        <w:rPr>
          <w:rFonts w:cs="Arial"/>
        </w:rPr>
      </w:pPr>
    </w:p>
    <w:p w14:paraId="1F192AD8" w14:textId="77777777" w:rsidR="00FD6C5C" w:rsidRPr="00111C22" w:rsidRDefault="00FD6C5C" w:rsidP="00FD6C5C">
      <w:pPr>
        <w:jc w:val="center"/>
        <w:rPr>
          <w:rFonts w:cs="Arial"/>
        </w:rPr>
      </w:pPr>
    </w:p>
    <w:p w14:paraId="238D5E10" w14:textId="77777777" w:rsidR="00FD6C5C" w:rsidRPr="00111C22" w:rsidRDefault="00FD6C5C" w:rsidP="00FD6C5C">
      <w:pPr>
        <w:jc w:val="center"/>
        <w:rPr>
          <w:rFonts w:cs="Arial"/>
        </w:rPr>
      </w:pPr>
    </w:p>
    <w:p w14:paraId="015E4B22" w14:textId="77777777" w:rsidR="00FD6C5C" w:rsidRPr="00111C22" w:rsidRDefault="00FD6C5C" w:rsidP="00FD6C5C">
      <w:pPr>
        <w:jc w:val="center"/>
        <w:rPr>
          <w:rFonts w:cs="Arial"/>
        </w:rPr>
      </w:pPr>
    </w:p>
    <w:p w14:paraId="465C5C09" w14:textId="77777777" w:rsidR="00FD6C5C" w:rsidRPr="00111C22" w:rsidRDefault="00FD6C5C" w:rsidP="00FD6C5C">
      <w:pPr>
        <w:rPr>
          <w:rFonts w:cs="Arial"/>
        </w:rPr>
      </w:pPr>
    </w:p>
    <w:p w14:paraId="6043AC25" w14:textId="77777777" w:rsidR="00FD6C5C" w:rsidRPr="00111C22" w:rsidRDefault="00FD6C5C">
      <w:pPr>
        <w:jc w:val="left"/>
        <w:rPr>
          <w:rFonts w:cs="Arial"/>
        </w:rPr>
      </w:pPr>
    </w:p>
    <w:p w14:paraId="184C5B8A" w14:textId="77777777" w:rsidR="008A72CD" w:rsidRDefault="008A72CD">
      <w:pPr>
        <w:jc w:val="left"/>
        <w:rPr>
          <w:rFonts w:cs="Arial"/>
          <w:b/>
          <w:caps/>
          <w:szCs w:val="20"/>
        </w:rPr>
      </w:pPr>
      <w:bookmarkStart w:id="160" w:name="_Toc4144649"/>
      <w:r>
        <w:rPr>
          <w:rFonts w:cs="Arial"/>
          <w:b/>
        </w:rPr>
        <w:br w:type="page"/>
      </w:r>
    </w:p>
    <w:p w14:paraId="1F2FF058" w14:textId="77777777" w:rsidR="003F2B3A" w:rsidRPr="003F2B3A" w:rsidRDefault="003F2B3A" w:rsidP="00267524">
      <w:pPr>
        <w:pStyle w:val="Heading2"/>
        <w:numPr>
          <w:ilvl w:val="0"/>
          <w:numId w:val="0"/>
        </w:numPr>
        <w:jc w:val="right"/>
        <w:rPr>
          <w:rFonts w:cs="Arial"/>
          <w:b/>
        </w:rPr>
      </w:pPr>
      <w:bookmarkStart w:id="161" w:name="_Toc132872251"/>
      <w:r w:rsidRPr="003F2B3A">
        <w:rPr>
          <w:rFonts w:cs="Arial"/>
          <w:b/>
        </w:rPr>
        <w:lastRenderedPageBreak/>
        <w:t>Vzorec pogodbe</w:t>
      </w:r>
      <w:bookmarkEnd w:id="160"/>
      <w:bookmarkEnd w:id="161"/>
    </w:p>
    <w:p w14:paraId="0D241ED6" w14:textId="77777777" w:rsidR="003F2B3A" w:rsidRPr="005C7164" w:rsidRDefault="003F2B3A" w:rsidP="003F2B3A">
      <w:pPr>
        <w:tabs>
          <w:tab w:val="center" w:pos="1980"/>
          <w:tab w:val="center" w:pos="7020"/>
        </w:tabs>
        <w:rPr>
          <w:rFonts w:cs="Arial"/>
        </w:rPr>
      </w:pPr>
    </w:p>
    <w:p w14:paraId="3DBFBA6E" w14:textId="77777777" w:rsidR="003F2B3A" w:rsidRDefault="003F2B3A" w:rsidP="003F2B3A">
      <w:pPr>
        <w:jc w:val="center"/>
        <w:rPr>
          <w:rFonts w:cs="Arial"/>
          <w:sz w:val="34"/>
          <w:szCs w:val="34"/>
        </w:rPr>
      </w:pPr>
    </w:p>
    <w:p w14:paraId="7F5FDAC2" w14:textId="77777777" w:rsidR="003F2B3A" w:rsidRDefault="003F2B3A" w:rsidP="003F2B3A">
      <w:pPr>
        <w:jc w:val="center"/>
        <w:rPr>
          <w:rFonts w:cs="Arial"/>
          <w:sz w:val="34"/>
          <w:szCs w:val="34"/>
        </w:rPr>
      </w:pPr>
    </w:p>
    <w:p w14:paraId="1B584BA6" w14:textId="459FC0BE" w:rsidR="003F2B3A" w:rsidRDefault="003F2B3A" w:rsidP="003F2B3A">
      <w:pPr>
        <w:jc w:val="center"/>
        <w:rPr>
          <w:rFonts w:cs="Arial"/>
          <w:sz w:val="34"/>
          <w:szCs w:val="34"/>
        </w:rPr>
      </w:pPr>
      <w:r w:rsidRPr="005B5FB1">
        <w:rPr>
          <w:rFonts w:cs="Arial"/>
          <w:sz w:val="34"/>
          <w:szCs w:val="34"/>
        </w:rPr>
        <w:t>POGODBA ŠT. JN-</w:t>
      </w:r>
      <w:r w:rsidR="009421FE">
        <w:rPr>
          <w:rFonts w:cs="Arial"/>
          <w:sz w:val="34"/>
          <w:szCs w:val="34"/>
        </w:rPr>
        <w:t>S0658</w:t>
      </w:r>
    </w:p>
    <w:p w14:paraId="255AECDC" w14:textId="77777777" w:rsidR="003F2B3A" w:rsidRPr="005C7164" w:rsidRDefault="003F2B3A" w:rsidP="003F2B3A">
      <w:pPr>
        <w:jc w:val="center"/>
        <w:rPr>
          <w:rFonts w:cs="Arial"/>
          <w:sz w:val="34"/>
          <w:szCs w:val="34"/>
        </w:rPr>
      </w:pPr>
    </w:p>
    <w:p w14:paraId="0A337C47" w14:textId="77777777" w:rsidR="009C5A72" w:rsidRDefault="003F2B3A" w:rsidP="003F2B3A">
      <w:pPr>
        <w:pStyle w:val="BodyText"/>
        <w:jc w:val="center"/>
        <w:rPr>
          <w:rFonts w:cs="Arial"/>
          <w:bCs/>
          <w:sz w:val="28"/>
          <w:szCs w:val="28"/>
        </w:rPr>
      </w:pPr>
      <w:r w:rsidRPr="00D9642E">
        <w:rPr>
          <w:rFonts w:cs="Arial"/>
          <w:bCs/>
          <w:sz w:val="28"/>
          <w:szCs w:val="28"/>
        </w:rPr>
        <w:t>Razširjeno premoženjsko zavarovanje nepremičnin, opreme in zalog ter</w:t>
      </w:r>
      <w:r w:rsidR="0045147D">
        <w:rPr>
          <w:rFonts w:cs="Arial"/>
          <w:bCs/>
          <w:sz w:val="28"/>
          <w:szCs w:val="28"/>
        </w:rPr>
        <w:t xml:space="preserve"> </w:t>
      </w:r>
      <w:r w:rsidRPr="00D9642E">
        <w:rPr>
          <w:rFonts w:cs="Arial"/>
          <w:bCs/>
          <w:sz w:val="28"/>
          <w:szCs w:val="28"/>
        </w:rPr>
        <w:t xml:space="preserve">zavarovanje splošne odgovornosti </w:t>
      </w:r>
    </w:p>
    <w:p w14:paraId="2C3D6753" w14:textId="6B648447" w:rsidR="003F2B3A" w:rsidRPr="00D9642E" w:rsidRDefault="003F2B3A" w:rsidP="003F2B3A">
      <w:pPr>
        <w:pStyle w:val="BodyText"/>
        <w:jc w:val="center"/>
        <w:rPr>
          <w:rFonts w:cs="Arial"/>
          <w:bCs/>
          <w:sz w:val="28"/>
          <w:szCs w:val="28"/>
        </w:rPr>
      </w:pPr>
      <w:r w:rsidRPr="00D9642E">
        <w:rPr>
          <w:rFonts w:cs="Arial"/>
          <w:bCs/>
          <w:sz w:val="28"/>
          <w:szCs w:val="28"/>
        </w:rPr>
        <w:t xml:space="preserve">(za obdobje </w:t>
      </w:r>
      <w:r w:rsidR="00EF602A">
        <w:rPr>
          <w:rFonts w:cs="Arial"/>
          <w:bCs/>
          <w:sz w:val="28"/>
          <w:szCs w:val="28"/>
        </w:rPr>
        <w:t>treh let</w:t>
      </w:r>
      <w:r w:rsidRPr="00D9642E">
        <w:rPr>
          <w:rFonts w:cs="Arial"/>
          <w:bCs/>
          <w:sz w:val="28"/>
          <w:szCs w:val="28"/>
        </w:rPr>
        <w:t>)</w:t>
      </w:r>
    </w:p>
    <w:p w14:paraId="4AB1A5DB" w14:textId="77777777" w:rsidR="003F2B3A" w:rsidRDefault="003F2B3A" w:rsidP="003F2B3A">
      <w:pPr>
        <w:pStyle w:val="BodyText"/>
        <w:rPr>
          <w:rFonts w:cs="Arial"/>
          <w:b/>
          <w:bCs/>
          <w:sz w:val="34"/>
          <w:szCs w:val="34"/>
        </w:rPr>
      </w:pPr>
    </w:p>
    <w:p w14:paraId="1C34A012" w14:textId="77777777" w:rsidR="003F2B3A" w:rsidRPr="005B5FB1" w:rsidRDefault="003F2B3A" w:rsidP="003F2B3A">
      <w:pPr>
        <w:pStyle w:val="BodyText"/>
      </w:pPr>
    </w:p>
    <w:p w14:paraId="29EDA064" w14:textId="77777777" w:rsidR="003F2B3A" w:rsidRPr="00075F76" w:rsidRDefault="003F2B3A" w:rsidP="003F2B3A">
      <w:pPr>
        <w:rPr>
          <w:szCs w:val="20"/>
        </w:rPr>
      </w:pPr>
      <w:r w:rsidRPr="00075F76">
        <w:rPr>
          <w:szCs w:val="20"/>
        </w:rPr>
        <w:t>sklenjena med:</w:t>
      </w:r>
    </w:p>
    <w:p w14:paraId="1C2EEB9B" w14:textId="77777777" w:rsidR="003F2B3A" w:rsidRPr="00075F76" w:rsidRDefault="003F2B3A" w:rsidP="003F2B3A">
      <w:pPr>
        <w:rPr>
          <w:szCs w:val="20"/>
        </w:rPr>
      </w:pPr>
    </w:p>
    <w:p w14:paraId="4F115387" w14:textId="77777777" w:rsidR="003F2B3A" w:rsidRPr="00075F76" w:rsidRDefault="003F2B3A" w:rsidP="003F2B3A">
      <w:pPr>
        <w:rPr>
          <w:szCs w:val="20"/>
        </w:rPr>
      </w:pPr>
    </w:p>
    <w:p w14:paraId="66BE410D" w14:textId="77777777" w:rsidR="003F2B3A" w:rsidRPr="00075F76" w:rsidRDefault="003F2B3A" w:rsidP="003F2B3A">
      <w:pPr>
        <w:rPr>
          <w:szCs w:val="20"/>
        </w:rPr>
      </w:pPr>
    </w:p>
    <w:p w14:paraId="2BD275DA" w14:textId="77777777" w:rsidR="003F2B3A" w:rsidRPr="00075F76" w:rsidRDefault="003F2B3A" w:rsidP="003F2B3A">
      <w:pPr>
        <w:rPr>
          <w:szCs w:val="20"/>
        </w:rPr>
      </w:pPr>
      <w:r w:rsidRPr="00075F76">
        <w:rPr>
          <w:szCs w:val="20"/>
        </w:rPr>
        <w:t>Radiotelevizija Slovenija, Javni zavod</w:t>
      </w:r>
    </w:p>
    <w:p w14:paraId="43FFF5C6" w14:textId="77777777" w:rsidR="003F2B3A" w:rsidRPr="00075F76" w:rsidRDefault="003F2B3A" w:rsidP="003F2B3A">
      <w:pPr>
        <w:rPr>
          <w:szCs w:val="20"/>
        </w:rPr>
      </w:pPr>
      <w:r w:rsidRPr="00075F76">
        <w:rPr>
          <w:szCs w:val="20"/>
        </w:rPr>
        <w:t>Kolodvorska 2</w:t>
      </w:r>
    </w:p>
    <w:p w14:paraId="4D849501" w14:textId="77777777" w:rsidR="003F2B3A" w:rsidRPr="00075F76" w:rsidRDefault="003F2B3A" w:rsidP="003F2B3A">
      <w:pPr>
        <w:rPr>
          <w:szCs w:val="20"/>
        </w:rPr>
      </w:pPr>
      <w:r w:rsidRPr="00075F76">
        <w:rPr>
          <w:szCs w:val="20"/>
        </w:rPr>
        <w:t>1550 Ljubljana</w:t>
      </w:r>
    </w:p>
    <w:p w14:paraId="72552CAA" w14:textId="77777777" w:rsidR="003F2B3A" w:rsidRPr="00075F76" w:rsidRDefault="003F2B3A" w:rsidP="003F2B3A">
      <w:pPr>
        <w:rPr>
          <w:szCs w:val="20"/>
        </w:rPr>
      </w:pPr>
    </w:p>
    <w:p w14:paraId="489F65C7" w14:textId="77777777" w:rsidR="003F2B3A" w:rsidRPr="00075F76" w:rsidRDefault="003F2B3A" w:rsidP="003F2B3A">
      <w:pPr>
        <w:rPr>
          <w:szCs w:val="20"/>
        </w:rPr>
      </w:pPr>
      <w:r w:rsidRPr="00075F76">
        <w:rPr>
          <w:szCs w:val="20"/>
        </w:rPr>
        <w:t>Identifikacijska štev. za DDV: SI29865174</w:t>
      </w:r>
    </w:p>
    <w:p w14:paraId="26104C0D" w14:textId="77777777" w:rsidR="003F2B3A" w:rsidRPr="00075F76" w:rsidRDefault="003F2B3A" w:rsidP="003F2B3A">
      <w:pPr>
        <w:rPr>
          <w:szCs w:val="20"/>
        </w:rPr>
      </w:pPr>
      <w:r w:rsidRPr="00075F76">
        <w:rPr>
          <w:szCs w:val="20"/>
        </w:rPr>
        <w:t>Matična številka: 5056497</w:t>
      </w:r>
    </w:p>
    <w:p w14:paraId="5A425082" w14:textId="77777777" w:rsidR="003F2B3A" w:rsidRPr="00075F76" w:rsidRDefault="003F2B3A" w:rsidP="003F2B3A">
      <w:pPr>
        <w:rPr>
          <w:szCs w:val="20"/>
        </w:rPr>
      </w:pPr>
    </w:p>
    <w:p w14:paraId="3D177780" w14:textId="02E51D86" w:rsidR="003F2B3A" w:rsidRPr="00075F76" w:rsidRDefault="003F2B3A" w:rsidP="003F2B3A">
      <w:pPr>
        <w:rPr>
          <w:szCs w:val="20"/>
        </w:rPr>
      </w:pPr>
      <w:r w:rsidRPr="00075F76">
        <w:rPr>
          <w:szCs w:val="20"/>
        </w:rPr>
        <w:t xml:space="preserve">ki ga zastopa </w:t>
      </w:r>
      <w:proofErr w:type="spellStart"/>
      <w:r w:rsidR="008A72CD">
        <w:rPr>
          <w:szCs w:val="20"/>
        </w:rPr>
        <w:t>v.d</w:t>
      </w:r>
      <w:proofErr w:type="spellEnd"/>
      <w:r w:rsidR="008A72CD" w:rsidRPr="00416FFA">
        <w:rPr>
          <w:szCs w:val="20"/>
        </w:rPr>
        <w:t xml:space="preserve">. </w:t>
      </w:r>
      <w:r w:rsidRPr="00416FFA">
        <w:rPr>
          <w:szCs w:val="20"/>
        </w:rPr>
        <w:t>generaln</w:t>
      </w:r>
      <w:r w:rsidR="008A72CD" w:rsidRPr="00416FFA">
        <w:rPr>
          <w:szCs w:val="20"/>
        </w:rPr>
        <w:t xml:space="preserve">ega </w:t>
      </w:r>
      <w:r w:rsidRPr="00416FFA">
        <w:rPr>
          <w:szCs w:val="20"/>
        </w:rPr>
        <w:t>direktor</w:t>
      </w:r>
      <w:r w:rsidR="008A72CD" w:rsidRPr="00416FFA">
        <w:rPr>
          <w:szCs w:val="20"/>
        </w:rPr>
        <w:t>ja</w:t>
      </w:r>
      <w:r w:rsidRPr="00416FFA">
        <w:rPr>
          <w:szCs w:val="20"/>
        </w:rPr>
        <w:t xml:space="preserve"> </w:t>
      </w:r>
      <w:r w:rsidR="006543DF" w:rsidRPr="00416FFA">
        <w:rPr>
          <w:szCs w:val="20"/>
        </w:rPr>
        <w:t>Andrej</w:t>
      </w:r>
      <w:r w:rsidR="006543DF" w:rsidRPr="006543DF">
        <w:rPr>
          <w:szCs w:val="20"/>
        </w:rPr>
        <w:t xml:space="preserve"> Grah </w:t>
      </w:r>
      <w:proofErr w:type="spellStart"/>
      <w:r w:rsidR="006543DF" w:rsidRPr="006543DF">
        <w:rPr>
          <w:szCs w:val="20"/>
        </w:rPr>
        <w:t>Whatmough</w:t>
      </w:r>
      <w:proofErr w:type="spellEnd"/>
    </w:p>
    <w:p w14:paraId="48502F09" w14:textId="77777777" w:rsidR="003F2B3A" w:rsidRPr="00075F76" w:rsidRDefault="003F2B3A" w:rsidP="003F2B3A">
      <w:pPr>
        <w:rPr>
          <w:szCs w:val="20"/>
        </w:rPr>
      </w:pPr>
    </w:p>
    <w:p w14:paraId="47293553" w14:textId="77777777" w:rsidR="003F2B3A" w:rsidRPr="00075F76" w:rsidRDefault="003F2B3A" w:rsidP="003F2B3A">
      <w:pPr>
        <w:rPr>
          <w:szCs w:val="20"/>
          <w:u w:val="single"/>
        </w:rPr>
      </w:pPr>
      <w:r w:rsidRPr="00075F76">
        <w:rPr>
          <w:szCs w:val="20"/>
          <w:u w:val="single"/>
        </w:rPr>
        <w:t>(v nadaljevanju teksta NAROČNIK)</w:t>
      </w:r>
    </w:p>
    <w:p w14:paraId="12EF8ED1" w14:textId="77777777" w:rsidR="003F2B3A" w:rsidRDefault="003F2B3A" w:rsidP="003F2B3A">
      <w:pPr>
        <w:pStyle w:val="BodyText"/>
        <w:spacing w:after="0"/>
        <w:rPr>
          <w:b/>
          <w:u w:val="single"/>
        </w:rPr>
      </w:pPr>
    </w:p>
    <w:p w14:paraId="0B469D5A" w14:textId="77777777" w:rsidR="003F2B3A" w:rsidRDefault="003F2B3A" w:rsidP="003F2B3A">
      <w:pPr>
        <w:pStyle w:val="BodyText"/>
        <w:spacing w:after="0"/>
        <w:rPr>
          <w:b/>
          <w:u w:val="single"/>
        </w:rPr>
      </w:pPr>
    </w:p>
    <w:p w14:paraId="2F0F4CBB" w14:textId="77777777" w:rsidR="003F2B3A" w:rsidRPr="005B5FB1" w:rsidRDefault="003F2B3A" w:rsidP="003F2B3A">
      <w:pPr>
        <w:pStyle w:val="BodyText"/>
        <w:spacing w:after="0"/>
        <w:rPr>
          <w:b/>
          <w:u w:val="single"/>
        </w:rPr>
      </w:pPr>
    </w:p>
    <w:p w14:paraId="78FF5CE6" w14:textId="77777777" w:rsidR="003F2B3A" w:rsidRPr="005B5FB1" w:rsidRDefault="003F2B3A" w:rsidP="003F2B3A">
      <w:pPr>
        <w:pStyle w:val="BodyText"/>
        <w:spacing w:after="0"/>
        <w:rPr>
          <w:b/>
        </w:rPr>
      </w:pPr>
      <w:r w:rsidRPr="005B5FB1">
        <w:t xml:space="preserve">         </w:t>
      </w:r>
    </w:p>
    <w:p w14:paraId="779BE1E1" w14:textId="77777777" w:rsidR="003F2B3A" w:rsidRPr="005B5FB1" w:rsidRDefault="003F2B3A" w:rsidP="003F2B3A">
      <w:pPr>
        <w:jc w:val="left"/>
        <w:rPr>
          <w:szCs w:val="20"/>
        </w:rPr>
      </w:pPr>
      <w:r w:rsidRPr="005B5FB1">
        <w:rPr>
          <w:szCs w:val="20"/>
        </w:rPr>
        <w:t>in</w:t>
      </w:r>
    </w:p>
    <w:p w14:paraId="32357E88" w14:textId="77777777" w:rsidR="003F2B3A" w:rsidRPr="005B5FB1" w:rsidRDefault="003F2B3A" w:rsidP="003F2B3A">
      <w:pPr>
        <w:jc w:val="left"/>
        <w:rPr>
          <w:szCs w:val="20"/>
        </w:rPr>
      </w:pPr>
    </w:p>
    <w:p w14:paraId="494402BE" w14:textId="77777777" w:rsidR="003F2B3A" w:rsidRPr="005B5FB1" w:rsidRDefault="003F2B3A" w:rsidP="003F2B3A">
      <w:pPr>
        <w:jc w:val="left"/>
        <w:rPr>
          <w:szCs w:val="20"/>
        </w:rPr>
      </w:pPr>
    </w:p>
    <w:p w14:paraId="512A1CF9" w14:textId="77777777" w:rsidR="003F2B3A" w:rsidRPr="005B5FB1" w:rsidRDefault="003F2B3A" w:rsidP="003F2B3A">
      <w:pPr>
        <w:jc w:val="left"/>
        <w:rPr>
          <w:szCs w:val="20"/>
        </w:rPr>
      </w:pPr>
    </w:p>
    <w:p w14:paraId="57A65027" w14:textId="77777777" w:rsidR="003F2B3A" w:rsidRPr="005B5FB1" w:rsidRDefault="003F2B3A" w:rsidP="003F2B3A">
      <w:pPr>
        <w:jc w:val="left"/>
        <w:rPr>
          <w:szCs w:val="20"/>
        </w:rPr>
      </w:pPr>
      <w:r w:rsidRPr="005B5FB1">
        <w:rPr>
          <w:szCs w:val="20"/>
        </w:rPr>
        <w:t>..............................................</w:t>
      </w:r>
    </w:p>
    <w:p w14:paraId="225DBDE3" w14:textId="77777777" w:rsidR="003F2B3A" w:rsidRPr="005B5FB1" w:rsidRDefault="003F2B3A" w:rsidP="003F2B3A">
      <w:pPr>
        <w:jc w:val="left"/>
        <w:rPr>
          <w:szCs w:val="20"/>
        </w:rPr>
      </w:pPr>
      <w:r w:rsidRPr="005B5FB1">
        <w:rPr>
          <w:szCs w:val="20"/>
        </w:rPr>
        <w:t>..............................................</w:t>
      </w:r>
    </w:p>
    <w:p w14:paraId="014A7F84" w14:textId="77777777" w:rsidR="003F2B3A" w:rsidRPr="005B5FB1" w:rsidRDefault="003F2B3A" w:rsidP="003F2B3A">
      <w:pPr>
        <w:jc w:val="left"/>
        <w:rPr>
          <w:szCs w:val="20"/>
        </w:rPr>
      </w:pPr>
      <w:r w:rsidRPr="005B5FB1">
        <w:rPr>
          <w:szCs w:val="20"/>
        </w:rPr>
        <w:t>..............................................</w:t>
      </w:r>
    </w:p>
    <w:p w14:paraId="220A9A76" w14:textId="77777777" w:rsidR="003F2B3A" w:rsidRPr="005B5FB1" w:rsidRDefault="003F2B3A" w:rsidP="003F2B3A">
      <w:pPr>
        <w:jc w:val="left"/>
        <w:rPr>
          <w:szCs w:val="20"/>
        </w:rPr>
      </w:pPr>
      <w:r w:rsidRPr="005B5FB1">
        <w:rPr>
          <w:szCs w:val="20"/>
        </w:rPr>
        <w:t>..............................................</w:t>
      </w:r>
    </w:p>
    <w:p w14:paraId="0BD45A7E" w14:textId="77777777" w:rsidR="003F2B3A" w:rsidRPr="005B5FB1" w:rsidRDefault="003F2B3A" w:rsidP="003F2B3A">
      <w:pPr>
        <w:jc w:val="left"/>
        <w:rPr>
          <w:szCs w:val="20"/>
        </w:rPr>
      </w:pPr>
    </w:p>
    <w:p w14:paraId="6CA04689" w14:textId="77777777" w:rsidR="003F2B3A" w:rsidRPr="005B5FB1" w:rsidRDefault="003F2B3A" w:rsidP="003F2B3A">
      <w:pPr>
        <w:jc w:val="left"/>
        <w:rPr>
          <w:szCs w:val="20"/>
        </w:rPr>
      </w:pPr>
      <w:r w:rsidRPr="005B5FB1">
        <w:rPr>
          <w:szCs w:val="20"/>
        </w:rPr>
        <w:t xml:space="preserve">Identifikacijska štev. za DDV: </w:t>
      </w:r>
    </w:p>
    <w:p w14:paraId="5BBEE526" w14:textId="77777777" w:rsidR="003F2B3A" w:rsidRPr="005B5FB1" w:rsidRDefault="003F2B3A" w:rsidP="003F2B3A">
      <w:pPr>
        <w:jc w:val="left"/>
        <w:rPr>
          <w:szCs w:val="20"/>
        </w:rPr>
      </w:pPr>
      <w:r w:rsidRPr="005B5FB1">
        <w:rPr>
          <w:szCs w:val="20"/>
        </w:rPr>
        <w:t xml:space="preserve">Matična številka: </w:t>
      </w:r>
    </w:p>
    <w:p w14:paraId="4569D046" w14:textId="77777777" w:rsidR="003F2B3A" w:rsidRPr="005B5FB1" w:rsidRDefault="003F2B3A" w:rsidP="003F2B3A">
      <w:pPr>
        <w:jc w:val="left"/>
        <w:rPr>
          <w:szCs w:val="20"/>
        </w:rPr>
      </w:pPr>
    </w:p>
    <w:p w14:paraId="0767F5BC" w14:textId="77777777" w:rsidR="003F2B3A" w:rsidRPr="005B5FB1" w:rsidRDefault="003F2B3A" w:rsidP="003F2B3A">
      <w:pPr>
        <w:jc w:val="left"/>
        <w:rPr>
          <w:szCs w:val="20"/>
        </w:rPr>
      </w:pPr>
    </w:p>
    <w:p w14:paraId="3A4ADAC7" w14:textId="77777777" w:rsidR="003F2B3A" w:rsidRPr="005B5FB1" w:rsidRDefault="003F2B3A" w:rsidP="003F2B3A">
      <w:pPr>
        <w:jc w:val="left"/>
        <w:rPr>
          <w:szCs w:val="20"/>
        </w:rPr>
      </w:pPr>
      <w:r w:rsidRPr="005B5FB1">
        <w:rPr>
          <w:szCs w:val="20"/>
        </w:rPr>
        <w:t>ki ga zastopa ..............................................</w:t>
      </w:r>
    </w:p>
    <w:p w14:paraId="64B7E7F2" w14:textId="77777777" w:rsidR="003F2B3A" w:rsidRPr="005B5FB1" w:rsidRDefault="003F2B3A" w:rsidP="003F2B3A">
      <w:pPr>
        <w:jc w:val="left"/>
        <w:rPr>
          <w:szCs w:val="20"/>
        </w:rPr>
      </w:pPr>
    </w:p>
    <w:p w14:paraId="7E4A1F14" w14:textId="77777777" w:rsidR="003F2B3A" w:rsidRPr="005B5FB1" w:rsidRDefault="003F2B3A" w:rsidP="003F2B3A">
      <w:pPr>
        <w:jc w:val="left"/>
        <w:rPr>
          <w:szCs w:val="20"/>
          <w:u w:val="single"/>
        </w:rPr>
      </w:pPr>
      <w:r w:rsidRPr="005B5FB1">
        <w:rPr>
          <w:szCs w:val="20"/>
          <w:u w:val="single"/>
        </w:rPr>
        <w:t xml:space="preserve">(v nadaljevanju teksta </w:t>
      </w:r>
      <w:r>
        <w:rPr>
          <w:szCs w:val="20"/>
          <w:u w:val="single"/>
        </w:rPr>
        <w:t>IZVAJALEC</w:t>
      </w:r>
      <w:r w:rsidRPr="005B5FB1">
        <w:rPr>
          <w:szCs w:val="20"/>
          <w:u w:val="single"/>
        </w:rPr>
        <w:t>)</w:t>
      </w:r>
    </w:p>
    <w:p w14:paraId="7C973F3E" w14:textId="77777777" w:rsidR="003F2B3A" w:rsidRDefault="003F2B3A" w:rsidP="003F2B3A">
      <w:pPr>
        <w:jc w:val="left"/>
      </w:pPr>
      <w:r>
        <w:br w:type="page"/>
      </w:r>
      <w:r w:rsidRPr="005C7164">
        <w:rPr>
          <w:rFonts w:cs="Arial"/>
          <w:b/>
        </w:rPr>
        <w:lastRenderedPageBreak/>
        <w:t>1. člen</w:t>
      </w:r>
    </w:p>
    <w:p w14:paraId="51622CD3" w14:textId="77777777" w:rsidR="003F2B3A" w:rsidRDefault="003F2B3A" w:rsidP="003F2B3A">
      <w:pPr>
        <w:rPr>
          <w:rFonts w:cs="Arial"/>
          <w:bCs/>
          <w:szCs w:val="20"/>
        </w:rPr>
      </w:pPr>
    </w:p>
    <w:p w14:paraId="78747966" w14:textId="77777777" w:rsidR="008A72CD" w:rsidRDefault="008A72CD" w:rsidP="008A72CD">
      <w:pPr>
        <w:rPr>
          <w:rFonts w:cs="Arial"/>
          <w:bCs/>
          <w:szCs w:val="20"/>
        </w:rPr>
      </w:pPr>
      <w:r w:rsidRPr="00494A7F">
        <w:rPr>
          <w:rFonts w:cs="Arial"/>
          <w:bCs/>
          <w:szCs w:val="20"/>
        </w:rPr>
        <w:t xml:space="preserve">Pogodbeni stranki </w:t>
      </w:r>
      <w:r w:rsidRPr="008A72CD">
        <w:rPr>
          <w:rFonts w:cs="Arial"/>
          <w:bCs/>
          <w:szCs w:val="20"/>
        </w:rPr>
        <w:t>ugotavljata, da je naročnik izvedel postopek oddaje javnega naročila na osnovi 40. člena Zakona o javnem naročanju – ZJN-3 (Ur. list RS št. 91/2015 z vsemi nadaljnjimi spremembami in dopolnitvami) za:</w:t>
      </w:r>
      <w:r>
        <w:rPr>
          <w:rFonts w:cs="Arial"/>
          <w:bCs/>
          <w:szCs w:val="20"/>
        </w:rPr>
        <w:t xml:space="preserve"> </w:t>
      </w:r>
    </w:p>
    <w:p w14:paraId="39B6C4A0" w14:textId="77777777" w:rsidR="00EF602A" w:rsidRDefault="00EF602A" w:rsidP="00EF602A">
      <w:pPr>
        <w:rPr>
          <w:rFonts w:cs="Arial"/>
          <w:bCs/>
          <w:szCs w:val="20"/>
        </w:rPr>
      </w:pPr>
    </w:p>
    <w:p w14:paraId="07488787" w14:textId="33A20F3C" w:rsidR="00EF602A" w:rsidRDefault="00EF602A" w:rsidP="00EF602A">
      <w:pPr>
        <w:rPr>
          <w:rFonts w:cs="Arial"/>
          <w:b/>
          <w:bCs/>
        </w:rPr>
      </w:pPr>
      <w:bookmarkStart w:id="162" w:name="_Hlk37153476"/>
      <w:r>
        <w:rPr>
          <w:rFonts w:cs="Arial"/>
          <w:b/>
        </w:rPr>
        <w:t>r</w:t>
      </w:r>
      <w:r w:rsidRPr="00976157">
        <w:rPr>
          <w:rFonts w:cs="Arial"/>
          <w:b/>
          <w:bCs/>
        </w:rPr>
        <w:t>azširjeno premoženjsko zavarovanje nepremičnin, opreme in zalog ter</w:t>
      </w:r>
      <w:r>
        <w:rPr>
          <w:rFonts w:cs="Arial"/>
          <w:b/>
          <w:bCs/>
        </w:rPr>
        <w:t xml:space="preserve"> </w:t>
      </w:r>
      <w:r w:rsidRPr="00976157">
        <w:rPr>
          <w:rFonts w:cs="Arial"/>
          <w:b/>
          <w:bCs/>
        </w:rPr>
        <w:t>zavarovanje splošne odgovornosti</w:t>
      </w:r>
      <w:r>
        <w:rPr>
          <w:rFonts w:cs="Arial"/>
          <w:b/>
          <w:bCs/>
        </w:rPr>
        <w:t xml:space="preserve"> </w:t>
      </w:r>
      <w:bookmarkEnd w:id="162"/>
      <w:r>
        <w:rPr>
          <w:rFonts w:cs="Arial"/>
          <w:b/>
          <w:bCs/>
        </w:rPr>
        <w:t>(za obdobje treh let).</w:t>
      </w:r>
    </w:p>
    <w:p w14:paraId="6B2F33DB" w14:textId="77777777" w:rsidR="00EF602A" w:rsidRDefault="00EF602A" w:rsidP="00EF602A">
      <w:pPr>
        <w:rPr>
          <w:rFonts w:cs="Arial"/>
          <w:b/>
          <w:bCs/>
        </w:rPr>
      </w:pPr>
    </w:p>
    <w:p w14:paraId="0483F03B" w14:textId="77777777" w:rsidR="00EF602A" w:rsidRDefault="00EF602A" w:rsidP="00EF602A">
      <w:pPr>
        <w:rPr>
          <w:rFonts w:cs="Arial"/>
          <w:bCs/>
        </w:rPr>
      </w:pPr>
      <w:r>
        <w:rPr>
          <w:rFonts w:cs="Arial"/>
        </w:rPr>
        <w:t>Izvajalec</w:t>
      </w:r>
      <w:r w:rsidRPr="005C7164">
        <w:rPr>
          <w:rFonts w:cs="Arial"/>
        </w:rPr>
        <w:t xml:space="preserve"> je bil i</w:t>
      </w:r>
      <w:r>
        <w:rPr>
          <w:rFonts w:cs="Arial"/>
        </w:rPr>
        <w:t>zbran kot najugodnejši ponudnik,</w:t>
      </w:r>
      <w:r w:rsidRPr="005C7164">
        <w:rPr>
          <w:rFonts w:cs="Arial"/>
        </w:rPr>
        <w:t xml:space="preserve"> na osnovi javnega naročila, objavljenega na portalu javni naročil</w:t>
      </w:r>
      <w:r w:rsidRPr="005C7164">
        <w:rPr>
          <w:rFonts w:cs="Arial"/>
          <w:bCs/>
        </w:rPr>
        <w:t xml:space="preserve"> RS, štev. ….., z dne ………… in v Uradnem listu EU, štev. …., z dne ………...</w:t>
      </w:r>
    </w:p>
    <w:p w14:paraId="49E3B153" w14:textId="643784B0" w:rsidR="003F2B3A" w:rsidRDefault="003F2B3A" w:rsidP="003F2B3A">
      <w:pPr>
        <w:rPr>
          <w:rFonts w:cs="Arial"/>
          <w:bCs/>
        </w:rPr>
      </w:pPr>
    </w:p>
    <w:p w14:paraId="40EA2DA0" w14:textId="77777777" w:rsidR="00267524" w:rsidRDefault="00267524" w:rsidP="003F2B3A">
      <w:pPr>
        <w:rPr>
          <w:rFonts w:cs="Arial"/>
          <w:bCs/>
        </w:rPr>
      </w:pPr>
    </w:p>
    <w:p w14:paraId="3F1696B1" w14:textId="77777777" w:rsidR="003F2B3A" w:rsidRPr="00E62486" w:rsidRDefault="003F2B3A" w:rsidP="003F2B3A">
      <w:pPr>
        <w:rPr>
          <w:rFonts w:cs="Arial"/>
          <w:b/>
          <w:bCs/>
        </w:rPr>
      </w:pPr>
    </w:p>
    <w:p w14:paraId="609FE076" w14:textId="77777777" w:rsidR="003F2B3A" w:rsidRDefault="003F2B3A" w:rsidP="003F2B3A">
      <w:pPr>
        <w:rPr>
          <w:rFonts w:cs="Arial"/>
          <w:b/>
        </w:rPr>
      </w:pPr>
      <w:r w:rsidRPr="005C7164">
        <w:rPr>
          <w:rFonts w:cs="Arial"/>
          <w:b/>
        </w:rPr>
        <w:t>2. člen</w:t>
      </w:r>
    </w:p>
    <w:p w14:paraId="7072F8BD" w14:textId="77777777" w:rsidR="003F2B3A" w:rsidRPr="005C7164" w:rsidRDefault="003F2B3A" w:rsidP="003F2B3A">
      <w:pPr>
        <w:rPr>
          <w:rFonts w:cs="Arial"/>
          <w:b/>
        </w:rPr>
      </w:pPr>
    </w:p>
    <w:p w14:paraId="05BD5DC1" w14:textId="76EF156D" w:rsidR="003F2B3A" w:rsidRDefault="003F2B3A" w:rsidP="003F2B3A">
      <w:pPr>
        <w:pStyle w:val="BodyText3"/>
        <w:rPr>
          <w:rFonts w:cs="Arial"/>
          <w:sz w:val="20"/>
          <w:lang w:val="sl-SI"/>
        </w:rPr>
      </w:pPr>
      <w:r w:rsidRPr="005C7164">
        <w:rPr>
          <w:rFonts w:cs="Arial"/>
          <w:sz w:val="20"/>
          <w:lang w:val="sl-SI"/>
        </w:rPr>
        <w:t xml:space="preserve">S to pogodbo se pogodbeni stranki dogovorita o splošnih in posebnih pogojih izvedbe javnega naročila. Sestavni del te pogodbe so pogoji, določeni z dokumentacijo </w:t>
      </w:r>
      <w:r>
        <w:rPr>
          <w:rFonts w:cs="Arial"/>
          <w:sz w:val="20"/>
          <w:lang w:val="sl-SI"/>
        </w:rPr>
        <w:t xml:space="preserve">v zvezi z oddajo javnega naročila </w:t>
      </w:r>
      <w:r w:rsidRPr="005C7164">
        <w:rPr>
          <w:rFonts w:cs="Arial"/>
          <w:sz w:val="20"/>
          <w:lang w:val="sl-SI"/>
        </w:rPr>
        <w:t xml:space="preserve">štev. </w:t>
      </w:r>
      <w:r w:rsidRPr="005C7164">
        <w:rPr>
          <w:rFonts w:cs="Arial"/>
          <w:bCs/>
          <w:sz w:val="20"/>
          <w:lang w:val="sl-SI"/>
        </w:rPr>
        <w:t>JN-</w:t>
      </w:r>
      <w:r w:rsidR="009421FE">
        <w:rPr>
          <w:rFonts w:cs="Arial"/>
          <w:bCs/>
          <w:sz w:val="20"/>
          <w:lang w:val="sl-SI"/>
        </w:rPr>
        <w:t>S0658</w:t>
      </w:r>
      <w:r w:rsidRPr="005C7164">
        <w:rPr>
          <w:rFonts w:cs="Arial"/>
          <w:sz w:val="20"/>
          <w:lang w:val="sl-SI"/>
        </w:rPr>
        <w:t>, sprejeti in navedeni v ponudbeni dokumentaciji  .............. z dne ……..</w:t>
      </w:r>
      <w:r>
        <w:rPr>
          <w:rFonts w:cs="Arial"/>
          <w:sz w:val="20"/>
          <w:lang w:val="sl-SI"/>
        </w:rPr>
        <w:t xml:space="preserve"> </w:t>
      </w:r>
    </w:p>
    <w:p w14:paraId="4CC26897" w14:textId="77777777" w:rsidR="003F2B3A" w:rsidRDefault="003F2B3A" w:rsidP="003F2B3A">
      <w:pPr>
        <w:pStyle w:val="BodyText3"/>
        <w:rPr>
          <w:rFonts w:cs="Arial"/>
          <w:sz w:val="20"/>
          <w:lang w:val="sl-SI"/>
        </w:rPr>
      </w:pPr>
    </w:p>
    <w:p w14:paraId="59333A87" w14:textId="463103AB" w:rsidR="003F2B3A" w:rsidRDefault="003F2B3A" w:rsidP="003F2B3A">
      <w:pPr>
        <w:pStyle w:val="BodyText3"/>
        <w:rPr>
          <w:rFonts w:cs="Arial"/>
          <w:sz w:val="20"/>
          <w:lang w:val="sl-SI"/>
        </w:rPr>
      </w:pPr>
      <w:r>
        <w:rPr>
          <w:rFonts w:cs="Arial"/>
          <w:sz w:val="20"/>
          <w:lang w:val="sl-SI"/>
        </w:rPr>
        <w:t>Predmet te pogodbe so naslednja zavarovanja:</w:t>
      </w:r>
    </w:p>
    <w:p w14:paraId="5DF6C231" w14:textId="77777777" w:rsidR="00BA3796" w:rsidRPr="00B26BC2" w:rsidRDefault="00BA3796" w:rsidP="00BA3796">
      <w:pPr>
        <w:numPr>
          <w:ilvl w:val="0"/>
          <w:numId w:val="13"/>
        </w:numPr>
        <w:suppressAutoHyphens/>
        <w:ind w:left="714" w:hanging="357"/>
        <w:rPr>
          <w:rFonts w:cs="Arial"/>
          <w:szCs w:val="20"/>
        </w:rPr>
      </w:pPr>
      <w:r w:rsidRPr="00B26BC2">
        <w:rPr>
          <w:rFonts w:cs="Arial"/>
          <w:szCs w:val="20"/>
        </w:rPr>
        <w:t>razširjeno premoženjsko zavarovanje za pokrivanje materialnih škod,</w:t>
      </w:r>
    </w:p>
    <w:p w14:paraId="5E84B78D" w14:textId="77777777" w:rsidR="00BA3796" w:rsidRPr="00B26BC2" w:rsidRDefault="00BA3796" w:rsidP="00BA3796">
      <w:pPr>
        <w:numPr>
          <w:ilvl w:val="0"/>
          <w:numId w:val="13"/>
        </w:numPr>
        <w:suppressAutoHyphens/>
        <w:ind w:left="714" w:hanging="357"/>
        <w:rPr>
          <w:rFonts w:cs="Arial"/>
          <w:szCs w:val="20"/>
        </w:rPr>
      </w:pPr>
      <w:r w:rsidRPr="00B26BC2">
        <w:rPr>
          <w:rFonts w:cs="Arial"/>
          <w:szCs w:val="20"/>
        </w:rPr>
        <w:t>razširjeno premoženjsko zavarovanje za pokrivanje finančnih škod,</w:t>
      </w:r>
    </w:p>
    <w:p w14:paraId="24828FB0" w14:textId="77777777" w:rsidR="00BA3796" w:rsidRPr="00B26BC2" w:rsidRDefault="00BA3796" w:rsidP="00BA3796">
      <w:pPr>
        <w:numPr>
          <w:ilvl w:val="0"/>
          <w:numId w:val="13"/>
        </w:numPr>
        <w:suppressAutoHyphens/>
        <w:ind w:left="714" w:hanging="357"/>
        <w:rPr>
          <w:rFonts w:cs="Arial"/>
          <w:szCs w:val="20"/>
        </w:rPr>
      </w:pPr>
      <w:r w:rsidRPr="00B26BC2">
        <w:rPr>
          <w:rFonts w:cs="Arial"/>
          <w:szCs w:val="20"/>
        </w:rPr>
        <w:t>zavarovanje civilne odgovornosti.</w:t>
      </w:r>
    </w:p>
    <w:p w14:paraId="530FBF3E" w14:textId="77777777" w:rsidR="00EF602A" w:rsidRDefault="00EF602A" w:rsidP="003F2B3A">
      <w:pPr>
        <w:pStyle w:val="BodyText3"/>
        <w:rPr>
          <w:rFonts w:cs="Arial"/>
          <w:sz w:val="20"/>
          <w:lang w:val="sl-SI"/>
        </w:rPr>
      </w:pPr>
    </w:p>
    <w:p w14:paraId="00243E8E" w14:textId="0CE54835" w:rsidR="003F2B3A" w:rsidRDefault="003F2B3A" w:rsidP="003F2B3A">
      <w:pPr>
        <w:pStyle w:val="BodyText3"/>
        <w:rPr>
          <w:rFonts w:cs="Arial"/>
          <w:sz w:val="20"/>
          <w:lang w:val="sl-SI"/>
        </w:rPr>
      </w:pPr>
      <w:r>
        <w:rPr>
          <w:rFonts w:cs="Arial"/>
          <w:sz w:val="20"/>
          <w:lang w:val="sl-SI"/>
        </w:rPr>
        <w:t>Sestavni del te pogodbe so tudi zavarovalne police št. ………………………</w:t>
      </w:r>
      <w:r w:rsidRPr="0002642C">
        <w:rPr>
          <w:rFonts w:cs="Arial"/>
          <w:sz w:val="20"/>
          <w:lang w:val="sl-SI"/>
        </w:rPr>
        <w:t>.</w:t>
      </w:r>
    </w:p>
    <w:p w14:paraId="5A395D3E" w14:textId="77777777" w:rsidR="00194780" w:rsidRDefault="00194780" w:rsidP="003F2B3A"/>
    <w:p w14:paraId="098072FB" w14:textId="43EF9BD0" w:rsidR="003F2B3A" w:rsidRPr="00380125" w:rsidRDefault="003F2B3A" w:rsidP="003F2B3A">
      <w:r>
        <w:t xml:space="preserve">Izvajalec se zavezuje, da bo </w:t>
      </w:r>
      <w:r w:rsidRPr="00E94C78">
        <w:t>upošteva</w:t>
      </w:r>
      <w:r>
        <w:t>l</w:t>
      </w:r>
      <w:r w:rsidRPr="00E94C78">
        <w:t xml:space="preserve"> morebitne spremembe; v primeru dodanega predmeta zavarovanja se za izračun zavarovalne premije upoštevajo enaki ali ugo</w:t>
      </w:r>
      <w:r>
        <w:t>dnejši algoritmi od ponudbenih.</w:t>
      </w:r>
    </w:p>
    <w:p w14:paraId="1FC7ACCD" w14:textId="72E53D38" w:rsidR="003F2B3A" w:rsidRDefault="003F2B3A" w:rsidP="003F2B3A">
      <w:pPr>
        <w:rPr>
          <w:rFonts w:cs="Arial"/>
          <w:b/>
        </w:rPr>
      </w:pPr>
    </w:p>
    <w:p w14:paraId="5F6A9556" w14:textId="77777777" w:rsidR="00267524" w:rsidRDefault="00267524" w:rsidP="003F2B3A">
      <w:pPr>
        <w:rPr>
          <w:rFonts w:cs="Arial"/>
          <w:b/>
        </w:rPr>
      </w:pPr>
    </w:p>
    <w:p w14:paraId="4A3CFD5E" w14:textId="77777777" w:rsidR="003F2B3A" w:rsidRDefault="003F2B3A" w:rsidP="003F2B3A">
      <w:pPr>
        <w:rPr>
          <w:rFonts w:cs="Arial"/>
          <w:b/>
        </w:rPr>
      </w:pPr>
    </w:p>
    <w:p w14:paraId="20D0E5FD" w14:textId="77777777" w:rsidR="003F2B3A" w:rsidRDefault="003F2B3A" w:rsidP="003F2B3A">
      <w:pPr>
        <w:rPr>
          <w:rFonts w:cs="Arial"/>
          <w:b/>
        </w:rPr>
      </w:pPr>
      <w:r w:rsidRPr="0088154F">
        <w:rPr>
          <w:rFonts w:cs="Arial"/>
          <w:b/>
        </w:rPr>
        <w:t>3. člen</w:t>
      </w:r>
    </w:p>
    <w:p w14:paraId="0913ED2F" w14:textId="77777777" w:rsidR="003F2B3A" w:rsidRPr="005C7164" w:rsidRDefault="003F2B3A" w:rsidP="003F2B3A">
      <w:pPr>
        <w:rPr>
          <w:rFonts w:cs="Arial"/>
          <w:b/>
        </w:rPr>
      </w:pPr>
    </w:p>
    <w:p w14:paraId="5C7EE87B" w14:textId="77777777" w:rsidR="003F2B3A" w:rsidRPr="003F2B3A" w:rsidRDefault="003F2B3A" w:rsidP="003F2B3A">
      <w:pPr>
        <w:pStyle w:val="BodyText"/>
        <w:rPr>
          <w:rFonts w:cs="Arial"/>
          <w:b/>
          <w:bCs/>
        </w:rPr>
      </w:pPr>
      <w:r w:rsidRPr="003F2B3A">
        <w:rPr>
          <w:rFonts w:cs="Arial"/>
          <w:b/>
          <w:bCs/>
        </w:rPr>
        <w:t>3.1</w:t>
      </w:r>
    </w:p>
    <w:p w14:paraId="11B138BD" w14:textId="700CFB69" w:rsidR="002A0888" w:rsidRDefault="002A0888" w:rsidP="002A0888">
      <w:pPr>
        <w:pStyle w:val="BodyText"/>
        <w:rPr>
          <w:rFonts w:cs="Arial"/>
          <w:bCs/>
        </w:rPr>
      </w:pPr>
      <w:r>
        <w:rPr>
          <w:rFonts w:cs="Arial"/>
          <w:bCs/>
        </w:rPr>
        <w:t xml:space="preserve">Letna </w:t>
      </w:r>
      <w:r w:rsidRPr="00181136">
        <w:rPr>
          <w:rFonts w:cs="Arial"/>
          <w:bCs/>
        </w:rPr>
        <w:t xml:space="preserve">pogodbena vrednost </w:t>
      </w:r>
      <w:r w:rsidRPr="00D57898">
        <w:rPr>
          <w:rFonts w:cs="Arial"/>
          <w:bCs/>
        </w:rPr>
        <w:t>za</w:t>
      </w:r>
      <w:r w:rsidRPr="00181136">
        <w:rPr>
          <w:rFonts w:cs="Arial"/>
          <w:b/>
        </w:rPr>
        <w:t xml:space="preserve"> </w:t>
      </w:r>
      <w:r w:rsidRPr="00181136">
        <w:rPr>
          <w:rFonts w:cs="Arial"/>
          <w:bCs/>
        </w:rPr>
        <w:t>razširjeno premoženjsko zavarovanje nepremičnin, opreme in zalog ter zavarovanje splošne odgovornosti znaša:</w:t>
      </w:r>
    </w:p>
    <w:p w14:paraId="3D15EA73" w14:textId="77777777" w:rsidR="009C5A72" w:rsidRPr="00181136" w:rsidRDefault="009C5A72" w:rsidP="002A0888">
      <w:pPr>
        <w:pStyle w:val="BodyText"/>
        <w:rPr>
          <w:rFonts w:cs="Arial"/>
          <w:bCs/>
        </w:rPr>
      </w:pPr>
    </w:p>
    <w:p w14:paraId="56DA61A8" w14:textId="77777777" w:rsidR="002A0888" w:rsidRPr="00181136" w:rsidRDefault="002A0888" w:rsidP="002A0888">
      <w:pPr>
        <w:spacing w:after="120"/>
        <w:rPr>
          <w:rFonts w:cs="Arial"/>
          <w:b/>
        </w:rPr>
      </w:pPr>
      <w:r w:rsidRPr="00181136">
        <w:rPr>
          <w:rFonts w:cs="Arial"/>
          <w:b/>
        </w:rPr>
        <w:t>EUR …………………………. brez davka od prometa zavarovalnih poslov (DPZP)</w:t>
      </w:r>
    </w:p>
    <w:p w14:paraId="12E15050" w14:textId="77777777" w:rsidR="002A0888" w:rsidRPr="00181136" w:rsidRDefault="002A0888" w:rsidP="002A0888">
      <w:pPr>
        <w:spacing w:after="120"/>
        <w:rPr>
          <w:rFonts w:cs="Arial"/>
          <w:b/>
        </w:rPr>
      </w:pPr>
      <w:r w:rsidRPr="00181136">
        <w:rPr>
          <w:rFonts w:cs="Arial"/>
          <w:b/>
        </w:rPr>
        <w:t>EUR …………………………. 8,5 % DPZP</w:t>
      </w:r>
    </w:p>
    <w:p w14:paraId="68D2BE37" w14:textId="77777777" w:rsidR="002A0888" w:rsidRPr="005C7164" w:rsidRDefault="002A0888" w:rsidP="002A0888">
      <w:pPr>
        <w:spacing w:after="120"/>
        <w:rPr>
          <w:rFonts w:cs="Arial"/>
        </w:rPr>
      </w:pPr>
      <w:r>
        <w:rPr>
          <w:rFonts w:cs="Arial"/>
        </w:rPr>
        <w:t>-------------------------------------------------------------------------------------------------------------</w:t>
      </w:r>
    </w:p>
    <w:p w14:paraId="09756728" w14:textId="503A520D" w:rsidR="002A0888" w:rsidRPr="002A0888" w:rsidRDefault="002A0888" w:rsidP="002A0888">
      <w:pPr>
        <w:spacing w:after="120"/>
        <w:rPr>
          <w:rFonts w:cs="Arial"/>
          <w:b/>
        </w:rPr>
      </w:pPr>
      <w:r w:rsidRPr="003D372A">
        <w:rPr>
          <w:rFonts w:cs="Arial"/>
          <w:b/>
        </w:rPr>
        <w:t xml:space="preserve">EUR ………………………..  </w:t>
      </w:r>
      <w:r w:rsidR="004048F9">
        <w:rPr>
          <w:rFonts w:cs="Arial"/>
          <w:b/>
        </w:rPr>
        <w:t xml:space="preserve">  Letna</w:t>
      </w:r>
      <w:r w:rsidRPr="003D372A">
        <w:rPr>
          <w:rFonts w:cs="Arial"/>
          <w:b/>
        </w:rPr>
        <w:t xml:space="preserve"> pogodbena vrednost z vključenim DPZ</w:t>
      </w:r>
    </w:p>
    <w:p w14:paraId="2C0C356C" w14:textId="77777777" w:rsidR="002A0888" w:rsidRDefault="002A0888" w:rsidP="00EF602A">
      <w:pPr>
        <w:pStyle w:val="BodyText"/>
        <w:rPr>
          <w:rFonts w:cs="Arial"/>
          <w:bCs/>
        </w:rPr>
      </w:pPr>
    </w:p>
    <w:p w14:paraId="1CE4FAE9" w14:textId="0CD008A2" w:rsidR="00EF602A" w:rsidRDefault="002A0888" w:rsidP="00EF602A">
      <w:pPr>
        <w:pStyle w:val="BodyText"/>
        <w:rPr>
          <w:rFonts w:cs="Arial"/>
          <w:bCs/>
        </w:rPr>
      </w:pPr>
      <w:r>
        <w:rPr>
          <w:rFonts w:cs="Arial"/>
          <w:bCs/>
        </w:rPr>
        <w:t>Predvidena k</w:t>
      </w:r>
      <w:r w:rsidR="00EF602A" w:rsidRPr="00181136">
        <w:rPr>
          <w:rFonts w:cs="Arial"/>
          <w:bCs/>
        </w:rPr>
        <w:t xml:space="preserve">ončna pogodbena vrednost </w:t>
      </w:r>
      <w:r w:rsidR="00EF602A" w:rsidRPr="00181136">
        <w:rPr>
          <w:rFonts w:cs="Arial"/>
          <w:b/>
        </w:rPr>
        <w:t>za tri-letno</w:t>
      </w:r>
      <w:r w:rsidR="00EF602A" w:rsidRPr="00181136">
        <w:rPr>
          <w:rFonts w:cs="Arial"/>
          <w:bCs/>
        </w:rPr>
        <w:t xml:space="preserve"> </w:t>
      </w:r>
      <w:r w:rsidR="00B9216C" w:rsidRPr="00181136">
        <w:rPr>
          <w:rFonts w:cs="Arial"/>
          <w:bCs/>
        </w:rPr>
        <w:t>razširjeno premoženjsko zavarovanje nepremičnin, opreme in zalog ter zavarovanje splošne odgovornosti</w:t>
      </w:r>
      <w:r w:rsidR="00EF602A" w:rsidRPr="00181136">
        <w:rPr>
          <w:rFonts w:cs="Arial"/>
          <w:bCs/>
        </w:rPr>
        <w:t xml:space="preserve"> znaša:</w:t>
      </w:r>
    </w:p>
    <w:p w14:paraId="23E7F3F0" w14:textId="77777777" w:rsidR="009C5A72" w:rsidRPr="00181136" w:rsidRDefault="009C5A72" w:rsidP="00EF602A">
      <w:pPr>
        <w:pStyle w:val="BodyText"/>
        <w:rPr>
          <w:rFonts w:cs="Arial"/>
          <w:bCs/>
        </w:rPr>
      </w:pPr>
    </w:p>
    <w:p w14:paraId="33B60AB3" w14:textId="77777777" w:rsidR="00EF602A" w:rsidRPr="00181136" w:rsidRDefault="00EF602A" w:rsidP="00EF602A">
      <w:pPr>
        <w:spacing w:after="120"/>
        <w:rPr>
          <w:rFonts w:cs="Arial"/>
          <w:b/>
        </w:rPr>
      </w:pPr>
      <w:r w:rsidRPr="00181136">
        <w:rPr>
          <w:rFonts w:cs="Arial"/>
          <w:b/>
        </w:rPr>
        <w:t>EUR …………………………. brez davka od prometa zavarovalnih poslov (DPZP)</w:t>
      </w:r>
    </w:p>
    <w:p w14:paraId="69C545A6" w14:textId="77777777" w:rsidR="00EF602A" w:rsidRPr="00181136" w:rsidRDefault="00EF602A" w:rsidP="00EF602A">
      <w:pPr>
        <w:spacing w:after="120"/>
        <w:rPr>
          <w:rFonts w:cs="Arial"/>
          <w:b/>
        </w:rPr>
      </w:pPr>
      <w:r w:rsidRPr="00181136">
        <w:rPr>
          <w:rFonts w:cs="Arial"/>
          <w:b/>
        </w:rPr>
        <w:t>EUR …………………………. 8,5 % DPZP</w:t>
      </w:r>
    </w:p>
    <w:p w14:paraId="500DF33B" w14:textId="77777777" w:rsidR="00EF602A" w:rsidRPr="005C7164" w:rsidRDefault="00EF602A" w:rsidP="00EF602A">
      <w:pPr>
        <w:spacing w:after="120"/>
        <w:rPr>
          <w:rFonts w:cs="Arial"/>
        </w:rPr>
      </w:pPr>
      <w:r>
        <w:rPr>
          <w:rFonts w:cs="Arial"/>
        </w:rPr>
        <w:t>-------------------------------------------------------------------------------------------------------------</w:t>
      </w:r>
    </w:p>
    <w:p w14:paraId="4238F6ED" w14:textId="20F4BAC2" w:rsidR="00EF602A" w:rsidRDefault="00EF602A" w:rsidP="00EF602A">
      <w:pPr>
        <w:spacing w:after="120"/>
        <w:rPr>
          <w:rFonts w:cs="Arial"/>
          <w:b/>
        </w:rPr>
      </w:pPr>
      <w:r w:rsidRPr="003D372A">
        <w:rPr>
          <w:rFonts w:cs="Arial"/>
          <w:b/>
        </w:rPr>
        <w:t xml:space="preserve">EUR ………………………..  </w:t>
      </w:r>
      <w:r w:rsidR="004048F9">
        <w:rPr>
          <w:rFonts w:cs="Arial"/>
          <w:b/>
        </w:rPr>
        <w:t xml:space="preserve">Predvidena tri-letna </w:t>
      </w:r>
      <w:r w:rsidRPr="003D372A">
        <w:rPr>
          <w:rFonts w:cs="Arial"/>
          <w:b/>
        </w:rPr>
        <w:t>pogodbena vrednost z vključenim DPZP</w:t>
      </w:r>
    </w:p>
    <w:p w14:paraId="50CCF42E" w14:textId="34CFE6E4" w:rsidR="00EF602A" w:rsidRDefault="00EF602A" w:rsidP="00EF602A">
      <w:pPr>
        <w:pStyle w:val="BodyText"/>
        <w:rPr>
          <w:rFonts w:cs="Arial"/>
          <w:bCs/>
        </w:rPr>
      </w:pPr>
    </w:p>
    <w:p w14:paraId="26D99511" w14:textId="043877A9" w:rsidR="009C5A72" w:rsidRDefault="009C5A72" w:rsidP="00EF602A">
      <w:pPr>
        <w:pStyle w:val="BodyText"/>
        <w:rPr>
          <w:rFonts w:cs="Arial"/>
          <w:bCs/>
        </w:rPr>
      </w:pPr>
    </w:p>
    <w:p w14:paraId="055330A4" w14:textId="637DB76D" w:rsidR="009C5A72" w:rsidRDefault="009C5A72" w:rsidP="00EF602A">
      <w:pPr>
        <w:pStyle w:val="BodyText"/>
        <w:rPr>
          <w:rFonts w:cs="Arial"/>
          <w:bCs/>
        </w:rPr>
      </w:pPr>
    </w:p>
    <w:p w14:paraId="68F2C51C" w14:textId="77777777" w:rsidR="009C5A72" w:rsidRDefault="009C5A72" w:rsidP="00EF602A">
      <w:pPr>
        <w:pStyle w:val="BodyText"/>
        <w:rPr>
          <w:rFonts w:cs="Arial"/>
          <w:bCs/>
        </w:rPr>
      </w:pPr>
    </w:p>
    <w:p w14:paraId="744C7921" w14:textId="78F8D531" w:rsidR="009C5A72" w:rsidRDefault="00EF602A" w:rsidP="009C5A72">
      <w:pPr>
        <w:pStyle w:val="BodyText"/>
        <w:spacing w:after="0"/>
        <w:rPr>
          <w:rFonts w:cs="Arial"/>
          <w:bCs/>
        </w:rPr>
      </w:pPr>
      <w:r w:rsidRPr="001B5420">
        <w:rPr>
          <w:rFonts w:cs="Arial"/>
          <w:bCs/>
        </w:rPr>
        <w:lastRenderedPageBreak/>
        <w:t>Cene po tej pogodbi so fiksne in se ne smejo spreminjati do konca trajanja te pogodbe.</w:t>
      </w:r>
    </w:p>
    <w:p w14:paraId="7D17A2F9" w14:textId="77777777" w:rsidR="009C5A72" w:rsidRPr="009C5A72" w:rsidRDefault="009C5A72" w:rsidP="009C5A72">
      <w:pPr>
        <w:pStyle w:val="BodyText"/>
        <w:spacing w:after="0"/>
        <w:rPr>
          <w:rFonts w:cs="Arial"/>
          <w:b/>
          <w:bCs/>
        </w:rPr>
      </w:pPr>
    </w:p>
    <w:p w14:paraId="64583855" w14:textId="77777777" w:rsidR="003F2B3A" w:rsidRPr="002A0888" w:rsidRDefault="003F2B3A" w:rsidP="009C5A72">
      <w:pPr>
        <w:pStyle w:val="BodyText"/>
        <w:spacing w:after="0"/>
        <w:rPr>
          <w:rFonts w:cs="Arial"/>
          <w:b/>
        </w:rPr>
      </w:pPr>
      <w:r w:rsidRPr="002A0888">
        <w:rPr>
          <w:rFonts w:cs="Arial"/>
          <w:b/>
        </w:rPr>
        <w:t>Ponudbena cena se lahko v času veljavnosti pogodbe spremeni samo zaradi obsega zavarovanih stvari ali zavarovalne vsote.</w:t>
      </w:r>
    </w:p>
    <w:p w14:paraId="2775EE7F" w14:textId="16EFF829" w:rsidR="003F2B3A" w:rsidRDefault="003F2B3A" w:rsidP="003F2B3A">
      <w:pPr>
        <w:pStyle w:val="BodyText3"/>
        <w:rPr>
          <w:rFonts w:cs="Arial"/>
          <w:b/>
          <w:sz w:val="20"/>
          <w:lang w:val="sl-SI"/>
        </w:rPr>
      </w:pPr>
    </w:p>
    <w:p w14:paraId="724B3AE7" w14:textId="77777777" w:rsidR="003F2B3A" w:rsidRDefault="003F2B3A" w:rsidP="003F2B3A">
      <w:pPr>
        <w:pStyle w:val="BodyText3"/>
        <w:rPr>
          <w:rFonts w:cs="Arial"/>
          <w:b/>
          <w:sz w:val="20"/>
          <w:lang w:val="sl-SI"/>
        </w:rPr>
      </w:pPr>
      <w:r w:rsidRPr="005C7164">
        <w:rPr>
          <w:rFonts w:cs="Arial"/>
          <w:b/>
          <w:sz w:val="20"/>
          <w:lang w:val="sl-SI"/>
        </w:rPr>
        <w:t>3.2</w:t>
      </w:r>
    </w:p>
    <w:p w14:paraId="4B1F95AC" w14:textId="77777777" w:rsidR="003F2B3A" w:rsidRPr="005C7164" w:rsidRDefault="003F2B3A" w:rsidP="003F2B3A">
      <w:pPr>
        <w:pStyle w:val="BodyText3"/>
        <w:rPr>
          <w:rFonts w:cs="Arial"/>
          <w:b/>
          <w:sz w:val="20"/>
          <w:lang w:val="sl-SI"/>
        </w:rPr>
      </w:pPr>
    </w:p>
    <w:p w14:paraId="15BDB4BD" w14:textId="77777777" w:rsidR="003F2B3A" w:rsidRPr="005C7164" w:rsidRDefault="003F2B3A" w:rsidP="003F2B3A">
      <w:pPr>
        <w:pStyle w:val="BodyText3"/>
        <w:rPr>
          <w:rFonts w:cs="Arial"/>
          <w:sz w:val="20"/>
          <w:lang w:val="sl-SI"/>
        </w:rPr>
      </w:pPr>
      <w:r w:rsidRPr="005C7164">
        <w:rPr>
          <w:rFonts w:cs="Arial"/>
          <w:sz w:val="20"/>
          <w:lang w:val="sl-SI"/>
        </w:rPr>
        <w:t xml:space="preserve">Vsi dokumenti, ki jih izda </w:t>
      </w:r>
      <w:r>
        <w:rPr>
          <w:rFonts w:cs="Arial"/>
          <w:sz w:val="20"/>
          <w:lang w:val="sl-SI"/>
        </w:rPr>
        <w:t>izvajalec</w:t>
      </w:r>
      <w:r w:rsidRPr="005C7164">
        <w:rPr>
          <w:rFonts w:cs="Arial"/>
          <w:sz w:val="20"/>
          <w:lang w:val="sl-SI"/>
        </w:rPr>
        <w:t xml:space="preserve"> (računi,</w:t>
      </w:r>
      <w:r>
        <w:rPr>
          <w:rFonts w:cs="Arial"/>
          <w:sz w:val="20"/>
          <w:lang w:val="sl-SI"/>
        </w:rPr>
        <w:t>..</w:t>
      </w:r>
      <w:r w:rsidRPr="005C7164">
        <w:rPr>
          <w:rFonts w:cs="Arial"/>
          <w:sz w:val="20"/>
          <w:lang w:val="sl-SI"/>
        </w:rPr>
        <w:t xml:space="preserve"> ), morajo vsebovati tudi oznako javnega naročila oz. pogodbe in oznako naročila. Naročilo bo </w:t>
      </w:r>
      <w:r>
        <w:rPr>
          <w:rFonts w:cs="Arial"/>
          <w:sz w:val="20"/>
          <w:lang w:val="sl-SI"/>
        </w:rPr>
        <w:t>izvajalec</w:t>
      </w:r>
      <w:r w:rsidRPr="005C7164">
        <w:rPr>
          <w:rFonts w:cs="Arial"/>
          <w:sz w:val="20"/>
          <w:lang w:val="sl-SI"/>
        </w:rPr>
        <w:t xml:space="preserve"> prejel po pričetku veljavnosti pogodbe.</w:t>
      </w:r>
    </w:p>
    <w:p w14:paraId="2EF0119C" w14:textId="77777777" w:rsidR="00EF602A" w:rsidRDefault="00EF602A" w:rsidP="003F2B3A">
      <w:pPr>
        <w:pStyle w:val="BodyText3"/>
        <w:tabs>
          <w:tab w:val="left" w:leader="dot" w:pos="7110"/>
          <w:tab w:val="left" w:pos="9240"/>
        </w:tabs>
        <w:rPr>
          <w:rFonts w:cs="Arial"/>
          <w:sz w:val="20"/>
          <w:lang w:val="sl-SI"/>
        </w:rPr>
      </w:pPr>
    </w:p>
    <w:p w14:paraId="29CB748D" w14:textId="0ED41323" w:rsidR="003F2B3A" w:rsidRPr="00272FF4" w:rsidRDefault="003F2B3A" w:rsidP="003F2B3A">
      <w:pPr>
        <w:pStyle w:val="BodyText3"/>
        <w:tabs>
          <w:tab w:val="left" w:leader="dot" w:pos="7110"/>
          <w:tab w:val="left" w:pos="9240"/>
        </w:tabs>
        <w:rPr>
          <w:rFonts w:cs="Arial"/>
          <w:sz w:val="20"/>
          <w:lang w:val="sl-SI"/>
        </w:rPr>
      </w:pPr>
      <w:r w:rsidRPr="00272FF4">
        <w:rPr>
          <w:rFonts w:cs="Arial"/>
          <w:sz w:val="20"/>
          <w:lang w:val="sl-SI"/>
        </w:rPr>
        <w:t xml:space="preserve">Plačilo letnih premij bo izvršeno v  mesečnih obrokih (12 mesečnih obrokov). </w:t>
      </w:r>
      <w:r>
        <w:rPr>
          <w:rFonts w:cs="Arial"/>
          <w:sz w:val="20"/>
          <w:lang w:val="sl-SI"/>
        </w:rPr>
        <w:t xml:space="preserve">Naročnik bo plačila </w:t>
      </w:r>
      <w:r w:rsidRPr="00272FF4">
        <w:rPr>
          <w:rFonts w:cs="Arial"/>
          <w:sz w:val="20"/>
          <w:lang w:val="sl-SI"/>
        </w:rPr>
        <w:t xml:space="preserve">izvrševal na  račun izvajalca ………………….., </w:t>
      </w:r>
      <w:r w:rsidRPr="00947CB1">
        <w:rPr>
          <w:rFonts w:cs="Arial"/>
          <w:sz w:val="20"/>
          <w:lang w:val="sl-SI"/>
        </w:rPr>
        <w:t>pri banki: …………………………….</w:t>
      </w:r>
      <w:r w:rsidRPr="00947CB1">
        <w:rPr>
          <w:sz w:val="20"/>
          <w:lang w:val="sl-SI"/>
        </w:rPr>
        <w:t>.</w:t>
      </w:r>
    </w:p>
    <w:p w14:paraId="7D432068" w14:textId="77777777" w:rsidR="003F2B3A" w:rsidRDefault="003F2B3A" w:rsidP="003F2B3A">
      <w:pPr>
        <w:autoSpaceDE w:val="0"/>
        <w:autoSpaceDN w:val="0"/>
        <w:adjustRightInd w:val="0"/>
        <w:jc w:val="left"/>
        <w:rPr>
          <w:rFonts w:cs="Arial"/>
          <w:szCs w:val="20"/>
        </w:rPr>
      </w:pPr>
    </w:p>
    <w:p w14:paraId="133F3829" w14:textId="77777777" w:rsidR="003F2B3A" w:rsidRDefault="003F2B3A" w:rsidP="003F2B3A">
      <w:pPr>
        <w:autoSpaceDE w:val="0"/>
        <w:autoSpaceDN w:val="0"/>
        <w:adjustRightInd w:val="0"/>
        <w:jc w:val="left"/>
        <w:rPr>
          <w:rFonts w:ascii="Liberation Sans" w:hAnsi="Liberation Sans" w:cs="Liberation Sans"/>
          <w:color w:val="000000"/>
          <w:szCs w:val="20"/>
          <w:lang w:eastAsia="sl-SI"/>
        </w:rPr>
      </w:pPr>
      <w:r>
        <w:rPr>
          <w:rFonts w:ascii="Liberation Sans" w:hAnsi="Liberation Sans" w:cs="Liberation Sans"/>
          <w:color w:val="000000"/>
          <w:szCs w:val="20"/>
          <w:lang w:eastAsia="sl-SI"/>
        </w:rPr>
        <w:t xml:space="preserve">Naročnik bo plačila izvrševal v roku 30 dni po prejemu ustreznih računov. Račune bo izvajalec </w:t>
      </w:r>
      <w:r w:rsidRPr="00522BEE">
        <w:rPr>
          <w:rFonts w:cs="Arial"/>
          <w:color w:val="000000"/>
          <w:szCs w:val="20"/>
          <w:lang w:eastAsia="sl-SI"/>
        </w:rPr>
        <w:t>izstavlj</w:t>
      </w:r>
      <w:r>
        <w:rPr>
          <w:rFonts w:cs="Arial"/>
          <w:color w:val="000000"/>
          <w:szCs w:val="20"/>
          <w:lang w:eastAsia="sl-SI"/>
        </w:rPr>
        <w:t>al</w:t>
      </w:r>
      <w:r w:rsidRPr="00522BEE">
        <w:rPr>
          <w:rFonts w:cs="Arial"/>
          <w:color w:val="000000"/>
          <w:szCs w:val="20"/>
          <w:lang w:eastAsia="sl-SI"/>
        </w:rPr>
        <w:t xml:space="preserve"> do 5. v mesecu za pretekli mesec.</w:t>
      </w:r>
    </w:p>
    <w:p w14:paraId="7B5A3277" w14:textId="1A0A6B24" w:rsidR="003F2B3A" w:rsidRDefault="003F2B3A" w:rsidP="003F2B3A">
      <w:pPr>
        <w:autoSpaceDE w:val="0"/>
        <w:autoSpaceDN w:val="0"/>
        <w:adjustRightInd w:val="0"/>
        <w:jc w:val="left"/>
        <w:rPr>
          <w:rFonts w:ascii="Liberation Sans" w:hAnsi="Liberation Sans" w:cs="Liberation Sans"/>
          <w:color w:val="000000"/>
          <w:szCs w:val="20"/>
          <w:lang w:eastAsia="sl-SI"/>
        </w:rPr>
      </w:pPr>
    </w:p>
    <w:p w14:paraId="018FC2C2" w14:textId="3D0FFE24" w:rsidR="00B9216C" w:rsidRPr="002537D5" w:rsidRDefault="002537D5" w:rsidP="00EF602A">
      <w:pPr>
        <w:autoSpaceDE w:val="0"/>
        <w:autoSpaceDN w:val="0"/>
        <w:adjustRightInd w:val="0"/>
        <w:jc w:val="left"/>
        <w:rPr>
          <w:rFonts w:ascii="Liberation Sans" w:hAnsi="Liberation Sans" w:cs="Liberation Sans"/>
          <w:b/>
          <w:bCs/>
          <w:color w:val="000000"/>
          <w:szCs w:val="20"/>
          <w:lang w:eastAsia="sl-SI"/>
        </w:rPr>
      </w:pPr>
      <w:r w:rsidRPr="002537D5">
        <w:rPr>
          <w:rFonts w:ascii="Liberation Sans" w:hAnsi="Liberation Sans" w:cs="Liberation Sans"/>
          <w:b/>
          <w:bCs/>
          <w:color w:val="000000"/>
          <w:szCs w:val="20"/>
          <w:lang w:eastAsia="sl-SI"/>
        </w:rPr>
        <w:t>3.3</w:t>
      </w:r>
    </w:p>
    <w:p w14:paraId="29958CDC" w14:textId="77777777" w:rsidR="002537D5" w:rsidRPr="002537D5" w:rsidRDefault="002537D5" w:rsidP="00EF602A">
      <w:pPr>
        <w:autoSpaceDE w:val="0"/>
        <w:autoSpaceDN w:val="0"/>
        <w:adjustRightInd w:val="0"/>
        <w:jc w:val="left"/>
        <w:rPr>
          <w:rFonts w:ascii="Liberation Sans" w:hAnsi="Liberation Sans" w:cs="Liberation Sans"/>
          <w:b/>
          <w:bCs/>
          <w:color w:val="000000"/>
          <w:szCs w:val="20"/>
          <w:highlight w:val="yellow"/>
          <w:lang w:eastAsia="sl-SI"/>
        </w:rPr>
      </w:pPr>
    </w:p>
    <w:p w14:paraId="19F5E2CD" w14:textId="2DADD9F8" w:rsidR="00EF602A" w:rsidRDefault="00EF602A" w:rsidP="00181136">
      <w:pPr>
        <w:autoSpaceDE w:val="0"/>
        <w:autoSpaceDN w:val="0"/>
        <w:adjustRightInd w:val="0"/>
        <w:rPr>
          <w:rFonts w:ascii="Liberation Sans" w:hAnsi="Liberation Sans" w:cs="Liberation Sans"/>
          <w:color w:val="000000"/>
          <w:szCs w:val="20"/>
          <w:lang w:eastAsia="sl-SI"/>
        </w:rPr>
      </w:pPr>
      <w:r w:rsidRPr="00181136">
        <w:rPr>
          <w:rFonts w:ascii="Liberation Sans" w:hAnsi="Liberation Sans" w:cs="Liberation Sans"/>
          <w:color w:val="000000"/>
          <w:szCs w:val="20"/>
          <w:lang w:eastAsia="sl-SI"/>
        </w:rPr>
        <w:t>Obračun predmetov zavarovanja se izvede predvidoma meseca avgusta vsakega leta (naročnik in izvajalec bosta natančno določila čas obračuna ob podpisu pogodbe).</w:t>
      </w:r>
      <w:r>
        <w:rPr>
          <w:rFonts w:ascii="Liberation Sans" w:hAnsi="Liberation Sans" w:cs="Liberation Sans"/>
          <w:color w:val="000000"/>
          <w:szCs w:val="20"/>
          <w:lang w:eastAsia="sl-SI"/>
        </w:rPr>
        <w:t xml:space="preserve"> </w:t>
      </w:r>
    </w:p>
    <w:p w14:paraId="1CBD01AC" w14:textId="77777777" w:rsidR="00EF602A" w:rsidRDefault="00EF602A" w:rsidP="003F2B3A">
      <w:pPr>
        <w:autoSpaceDE w:val="0"/>
        <w:autoSpaceDN w:val="0"/>
        <w:adjustRightInd w:val="0"/>
        <w:jc w:val="left"/>
        <w:rPr>
          <w:rFonts w:ascii="Liberation Sans" w:hAnsi="Liberation Sans" w:cs="Liberation Sans"/>
          <w:color w:val="000000"/>
          <w:szCs w:val="20"/>
          <w:lang w:eastAsia="sl-SI"/>
        </w:rPr>
      </w:pPr>
    </w:p>
    <w:p w14:paraId="016E6705" w14:textId="2447D541" w:rsidR="00EF602A" w:rsidRDefault="00EF602A" w:rsidP="003F2B3A">
      <w:pPr>
        <w:autoSpaceDE w:val="0"/>
        <w:autoSpaceDN w:val="0"/>
        <w:adjustRightInd w:val="0"/>
        <w:jc w:val="left"/>
        <w:rPr>
          <w:rFonts w:ascii="Liberation Sans" w:hAnsi="Liberation Sans" w:cs="Liberation Sans"/>
          <w:color w:val="000000"/>
          <w:szCs w:val="20"/>
          <w:lang w:eastAsia="sl-SI"/>
        </w:rPr>
      </w:pPr>
    </w:p>
    <w:p w14:paraId="72CCEDE2" w14:textId="77777777" w:rsidR="00267524" w:rsidRDefault="00267524" w:rsidP="003F2B3A">
      <w:pPr>
        <w:autoSpaceDE w:val="0"/>
        <w:autoSpaceDN w:val="0"/>
        <w:adjustRightInd w:val="0"/>
        <w:jc w:val="left"/>
        <w:rPr>
          <w:rFonts w:ascii="Liberation Sans" w:hAnsi="Liberation Sans" w:cs="Liberation Sans"/>
          <w:color w:val="000000"/>
          <w:szCs w:val="20"/>
          <w:lang w:eastAsia="sl-SI"/>
        </w:rPr>
      </w:pPr>
    </w:p>
    <w:p w14:paraId="46EF3F8D" w14:textId="77777777" w:rsidR="003F2B3A" w:rsidRDefault="003F2B3A" w:rsidP="003F2B3A">
      <w:pPr>
        <w:autoSpaceDE w:val="0"/>
        <w:autoSpaceDN w:val="0"/>
        <w:adjustRightInd w:val="0"/>
        <w:jc w:val="left"/>
        <w:rPr>
          <w:rFonts w:cs="Arial"/>
          <w:b/>
        </w:rPr>
      </w:pPr>
      <w:r w:rsidRPr="005C7164">
        <w:rPr>
          <w:rFonts w:cs="Arial"/>
          <w:b/>
        </w:rPr>
        <w:t>4. člen</w:t>
      </w:r>
    </w:p>
    <w:p w14:paraId="6365EADF" w14:textId="77777777" w:rsidR="003F2B3A" w:rsidRPr="00E62486" w:rsidRDefault="003F2B3A" w:rsidP="003F2B3A">
      <w:pPr>
        <w:autoSpaceDE w:val="0"/>
        <w:autoSpaceDN w:val="0"/>
        <w:adjustRightInd w:val="0"/>
        <w:jc w:val="left"/>
        <w:rPr>
          <w:rFonts w:ascii="Liberation Sans" w:hAnsi="Liberation Sans" w:cs="Liberation Sans"/>
          <w:color w:val="000000"/>
          <w:szCs w:val="20"/>
          <w:lang w:eastAsia="sl-SI"/>
        </w:rPr>
      </w:pPr>
    </w:p>
    <w:p w14:paraId="57F0675E" w14:textId="77777777" w:rsidR="003F2B3A" w:rsidRPr="009C5A72" w:rsidRDefault="003F2B3A" w:rsidP="003F2B3A">
      <w:pPr>
        <w:pStyle w:val="BodyText3"/>
        <w:rPr>
          <w:rFonts w:cs="Arial"/>
          <w:sz w:val="20"/>
          <w:lang w:val="sl-SI"/>
        </w:rPr>
      </w:pPr>
      <w:r w:rsidRPr="00CF4E4D">
        <w:rPr>
          <w:rFonts w:cs="Arial"/>
          <w:bCs/>
          <w:sz w:val="20"/>
          <w:lang w:val="sl-SI"/>
        </w:rPr>
        <w:t xml:space="preserve">Izvajalec se zavezuje prevzete storitve zavarovanja izvajati </w:t>
      </w:r>
      <w:r w:rsidRPr="006A60E3">
        <w:rPr>
          <w:rFonts w:cs="Arial"/>
          <w:bCs/>
          <w:sz w:val="20"/>
          <w:lang w:val="sl-SI"/>
        </w:rPr>
        <w:t>kakovostno, v skladu z veljavnimi predpisi in standardi in v skladu s specificiranimi zahtevami naročnika</w:t>
      </w:r>
      <w:r w:rsidRPr="00CF4E4D">
        <w:rPr>
          <w:rFonts w:cs="Arial"/>
          <w:bCs/>
          <w:sz w:val="20"/>
          <w:lang w:val="sl-SI"/>
        </w:rPr>
        <w:t xml:space="preserve">, </w:t>
      </w:r>
      <w:r w:rsidRPr="005C7164">
        <w:rPr>
          <w:rFonts w:cs="Arial"/>
          <w:sz w:val="20"/>
          <w:lang w:val="sl-SI"/>
        </w:rPr>
        <w:t xml:space="preserve">sicer bo naročnik </w:t>
      </w:r>
      <w:r w:rsidRPr="00FC1E5D">
        <w:rPr>
          <w:rFonts w:cs="Arial"/>
          <w:sz w:val="20"/>
          <w:lang w:val="sl-SI"/>
        </w:rPr>
        <w:t>unovčil garancijo za dobro izvedbo pogodbenih obveznosti.</w:t>
      </w:r>
    </w:p>
    <w:p w14:paraId="57D0A496" w14:textId="77777777" w:rsidR="00BF0366" w:rsidRPr="009C5A72" w:rsidRDefault="00BF0366" w:rsidP="003F2B3A">
      <w:pPr>
        <w:pStyle w:val="BodyText3"/>
        <w:rPr>
          <w:rFonts w:cs="Arial"/>
          <w:b/>
          <w:color w:val="FF0000"/>
          <w:sz w:val="20"/>
          <w:lang w:val="sl-SI"/>
        </w:rPr>
      </w:pPr>
    </w:p>
    <w:p w14:paraId="7A46E5DB" w14:textId="3ACEFE0C" w:rsidR="00BF0366" w:rsidRDefault="00BF0366" w:rsidP="003F2B3A">
      <w:pPr>
        <w:pStyle w:val="BodyText3"/>
        <w:rPr>
          <w:rFonts w:cs="Arial"/>
          <w:b/>
          <w:sz w:val="20"/>
          <w:lang w:val="sl-SI"/>
        </w:rPr>
      </w:pPr>
    </w:p>
    <w:p w14:paraId="31F4F172" w14:textId="77777777" w:rsidR="00267524" w:rsidRDefault="00267524" w:rsidP="003F2B3A">
      <w:pPr>
        <w:pStyle w:val="BodyText3"/>
        <w:rPr>
          <w:rFonts w:cs="Arial"/>
          <w:b/>
          <w:sz w:val="20"/>
          <w:lang w:val="sl-SI"/>
        </w:rPr>
      </w:pPr>
    </w:p>
    <w:p w14:paraId="0CECFAD2" w14:textId="77777777" w:rsidR="003F2B3A" w:rsidRDefault="003F2B3A" w:rsidP="003F2B3A">
      <w:pPr>
        <w:pStyle w:val="BodyText3"/>
        <w:rPr>
          <w:rFonts w:cs="Arial"/>
          <w:b/>
          <w:sz w:val="20"/>
          <w:lang w:val="sl-SI"/>
        </w:rPr>
      </w:pPr>
      <w:r w:rsidRPr="00A65E03">
        <w:rPr>
          <w:rFonts w:cs="Arial"/>
          <w:b/>
          <w:sz w:val="20"/>
          <w:lang w:val="sl-SI"/>
        </w:rPr>
        <w:t>5. člen</w:t>
      </w:r>
    </w:p>
    <w:p w14:paraId="7A5F124B" w14:textId="77777777" w:rsidR="003F2B3A" w:rsidRPr="005C7164" w:rsidRDefault="003F2B3A" w:rsidP="003F2B3A">
      <w:pPr>
        <w:pStyle w:val="BodyText3"/>
        <w:rPr>
          <w:rFonts w:cs="Arial"/>
          <w:b/>
          <w:sz w:val="20"/>
          <w:lang w:val="sl-SI"/>
        </w:rPr>
      </w:pPr>
    </w:p>
    <w:p w14:paraId="2C4DB671" w14:textId="77777777" w:rsidR="003F2B3A" w:rsidRDefault="003F2B3A" w:rsidP="003F2B3A">
      <w:pPr>
        <w:rPr>
          <w:rFonts w:cs="Arial"/>
        </w:rPr>
      </w:pPr>
      <w:r>
        <w:rPr>
          <w:rFonts w:cs="Arial"/>
        </w:rPr>
        <w:t xml:space="preserve">Naročnik </w:t>
      </w:r>
      <w:r w:rsidRPr="006A60E3">
        <w:rPr>
          <w:rFonts w:cs="Arial"/>
        </w:rPr>
        <w:t xml:space="preserve"> bo </w:t>
      </w:r>
      <w:r>
        <w:rPr>
          <w:rFonts w:cs="Arial"/>
        </w:rPr>
        <w:t>izvajalca</w:t>
      </w:r>
      <w:r w:rsidRPr="006A60E3">
        <w:rPr>
          <w:rFonts w:cs="Arial"/>
        </w:rPr>
        <w:t xml:space="preserve"> o nastankih zavarovalnih primerov obveščal v 15 delovnih dneh od nastanka zavarovalnega primera</w:t>
      </w:r>
      <w:r>
        <w:rPr>
          <w:rFonts w:cs="Arial"/>
        </w:rPr>
        <w:t xml:space="preserve">. </w:t>
      </w:r>
      <w:r w:rsidRPr="00550F4B">
        <w:rPr>
          <w:rFonts w:cs="Arial"/>
        </w:rPr>
        <w:t>Naročnik je dolžan omogočiti cenilcu izvajalca ogled poškodovane nepremičnine ali blaga.</w:t>
      </w:r>
    </w:p>
    <w:p w14:paraId="3C5CD5CF" w14:textId="77777777" w:rsidR="003F2B3A" w:rsidRPr="00C0479D" w:rsidRDefault="003F2B3A" w:rsidP="003F2B3A">
      <w:pPr>
        <w:rPr>
          <w:rFonts w:cs="Arial"/>
        </w:rPr>
      </w:pPr>
    </w:p>
    <w:p w14:paraId="508327FC" w14:textId="77777777" w:rsidR="003F2B3A" w:rsidRDefault="003F2B3A" w:rsidP="003F2B3A">
      <w:pPr>
        <w:pStyle w:val="BodyText3"/>
        <w:rPr>
          <w:rFonts w:cs="Arial"/>
          <w:sz w:val="20"/>
          <w:lang w:val="sl-SI"/>
        </w:rPr>
      </w:pPr>
      <w:r>
        <w:rPr>
          <w:rFonts w:cs="Arial"/>
          <w:sz w:val="20"/>
          <w:lang w:val="sl-SI"/>
        </w:rPr>
        <w:t xml:space="preserve">Izvajalec </w:t>
      </w:r>
      <w:r w:rsidRPr="006A60E3">
        <w:rPr>
          <w:rFonts w:cs="Arial"/>
          <w:sz w:val="20"/>
          <w:lang w:val="sl-SI"/>
        </w:rPr>
        <w:t>se</w:t>
      </w:r>
      <w:r>
        <w:rPr>
          <w:rFonts w:cs="Arial"/>
          <w:sz w:val="20"/>
          <w:lang w:val="sl-SI"/>
        </w:rPr>
        <w:t xml:space="preserve"> </w:t>
      </w:r>
      <w:r w:rsidRPr="006A60E3">
        <w:rPr>
          <w:rFonts w:cs="Arial"/>
          <w:sz w:val="20"/>
          <w:lang w:val="sl-SI"/>
        </w:rPr>
        <w:t xml:space="preserve">obvezuje izplačati škodo iz zavarovanja v roku 15 dni od prejema </w:t>
      </w:r>
      <w:r>
        <w:rPr>
          <w:rFonts w:cs="Arial"/>
          <w:sz w:val="20"/>
          <w:lang w:val="sl-SI"/>
        </w:rPr>
        <w:t>naročnikovega</w:t>
      </w:r>
      <w:r w:rsidRPr="006A60E3">
        <w:rPr>
          <w:rFonts w:cs="Arial"/>
          <w:sz w:val="20"/>
          <w:lang w:val="sl-SI"/>
        </w:rPr>
        <w:t xml:space="preserve"> popolnega zahtevka za likvidacijo škode.</w:t>
      </w:r>
    </w:p>
    <w:p w14:paraId="52A1DAD1" w14:textId="1CDF6926" w:rsidR="003F2B3A" w:rsidRDefault="003F2B3A" w:rsidP="003F2B3A">
      <w:pPr>
        <w:pStyle w:val="BodyText3"/>
        <w:rPr>
          <w:rFonts w:cs="Arial"/>
          <w:sz w:val="20"/>
          <w:lang w:val="sl-SI"/>
        </w:rPr>
      </w:pPr>
    </w:p>
    <w:p w14:paraId="41D19C43" w14:textId="77777777" w:rsidR="00267524" w:rsidRDefault="00267524" w:rsidP="003F2B3A">
      <w:pPr>
        <w:pStyle w:val="BodyText3"/>
        <w:rPr>
          <w:rFonts w:cs="Arial"/>
          <w:sz w:val="20"/>
          <w:lang w:val="sl-SI"/>
        </w:rPr>
      </w:pPr>
    </w:p>
    <w:p w14:paraId="26546FD3" w14:textId="77777777" w:rsidR="003F2B3A" w:rsidRDefault="003F2B3A" w:rsidP="003F2B3A">
      <w:pPr>
        <w:pStyle w:val="BodyText3"/>
        <w:rPr>
          <w:rFonts w:cs="Arial"/>
          <w:sz w:val="20"/>
          <w:lang w:val="sl-SI"/>
        </w:rPr>
      </w:pPr>
    </w:p>
    <w:p w14:paraId="1052BAB6" w14:textId="77777777" w:rsidR="003F2B3A" w:rsidRDefault="003F2B3A" w:rsidP="003F2B3A">
      <w:pPr>
        <w:pStyle w:val="BodyText3"/>
        <w:rPr>
          <w:rFonts w:cs="Arial"/>
          <w:b/>
          <w:bCs/>
          <w:sz w:val="20"/>
          <w:lang w:val="sl-SI"/>
        </w:rPr>
      </w:pPr>
      <w:r w:rsidRPr="00BC3DD5">
        <w:rPr>
          <w:rFonts w:cs="Arial"/>
          <w:b/>
          <w:bCs/>
          <w:sz w:val="20"/>
          <w:lang w:val="sl-SI"/>
        </w:rPr>
        <w:t>6. člen</w:t>
      </w:r>
      <w:r w:rsidRPr="005C7164">
        <w:rPr>
          <w:rFonts w:cs="Arial"/>
          <w:b/>
          <w:bCs/>
          <w:sz w:val="20"/>
          <w:lang w:val="sl-SI"/>
        </w:rPr>
        <w:t xml:space="preserve"> </w:t>
      </w:r>
    </w:p>
    <w:p w14:paraId="50D18F6A" w14:textId="77777777" w:rsidR="003F2B3A" w:rsidRDefault="003F2B3A" w:rsidP="003F2B3A">
      <w:pPr>
        <w:pStyle w:val="BodyText3"/>
        <w:rPr>
          <w:rFonts w:cs="Arial"/>
          <w:sz w:val="20"/>
          <w:lang w:val="sl-SI"/>
        </w:rPr>
      </w:pPr>
    </w:p>
    <w:p w14:paraId="1277B14C" w14:textId="77777777" w:rsidR="003F2B3A" w:rsidRDefault="003F2B3A" w:rsidP="003F2B3A">
      <w:pPr>
        <w:pStyle w:val="BodyText3"/>
        <w:rPr>
          <w:rFonts w:cs="Arial"/>
          <w:sz w:val="20"/>
          <w:lang w:val="sl-SI"/>
        </w:rPr>
      </w:pPr>
      <w:r w:rsidRPr="006A60E3">
        <w:rPr>
          <w:rFonts w:cs="Arial"/>
          <w:sz w:val="20"/>
          <w:lang w:val="sl-SI"/>
        </w:rPr>
        <w:t xml:space="preserve">V primeru, da </w:t>
      </w:r>
      <w:r>
        <w:rPr>
          <w:rFonts w:cs="Arial"/>
          <w:sz w:val="20"/>
          <w:lang w:val="sl-SI"/>
        </w:rPr>
        <w:t>izvajalec</w:t>
      </w:r>
      <w:r w:rsidRPr="006A60E3">
        <w:rPr>
          <w:rFonts w:cs="Arial"/>
          <w:sz w:val="20"/>
          <w:lang w:val="sl-SI"/>
        </w:rPr>
        <w:t xml:space="preserve"> zamudi z izplačilom š</w:t>
      </w:r>
      <w:r>
        <w:rPr>
          <w:rFonts w:cs="Arial"/>
          <w:sz w:val="20"/>
          <w:lang w:val="sl-SI"/>
        </w:rPr>
        <w:t xml:space="preserve">kode, </w:t>
      </w:r>
      <w:r w:rsidRPr="006A60E3">
        <w:rPr>
          <w:rFonts w:cs="Arial"/>
          <w:sz w:val="20"/>
          <w:lang w:val="sl-SI"/>
        </w:rPr>
        <w:t xml:space="preserve">ima </w:t>
      </w:r>
      <w:r>
        <w:rPr>
          <w:rFonts w:cs="Arial"/>
          <w:sz w:val="20"/>
          <w:lang w:val="sl-SI"/>
        </w:rPr>
        <w:t>naročnik</w:t>
      </w:r>
      <w:r w:rsidRPr="006A60E3">
        <w:rPr>
          <w:rFonts w:cs="Arial"/>
          <w:sz w:val="20"/>
          <w:lang w:val="sl-SI"/>
        </w:rPr>
        <w:t xml:space="preserve"> pravico zarač</w:t>
      </w:r>
      <w:r>
        <w:rPr>
          <w:rFonts w:cs="Arial"/>
          <w:sz w:val="20"/>
          <w:lang w:val="sl-SI"/>
        </w:rPr>
        <w:t>unati zakonite zamudne obresti.</w:t>
      </w:r>
    </w:p>
    <w:p w14:paraId="14D977A5" w14:textId="77777777" w:rsidR="003F2B3A" w:rsidRPr="006A60E3" w:rsidRDefault="003F2B3A" w:rsidP="003F2B3A">
      <w:pPr>
        <w:pStyle w:val="BodyText3"/>
        <w:rPr>
          <w:rFonts w:cs="Arial"/>
          <w:sz w:val="20"/>
          <w:lang w:val="sl-SI"/>
        </w:rPr>
      </w:pPr>
    </w:p>
    <w:p w14:paraId="75CFAFE8" w14:textId="77777777" w:rsidR="003F2B3A" w:rsidRDefault="003F2B3A" w:rsidP="003F2B3A">
      <w:pPr>
        <w:pStyle w:val="BodyText3"/>
        <w:rPr>
          <w:rFonts w:cs="Arial"/>
          <w:sz w:val="20"/>
          <w:lang w:val="sl-SI"/>
        </w:rPr>
      </w:pPr>
      <w:r w:rsidRPr="006A60E3">
        <w:rPr>
          <w:rFonts w:cs="Arial"/>
          <w:sz w:val="20"/>
          <w:lang w:val="sl-SI"/>
        </w:rPr>
        <w:t xml:space="preserve">V primeru, da </w:t>
      </w:r>
      <w:r>
        <w:rPr>
          <w:rFonts w:cs="Arial"/>
          <w:sz w:val="20"/>
          <w:lang w:val="sl-SI"/>
        </w:rPr>
        <w:t>izvajalec</w:t>
      </w:r>
      <w:r w:rsidRPr="006A60E3">
        <w:rPr>
          <w:rFonts w:cs="Arial"/>
          <w:sz w:val="20"/>
          <w:lang w:val="sl-SI"/>
        </w:rPr>
        <w:t xml:space="preserve"> zamudi z izplačilom škode za več kot 30 dni ali</w:t>
      </w:r>
      <w:r>
        <w:rPr>
          <w:rFonts w:cs="Arial"/>
          <w:sz w:val="20"/>
          <w:lang w:val="sl-SI"/>
        </w:rPr>
        <w:t xml:space="preserve"> zavrne izplačilo škode, lahko </w:t>
      </w:r>
      <w:r w:rsidRPr="00A60608">
        <w:rPr>
          <w:rFonts w:cs="Arial"/>
          <w:sz w:val="20"/>
          <w:lang w:val="sl-SI"/>
        </w:rPr>
        <w:t xml:space="preserve">naročnik zahteva izplačilo odškodnine skupaj z zamudnimi obrestmi in odstopi od pogodbe s pisno izjavo v skladu </w:t>
      </w:r>
      <w:r>
        <w:rPr>
          <w:rFonts w:cs="Arial"/>
          <w:sz w:val="20"/>
          <w:lang w:val="sl-SI"/>
        </w:rPr>
        <w:t>s</w:t>
      </w:r>
      <w:r w:rsidRPr="00A60608">
        <w:rPr>
          <w:rFonts w:cs="Arial"/>
          <w:sz w:val="20"/>
          <w:lang w:val="sl-SI"/>
        </w:rPr>
        <w:t xml:space="preserve"> </w:t>
      </w:r>
      <w:r>
        <w:rPr>
          <w:rFonts w:cs="Arial"/>
          <w:sz w:val="20"/>
          <w:lang w:val="sl-SI"/>
        </w:rPr>
        <w:t>14</w:t>
      </w:r>
      <w:r w:rsidRPr="00A60608">
        <w:rPr>
          <w:rFonts w:cs="Arial"/>
          <w:sz w:val="20"/>
          <w:lang w:val="sl-SI"/>
        </w:rPr>
        <w:t>. členom te pogodbe.</w:t>
      </w:r>
    </w:p>
    <w:p w14:paraId="3B9C559C" w14:textId="77777777" w:rsidR="003F2B3A" w:rsidRDefault="003F2B3A" w:rsidP="003F2B3A">
      <w:pPr>
        <w:pStyle w:val="BodyText3"/>
        <w:rPr>
          <w:rFonts w:cs="Arial"/>
          <w:sz w:val="20"/>
          <w:lang w:val="sl-SI"/>
        </w:rPr>
      </w:pPr>
    </w:p>
    <w:p w14:paraId="778D2519" w14:textId="21649ECB" w:rsidR="003F2B3A" w:rsidRDefault="003F2B3A" w:rsidP="003F2B3A">
      <w:pPr>
        <w:pStyle w:val="BodyText3"/>
        <w:rPr>
          <w:rFonts w:cs="Arial"/>
          <w:sz w:val="20"/>
          <w:lang w:val="sl-SI"/>
        </w:rPr>
      </w:pPr>
    </w:p>
    <w:p w14:paraId="2C2C8D2A" w14:textId="77777777" w:rsidR="00267524" w:rsidRPr="00F5606F" w:rsidRDefault="00267524" w:rsidP="003F2B3A">
      <w:pPr>
        <w:pStyle w:val="BodyText3"/>
        <w:rPr>
          <w:rFonts w:cs="Arial"/>
          <w:sz w:val="20"/>
          <w:lang w:val="sl-SI"/>
        </w:rPr>
      </w:pPr>
    </w:p>
    <w:p w14:paraId="7CD531B4" w14:textId="77777777" w:rsidR="003F2B3A" w:rsidRDefault="003F2B3A" w:rsidP="003F2B3A">
      <w:pPr>
        <w:pStyle w:val="BodyText3"/>
        <w:rPr>
          <w:rFonts w:cs="Arial"/>
          <w:b/>
          <w:bCs/>
          <w:sz w:val="20"/>
          <w:lang w:val="sl-SI"/>
        </w:rPr>
      </w:pPr>
      <w:bookmarkStart w:id="163" w:name="_Hlk5101006"/>
      <w:r w:rsidRPr="00BC3DD5">
        <w:rPr>
          <w:rFonts w:cs="Arial"/>
          <w:b/>
          <w:bCs/>
          <w:sz w:val="20"/>
          <w:lang w:val="sl-SI"/>
        </w:rPr>
        <w:t>7. člen</w:t>
      </w:r>
    </w:p>
    <w:p w14:paraId="19E0CFE3" w14:textId="77777777" w:rsidR="003F2B3A" w:rsidRDefault="003F2B3A" w:rsidP="003F2B3A">
      <w:pPr>
        <w:pStyle w:val="BodyText3"/>
        <w:rPr>
          <w:rFonts w:cs="Arial"/>
          <w:b/>
          <w:bCs/>
          <w:sz w:val="20"/>
          <w:lang w:val="sl-SI"/>
        </w:rPr>
      </w:pPr>
      <w:r w:rsidRPr="005C7164">
        <w:rPr>
          <w:rFonts w:cs="Arial"/>
          <w:b/>
          <w:bCs/>
          <w:sz w:val="20"/>
          <w:lang w:val="sl-SI"/>
        </w:rPr>
        <w:t xml:space="preserve"> </w:t>
      </w:r>
    </w:p>
    <w:p w14:paraId="6093F6ED" w14:textId="77777777" w:rsidR="003F2B3A" w:rsidRDefault="003F2B3A" w:rsidP="003F2B3A">
      <w:pPr>
        <w:rPr>
          <w:bCs/>
          <w:szCs w:val="20"/>
        </w:rPr>
      </w:pPr>
      <w:r>
        <w:rPr>
          <w:bCs/>
          <w:szCs w:val="20"/>
        </w:rPr>
        <w:t xml:space="preserve">Izvajalec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48F23AC0" w14:textId="2707B262" w:rsidR="003F2B3A" w:rsidRDefault="003F2B3A" w:rsidP="003F2B3A">
      <w:pPr>
        <w:rPr>
          <w:bCs/>
          <w:szCs w:val="20"/>
        </w:rPr>
      </w:pPr>
    </w:p>
    <w:p w14:paraId="372A8059" w14:textId="77777777" w:rsidR="00E61B99" w:rsidRPr="00E61B99" w:rsidRDefault="00E61B99" w:rsidP="00E61B99">
      <w:pPr>
        <w:rPr>
          <w:rFonts w:eastAsia="Calibri" w:cs="Arial"/>
          <w:szCs w:val="20"/>
          <w14:ligatures w14:val="standardContextual"/>
        </w:rPr>
      </w:pPr>
      <w:r w:rsidRPr="00E61B99">
        <w:rPr>
          <w:rFonts w:eastAsia="Calibri" w:cs="Arial"/>
          <w:szCs w:val="20"/>
          <w:highlight w:val="yellow"/>
          <w14:ligatures w14:val="standardContextual"/>
        </w:rPr>
        <w:t xml:space="preserve">Z osebnimi podatki, do katerih bo imel dostop zaradi narave dela pri izvrševanju pogodbenih obveznosti, bo izvajalec ravnal po določilih Splošne uredbe o varstvu podatkov (GDPR) oz. Uredbe (EU) 2016/679 Evropskega parlamenta in Sveta z dne 27. 04. 2016 o varstvu posameznikov pri obdelavi osebnih podatkov in o prostem pretoku takih podatkov ter o razveljavitvi Direktive 95/46/ES in po določilih Zakona </w:t>
      </w:r>
      <w:r w:rsidRPr="00E61B99">
        <w:rPr>
          <w:rFonts w:eastAsia="Calibri" w:cs="Arial"/>
          <w:szCs w:val="20"/>
          <w:highlight w:val="yellow"/>
          <w14:ligatures w14:val="standardContextual"/>
        </w:rPr>
        <w:lastRenderedPageBreak/>
        <w:t>o varstvu osebnih podatkov (Uradni list RS, št. 163/22 – ZVOP-2, z vsemi nadaljnjimi spremembami in dopolnitvami).</w:t>
      </w:r>
    </w:p>
    <w:p w14:paraId="6D5323B4" w14:textId="77777777" w:rsidR="00E61B99" w:rsidRDefault="00E61B99" w:rsidP="003F2B3A">
      <w:pPr>
        <w:rPr>
          <w:bCs/>
          <w:szCs w:val="20"/>
        </w:rPr>
      </w:pPr>
    </w:p>
    <w:p w14:paraId="0FC4AF7F" w14:textId="0EE0D135" w:rsidR="003F2B3A" w:rsidRDefault="003F2B3A" w:rsidP="003F2B3A">
      <w:pPr>
        <w:rPr>
          <w:bCs/>
          <w:szCs w:val="20"/>
        </w:rPr>
      </w:pPr>
      <w:r w:rsidRPr="00550F4B">
        <w:rPr>
          <w:bCs/>
          <w:szCs w:val="20"/>
        </w:rPr>
        <w:t>Obveznost varovanja podatkov se nanašata tako na čas izvrševanja pogodbe, kot tudi za čas po tem. V primeru kršitve določb o varovanju poslovne skrivnosti, je izvajalec naročniku odškodninsko odgovoren za vso posredno in neposredno škodo, ki b</w:t>
      </w:r>
      <w:r>
        <w:rPr>
          <w:bCs/>
          <w:szCs w:val="20"/>
        </w:rPr>
        <w:t>i</w:t>
      </w:r>
      <w:r w:rsidRPr="00550F4B">
        <w:rPr>
          <w:bCs/>
          <w:szCs w:val="20"/>
        </w:rPr>
        <w:t xml:space="preserve"> nastala zaradi kršitve poslovne tajnosti.</w:t>
      </w:r>
    </w:p>
    <w:p w14:paraId="61C6A369" w14:textId="113A1074" w:rsidR="00FC1E5D" w:rsidRDefault="00FC1E5D" w:rsidP="003F2B3A">
      <w:pPr>
        <w:rPr>
          <w:bCs/>
          <w:szCs w:val="20"/>
        </w:rPr>
      </w:pPr>
    </w:p>
    <w:p w14:paraId="7B95E10B" w14:textId="3D3454D5" w:rsidR="00FC1E5D" w:rsidRDefault="00FC1E5D" w:rsidP="003F2B3A">
      <w:pPr>
        <w:rPr>
          <w:bCs/>
          <w:szCs w:val="20"/>
        </w:rPr>
      </w:pPr>
    </w:p>
    <w:p w14:paraId="1BA73584" w14:textId="77777777" w:rsidR="005210F8" w:rsidRDefault="005210F8" w:rsidP="003F2B3A">
      <w:pPr>
        <w:rPr>
          <w:bCs/>
          <w:szCs w:val="20"/>
        </w:rPr>
      </w:pPr>
    </w:p>
    <w:bookmarkEnd w:id="163"/>
    <w:p w14:paraId="66DEE5DF" w14:textId="77777777" w:rsidR="003F2B3A" w:rsidRPr="005C7164" w:rsidRDefault="003F2B3A" w:rsidP="003F2B3A">
      <w:pPr>
        <w:pStyle w:val="BodyText3"/>
        <w:rPr>
          <w:rFonts w:cs="Arial"/>
          <w:b/>
          <w:bCs/>
          <w:sz w:val="20"/>
          <w:lang w:val="sl-SI"/>
        </w:rPr>
      </w:pPr>
      <w:r>
        <w:rPr>
          <w:rFonts w:cs="Arial"/>
          <w:b/>
          <w:bCs/>
          <w:sz w:val="20"/>
          <w:lang w:val="sl-SI"/>
        </w:rPr>
        <w:t>8</w:t>
      </w:r>
      <w:r w:rsidRPr="005C7164">
        <w:rPr>
          <w:rFonts w:cs="Arial"/>
          <w:b/>
          <w:bCs/>
          <w:sz w:val="20"/>
          <w:lang w:val="sl-SI"/>
        </w:rPr>
        <w:t xml:space="preserve">. člen </w:t>
      </w:r>
    </w:p>
    <w:p w14:paraId="10257DA6" w14:textId="77777777" w:rsidR="003F2B3A" w:rsidRDefault="003F2B3A" w:rsidP="003F2B3A">
      <w:pPr>
        <w:pStyle w:val="BodyText3"/>
        <w:rPr>
          <w:rFonts w:cs="Arial"/>
          <w:sz w:val="20"/>
          <w:lang w:val="sl-SI"/>
        </w:rPr>
      </w:pPr>
    </w:p>
    <w:p w14:paraId="0951F06C" w14:textId="3B8BEB30" w:rsidR="003F2B3A" w:rsidRDefault="003F2B3A" w:rsidP="003F2B3A">
      <w:pPr>
        <w:pStyle w:val="BodyText3"/>
        <w:rPr>
          <w:rFonts w:cs="Arial"/>
          <w:sz w:val="20"/>
          <w:lang w:val="sl-SI"/>
        </w:rPr>
      </w:pPr>
      <w:r w:rsidRPr="005C7164">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bosta te spore reševali pred stvarno pristojnim sodiščem v Ljubljani.</w:t>
      </w:r>
    </w:p>
    <w:p w14:paraId="01CA6F13" w14:textId="27670485" w:rsidR="00FC1E5D" w:rsidRDefault="00FC1E5D" w:rsidP="003F2B3A">
      <w:pPr>
        <w:pStyle w:val="BodyText3"/>
        <w:rPr>
          <w:rFonts w:cs="Arial"/>
          <w:sz w:val="20"/>
          <w:lang w:val="sl-SI"/>
        </w:rPr>
      </w:pPr>
    </w:p>
    <w:p w14:paraId="36251B30" w14:textId="77777777" w:rsidR="005210F8" w:rsidRDefault="005210F8" w:rsidP="003F2B3A">
      <w:pPr>
        <w:pStyle w:val="BodyText3"/>
        <w:rPr>
          <w:rFonts w:cs="Arial"/>
          <w:sz w:val="20"/>
          <w:lang w:val="sl-SI"/>
        </w:rPr>
      </w:pPr>
    </w:p>
    <w:p w14:paraId="475FF3A6" w14:textId="77777777" w:rsidR="00FC1E5D" w:rsidRDefault="00FC1E5D" w:rsidP="003F2B3A">
      <w:pPr>
        <w:pStyle w:val="BodyText3"/>
        <w:rPr>
          <w:rFonts w:cs="Arial"/>
          <w:sz w:val="20"/>
          <w:lang w:val="sl-SI"/>
        </w:rPr>
      </w:pPr>
    </w:p>
    <w:p w14:paraId="2AEBBA0D" w14:textId="77777777" w:rsidR="003F2B3A" w:rsidRPr="00310C90" w:rsidRDefault="003F2B3A" w:rsidP="003F2B3A">
      <w:pPr>
        <w:pStyle w:val="BodyText3"/>
        <w:jc w:val="left"/>
        <w:rPr>
          <w:b/>
          <w:sz w:val="20"/>
          <w:lang w:val="sl-SI"/>
        </w:rPr>
      </w:pPr>
      <w:r>
        <w:rPr>
          <w:b/>
          <w:sz w:val="20"/>
          <w:lang w:val="sl-SI"/>
        </w:rPr>
        <w:t>9</w:t>
      </w:r>
      <w:r w:rsidRPr="00310C90">
        <w:rPr>
          <w:b/>
          <w:sz w:val="20"/>
          <w:lang w:val="sl-SI"/>
        </w:rPr>
        <w:t>. člen</w:t>
      </w:r>
    </w:p>
    <w:p w14:paraId="304D5619" w14:textId="77777777" w:rsidR="003F2B3A" w:rsidRPr="006A6B95" w:rsidRDefault="003F2B3A" w:rsidP="003F2B3A"/>
    <w:p w14:paraId="21ECBA9A" w14:textId="0B2DD197" w:rsidR="003F2B3A" w:rsidRDefault="003F2B3A" w:rsidP="003F2B3A">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in podobno, se lahko naročnik in </w:t>
      </w:r>
      <w:r w:rsidR="000D6563">
        <w:rPr>
          <w:rFonts w:cs="Arial"/>
          <w:kern w:val="0"/>
          <w:szCs w:val="24"/>
        </w:rPr>
        <w:t>izvajalec</w:t>
      </w:r>
      <w:r w:rsidRPr="006A6B95">
        <w:rPr>
          <w:rFonts w:cs="Arial"/>
          <w:kern w:val="0"/>
          <w:szCs w:val="24"/>
        </w:rPr>
        <w:t xml:space="preserve">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953C8C5" w14:textId="77777777" w:rsidR="001012EC" w:rsidRDefault="001012EC" w:rsidP="001012EC">
      <w:pPr>
        <w:rPr>
          <w:rFonts w:eastAsia="Calibri" w:cs="Arial"/>
          <w:noProof/>
          <w:szCs w:val="20"/>
        </w:rPr>
      </w:pPr>
    </w:p>
    <w:p w14:paraId="3D263D24" w14:textId="7A2CF22E" w:rsidR="001012EC" w:rsidRPr="00F5195B" w:rsidRDefault="001012EC" w:rsidP="001012EC">
      <w:pPr>
        <w:rPr>
          <w:rFonts w:eastAsia="Calibri" w:cs="Arial"/>
          <w:noProof/>
          <w:szCs w:val="20"/>
        </w:rPr>
      </w:pPr>
      <w:r w:rsidRPr="00F5195B">
        <w:rPr>
          <w:rFonts w:eastAsia="Calibri" w:cs="Arial"/>
          <w:noProof/>
          <w:szCs w:val="20"/>
        </w:rPr>
        <w:t xml:space="preserve">V primeru daljšega trajanja višje sile pogodbeni stranki lahko pogodbo razdreta, vsaka stranka nosi svoje, do razdrtja pogodbe nastale stroške. </w:t>
      </w:r>
    </w:p>
    <w:p w14:paraId="0ED3140B" w14:textId="45B4CF2A" w:rsidR="00267524" w:rsidRDefault="00267524" w:rsidP="003F2B3A">
      <w:pPr>
        <w:pStyle w:val="BodyText3"/>
        <w:rPr>
          <w:rFonts w:cs="Arial"/>
          <w:b/>
          <w:sz w:val="20"/>
          <w:lang w:val="sl-SI"/>
        </w:rPr>
      </w:pPr>
    </w:p>
    <w:p w14:paraId="447C58FF" w14:textId="77777777" w:rsidR="005210F8" w:rsidRDefault="005210F8" w:rsidP="003F2B3A">
      <w:pPr>
        <w:pStyle w:val="BodyText3"/>
        <w:rPr>
          <w:rFonts w:cs="Arial"/>
          <w:b/>
          <w:sz w:val="20"/>
          <w:lang w:val="sl-SI"/>
        </w:rPr>
      </w:pPr>
    </w:p>
    <w:p w14:paraId="37C853C8" w14:textId="77777777" w:rsidR="00B9216C" w:rsidRDefault="00B9216C" w:rsidP="003F2B3A">
      <w:pPr>
        <w:pStyle w:val="BodyText3"/>
        <w:rPr>
          <w:rFonts w:cs="Arial"/>
          <w:b/>
          <w:sz w:val="20"/>
          <w:lang w:val="sl-SI"/>
        </w:rPr>
      </w:pPr>
    </w:p>
    <w:p w14:paraId="5D8B6190" w14:textId="760EFB37" w:rsidR="003F2B3A" w:rsidRPr="00166629" w:rsidRDefault="003F2B3A" w:rsidP="003F2B3A">
      <w:pPr>
        <w:pStyle w:val="BodyText3"/>
        <w:rPr>
          <w:rFonts w:cs="Arial"/>
          <w:b/>
          <w:sz w:val="20"/>
          <w:lang w:val="sl-SI"/>
        </w:rPr>
      </w:pPr>
      <w:r w:rsidRPr="00166629">
        <w:rPr>
          <w:rFonts w:cs="Arial"/>
          <w:b/>
          <w:sz w:val="20"/>
          <w:lang w:val="sl-SI"/>
        </w:rPr>
        <w:t>10. člen</w:t>
      </w:r>
    </w:p>
    <w:p w14:paraId="472AB80A" w14:textId="77777777" w:rsidR="003F2B3A" w:rsidRPr="00166629" w:rsidRDefault="003F2B3A" w:rsidP="003F2B3A">
      <w:pPr>
        <w:pStyle w:val="BodyText3"/>
        <w:rPr>
          <w:rFonts w:cs="Arial"/>
          <w:sz w:val="20"/>
          <w:lang w:val="sl-SI"/>
        </w:rPr>
      </w:pPr>
    </w:p>
    <w:p w14:paraId="4CE33298" w14:textId="2C623BC8" w:rsidR="003F2B3A" w:rsidRPr="00166629" w:rsidRDefault="003F2B3A" w:rsidP="003F2B3A">
      <w:pPr>
        <w:rPr>
          <w:rFonts w:cs="Arial"/>
        </w:rPr>
      </w:pPr>
      <w:r w:rsidRPr="00166629">
        <w:rPr>
          <w:rFonts w:cs="Arial"/>
        </w:rPr>
        <w:t xml:space="preserve">Pogodba je sklenjena za </w:t>
      </w:r>
      <w:r w:rsidR="000D6563" w:rsidRPr="00166629">
        <w:rPr>
          <w:rFonts w:cs="Arial"/>
        </w:rPr>
        <w:t xml:space="preserve">obdobje </w:t>
      </w:r>
      <w:r w:rsidR="00127B7A" w:rsidRPr="00166629">
        <w:rPr>
          <w:rFonts w:cs="Arial"/>
        </w:rPr>
        <w:t>treh let</w:t>
      </w:r>
      <w:r w:rsidRPr="00166629">
        <w:rPr>
          <w:rFonts w:cs="Arial"/>
        </w:rPr>
        <w:t xml:space="preserve">, in sicer </w:t>
      </w:r>
      <w:r w:rsidRPr="00166629">
        <w:rPr>
          <w:rFonts w:cs="Arial"/>
          <w:b/>
          <w:bCs/>
        </w:rPr>
        <w:t xml:space="preserve">od </w:t>
      </w:r>
      <w:r w:rsidR="00A26CE9" w:rsidRPr="00166629">
        <w:rPr>
          <w:rFonts w:cs="Arial"/>
          <w:b/>
          <w:bCs/>
        </w:rPr>
        <w:t>…….</w:t>
      </w:r>
      <w:r w:rsidR="00A56ADE" w:rsidRPr="00166629">
        <w:rPr>
          <w:rFonts w:cs="Arial"/>
          <w:b/>
          <w:bCs/>
        </w:rPr>
        <w:t xml:space="preserve"> 20</w:t>
      </w:r>
      <w:r w:rsidR="001012EC" w:rsidRPr="00166629">
        <w:rPr>
          <w:rFonts w:cs="Arial"/>
          <w:b/>
          <w:bCs/>
        </w:rPr>
        <w:t>2</w:t>
      </w:r>
      <w:r w:rsidR="008328CA" w:rsidRPr="00166629">
        <w:rPr>
          <w:rFonts w:cs="Arial"/>
          <w:b/>
          <w:bCs/>
        </w:rPr>
        <w:t>3</w:t>
      </w:r>
      <w:r w:rsidR="00A56ADE" w:rsidRPr="00166629">
        <w:rPr>
          <w:rFonts w:cs="Arial"/>
          <w:b/>
          <w:bCs/>
        </w:rPr>
        <w:t xml:space="preserve"> </w:t>
      </w:r>
      <w:r w:rsidRPr="00166629">
        <w:rPr>
          <w:rFonts w:cs="Arial"/>
          <w:b/>
          <w:bCs/>
        </w:rPr>
        <w:t>do</w:t>
      </w:r>
      <w:r w:rsidR="001E4D2E" w:rsidRPr="00166629">
        <w:rPr>
          <w:rFonts w:cs="Arial"/>
          <w:b/>
          <w:bCs/>
        </w:rPr>
        <w:t xml:space="preserve"> </w:t>
      </w:r>
      <w:r w:rsidR="00A26CE9" w:rsidRPr="00166629">
        <w:rPr>
          <w:rFonts w:cs="Arial"/>
          <w:b/>
          <w:bCs/>
        </w:rPr>
        <w:t>……</w:t>
      </w:r>
      <w:r w:rsidR="00A56ADE" w:rsidRPr="00166629">
        <w:rPr>
          <w:rFonts w:cs="Arial"/>
          <w:b/>
          <w:bCs/>
        </w:rPr>
        <w:t>. 202</w:t>
      </w:r>
      <w:r w:rsidR="008328CA" w:rsidRPr="00166629">
        <w:rPr>
          <w:rFonts w:cs="Arial"/>
          <w:b/>
          <w:bCs/>
        </w:rPr>
        <w:t>6</w:t>
      </w:r>
      <w:r w:rsidRPr="00166629">
        <w:rPr>
          <w:rFonts w:cs="Arial"/>
          <w:b/>
          <w:bCs/>
        </w:rPr>
        <w:t xml:space="preserve"> (do 24:00 ure)</w:t>
      </w:r>
      <w:r w:rsidRPr="00166629">
        <w:rPr>
          <w:rFonts w:cs="Arial"/>
        </w:rPr>
        <w:t>.</w:t>
      </w:r>
    </w:p>
    <w:p w14:paraId="20731ECE" w14:textId="77777777" w:rsidR="001012EC" w:rsidRPr="00166629" w:rsidRDefault="001012EC" w:rsidP="003F2B3A">
      <w:pPr>
        <w:rPr>
          <w:rFonts w:cs="Arial"/>
        </w:rPr>
      </w:pPr>
    </w:p>
    <w:p w14:paraId="2C23EE3D" w14:textId="0ED1C4AF" w:rsidR="003F2B3A" w:rsidRDefault="003F2B3A" w:rsidP="003F2B3A">
      <w:pPr>
        <w:rPr>
          <w:rFonts w:cs="Arial"/>
        </w:rPr>
      </w:pPr>
      <w:r w:rsidRPr="00166629">
        <w:rPr>
          <w:rFonts w:cs="Arial"/>
        </w:rPr>
        <w:t>Pogodba stopi v veljavo:</w:t>
      </w:r>
    </w:p>
    <w:p w14:paraId="209DC6B7" w14:textId="77777777" w:rsidR="00BB6902" w:rsidRDefault="00BB6902" w:rsidP="003F2B3A">
      <w:pPr>
        <w:rPr>
          <w:rFonts w:cs="Arial"/>
        </w:rPr>
      </w:pPr>
    </w:p>
    <w:p w14:paraId="79776E00" w14:textId="77777777" w:rsidR="003F2B3A" w:rsidRPr="003F2B3A" w:rsidRDefault="003F2B3A" w:rsidP="003F2B3A">
      <w:pPr>
        <w:pStyle w:val="ListBullet"/>
        <w:spacing w:before="0" w:after="0"/>
        <w:rPr>
          <w:i w:val="0"/>
        </w:rPr>
      </w:pPr>
      <w:r w:rsidRPr="003F2B3A">
        <w:rPr>
          <w:i w:val="0"/>
        </w:rPr>
        <w:t>z dnem obojestranskega podpisa  s strani pooblaščenih podpisnikov naročnika in izvajalca ter veljavnim žigom obeh pogodbenih strank;</w:t>
      </w:r>
    </w:p>
    <w:p w14:paraId="75C40004" w14:textId="77777777" w:rsidR="003F2B3A" w:rsidRPr="003F2B3A" w:rsidRDefault="003F2B3A" w:rsidP="003F2B3A">
      <w:pPr>
        <w:pStyle w:val="ListBullet"/>
        <w:spacing w:before="0" w:after="0"/>
        <w:rPr>
          <w:i w:val="0"/>
        </w:rPr>
      </w:pPr>
      <w:r w:rsidRPr="003F2B3A">
        <w:rPr>
          <w:i w:val="0"/>
        </w:rPr>
        <w:t>z obojestranskim podpisom zavarovalnih polic;</w:t>
      </w:r>
    </w:p>
    <w:p w14:paraId="2D46290E" w14:textId="41EE29B0" w:rsidR="00B9216C" w:rsidRPr="00CD287E" w:rsidRDefault="003F2B3A" w:rsidP="006E5BF5">
      <w:pPr>
        <w:pStyle w:val="ListBullet"/>
        <w:spacing w:before="0" w:after="0"/>
      </w:pPr>
      <w:r w:rsidRPr="003F2B3A">
        <w:rPr>
          <w:i w:val="0"/>
        </w:rPr>
        <w:t>s predložitvijo garancije za dobro izvedbo pogodbenih obveznosti, izdano s strani banke ali zavarovalnice, brezpogojne, nepreklicne in plačljive na prvi poziv, v višini 10 % predvidene</w:t>
      </w:r>
      <w:r w:rsidR="00A26CE9">
        <w:rPr>
          <w:i w:val="0"/>
        </w:rPr>
        <w:t xml:space="preserve"> letne</w:t>
      </w:r>
      <w:r w:rsidRPr="003F2B3A">
        <w:rPr>
          <w:i w:val="0"/>
        </w:rPr>
        <w:t xml:space="preserve">  pogodbene vrednosti</w:t>
      </w:r>
      <w:r w:rsidR="00BB6902">
        <w:rPr>
          <w:i w:val="0"/>
        </w:rPr>
        <w:t xml:space="preserve"> </w:t>
      </w:r>
      <w:r w:rsidR="00BB6902" w:rsidRPr="00BB6902">
        <w:rPr>
          <w:i w:val="0"/>
        </w:rPr>
        <w:t>z vključenim DPZP</w:t>
      </w:r>
      <w:r w:rsidRPr="003F2B3A">
        <w:rPr>
          <w:i w:val="0"/>
        </w:rPr>
        <w:t xml:space="preserve">, z veljavnostjo 13 mesecev </w:t>
      </w:r>
      <w:r w:rsidR="00CD287E" w:rsidRPr="00CD287E">
        <w:rPr>
          <w:i w:val="0"/>
        </w:rPr>
        <w:t>po podpisu pogodbe</w:t>
      </w:r>
      <w:r w:rsidR="00CD287E">
        <w:rPr>
          <w:i w:val="0"/>
        </w:rPr>
        <w:t>.</w:t>
      </w:r>
    </w:p>
    <w:p w14:paraId="68C22020" w14:textId="77777777" w:rsidR="00CD287E" w:rsidRDefault="00CD287E" w:rsidP="00CD287E">
      <w:pPr>
        <w:pStyle w:val="ListBullet"/>
        <w:numPr>
          <w:ilvl w:val="0"/>
          <w:numId w:val="0"/>
        </w:numPr>
        <w:spacing w:before="0" w:after="0"/>
        <w:ind w:left="360"/>
      </w:pPr>
    </w:p>
    <w:p w14:paraId="370F5AA8" w14:textId="5612E0C7" w:rsidR="003F2B3A" w:rsidRDefault="003F2B3A" w:rsidP="00B9216C">
      <w:r w:rsidRPr="003F2B3A">
        <w:t xml:space="preserve">Izvajalec je dolžan predložiti garancijo za dobro izvedbo pogodbenih obveznosti najkasneje 10 dni po podpisu pogodbe. </w:t>
      </w:r>
    </w:p>
    <w:p w14:paraId="1652D75E" w14:textId="77777777" w:rsidR="00B9216C" w:rsidRDefault="00B9216C" w:rsidP="00B9216C"/>
    <w:p w14:paraId="22251BFF" w14:textId="77A1D41A" w:rsidR="00127B7A" w:rsidRPr="005C7164" w:rsidRDefault="00127B7A" w:rsidP="00B9216C">
      <w:r>
        <w:t>Garancijo za dobro izvedbo pogodbenih obveznosti v višini 10 % predvidene enoletne pogodbene vrednosti</w:t>
      </w:r>
      <w:r w:rsidR="009E1F83">
        <w:t xml:space="preserve"> </w:t>
      </w:r>
      <w:r w:rsidR="009E1F83" w:rsidRPr="00BB6902">
        <w:t>z vključenim DPZP</w:t>
      </w:r>
      <w:r>
        <w:t>, brezpogojno, nepreklicno in plačljivo na prvi poziv naročnika, je izvajalec dolžan predložiti za vsako pogodbeno leto 30 dni pred potekom predhodne.</w:t>
      </w:r>
    </w:p>
    <w:p w14:paraId="09A88C90" w14:textId="1B430197" w:rsidR="00127B7A" w:rsidRDefault="00127B7A" w:rsidP="003F2B3A">
      <w:pPr>
        <w:rPr>
          <w:rFonts w:cs="Arial"/>
          <w:b/>
          <w:szCs w:val="20"/>
        </w:rPr>
      </w:pPr>
    </w:p>
    <w:p w14:paraId="74A0C0D7" w14:textId="52B49335" w:rsidR="00B9216C" w:rsidRDefault="00B9216C" w:rsidP="003F2B3A">
      <w:pPr>
        <w:rPr>
          <w:rFonts w:cs="Arial"/>
          <w:b/>
          <w:szCs w:val="20"/>
        </w:rPr>
      </w:pPr>
    </w:p>
    <w:p w14:paraId="74802E58" w14:textId="77777777" w:rsidR="00267524" w:rsidRPr="003F2B3A" w:rsidRDefault="00267524" w:rsidP="003F2B3A">
      <w:pPr>
        <w:rPr>
          <w:rFonts w:cs="Arial"/>
          <w:b/>
          <w:szCs w:val="20"/>
        </w:rPr>
      </w:pPr>
    </w:p>
    <w:p w14:paraId="535C54F1" w14:textId="77777777" w:rsidR="003F2B3A" w:rsidRPr="003F2B3A" w:rsidRDefault="003F2B3A" w:rsidP="003F2B3A">
      <w:pPr>
        <w:rPr>
          <w:rFonts w:cs="Arial"/>
          <w:b/>
          <w:szCs w:val="20"/>
        </w:rPr>
      </w:pPr>
      <w:r w:rsidRPr="003F2B3A">
        <w:rPr>
          <w:rFonts w:cs="Arial"/>
          <w:b/>
          <w:szCs w:val="20"/>
        </w:rPr>
        <w:t xml:space="preserve">11. člen </w:t>
      </w:r>
    </w:p>
    <w:p w14:paraId="1833832F" w14:textId="77777777" w:rsidR="003F2B3A" w:rsidRPr="003F2B3A" w:rsidRDefault="003F2B3A" w:rsidP="003F2B3A">
      <w:pPr>
        <w:pStyle w:val="default"/>
        <w:jc w:val="both"/>
        <w:rPr>
          <w:bCs/>
          <w:iCs/>
          <w:color w:val="auto"/>
          <w:sz w:val="20"/>
          <w:szCs w:val="20"/>
        </w:rPr>
      </w:pPr>
    </w:p>
    <w:p w14:paraId="0B3C6F8E" w14:textId="357F674E" w:rsidR="003F2B3A" w:rsidRDefault="003F2B3A" w:rsidP="003F2B3A">
      <w:pPr>
        <w:pStyle w:val="default"/>
        <w:jc w:val="both"/>
        <w:rPr>
          <w:bCs/>
          <w:iCs/>
          <w:color w:val="auto"/>
          <w:sz w:val="20"/>
          <w:szCs w:val="20"/>
        </w:rPr>
      </w:pPr>
      <w:r w:rsidRPr="003F2B3A">
        <w:rPr>
          <w:bCs/>
          <w:iCs/>
          <w:color w:val="auto"/>
          <w:sz w:val="20"/>
          <w:szCs w:val="20"/>
        </w:rPr>
        <w:t>Če kdo od pogodbenih partnerjev posredno ali neposredno obljubi, ponudi ali da kakšno nedovoljeno korist, z namenom vplivati na:</w:t>
      </w:r>
    </w:p>
    <w:p w14:paraId="28904705" w14:textId="77777777" w:rsidR="003F2B3A" w:rsidRPr="003F2B3A" w:rsidRDefault="003F2B3A" w:rsidP="003F2B3A">
      <w:pPr>
        <w:pStyle w:val="ListBullet"/>
        <w:spacing w:before="0" w:after="0"/>
        <w:rPr>
          <w:i w:val="0"/>
        </w:rPr>
      </w:pPr>
      <w:r w:rsidRPr="003F2B3A">
        <w:rPr>
          <w:i w:val="0"/>
        </w:rPr>
        <w:t xml:space="preserve">pridobitev posla, </w:t>
      </w:r>
    </w:p>
    <w:p w14:paraId="420159A4" w14:textId="77777777" w:rsidR="003F2B3A" w:rsidRPr="003F2B3A" w:rsidRDefault="003F2B3A" w:rsidP="003F2B3A">
      <w:pPr>
        <w:pStyle w:val="ListBullet"/>
        <w:spacing w:before="0" w:after="0"/>
        <w:rPr>
          <w:i w:val="0"/>
        </w:rPr>
      </w:pPr>
      <w:r w:rsidRPr="003F2B3A">
        <w:rPr>
          <w:i w:val="0"/>
        </w:rPr>
        <w:t xml:space="preserve">sklenitev posla pod ugodnejšimi pogoji, </w:t>
      </w:r>
    </w:p>
    <w:p w14:paraId="48D8C5B7" w14:textId="77777777" w:rsidR="003F2B3A" w:rsidRPr="003F2B3A" w:rsidRDefault="003F2B3A" w:rsidP="003F2B3A">
      <w:pPr>
        <w:pStyle w:val="ListBullet"/>
        <w:spacing w:before="0" w:after="0"/>
        <w:rPr>
          <w:i w:val="0"/>
        </w:rPr>
      </w:pPr>
      <w:r w:rsidRPr="003F2B3A">
        <w:rPr>
          <w:i w:val="0"/>
        </w:rPr>
        <w:t xml:space="preserve">opustitev dolžnega nadzora nad izvajanjem pogodbenih obveznosti ali </w:t>
      </w:r>
    </w:p>
    <w:p w14:paraId="3F25CEDA" w14:textId="77777777" w:rsidR="003F2B3A" w:rsidRPr="003F2B3A" w:rsidRDefault="003F2B3A" w:rsidP="003F2B3A">
      <w:pPr>
        <w:pStyle w:val="ListBullet"/>
        <w:spacing w:before="0" w:after="0"/>
        <w:rPr>
          <w:i w:val="0"/>
        </w:rPr>
      </w:pPr>
      <w:r w:rsidRPr="003F2B3A">
        <w:rPr>
          <w:i w:val="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D9B689C" w14:textId="7A5747A2" w:rsidR="003F2B3A" w:rsidRDefault="003F2B3A" w:rsidP="00BB6902">
      <w:pPr>
        <w:pStyle w:val="default"/>
        <w:jc w:val="both"/>
        <w:rPr>
          <w:bCs/>
          <w:iCs/>
          <w:color w:val="auto"/>
          <w:sz w:val="20"/>
          <w:szCs w:val="20"/>
        </w:rPr>
      </w:pPr>
      <w:r w:rsidRPr="003F2B3A">
        <w:rPr>
          <w:bCs/>
          <w:iCs/>
          <w:color w:val="auto"/>
          <w:sz w:val="20"/>
          <w:szCs w:val="20"/>
        </w:rPr>
        <w:lastRenderedPageBreak/>
        <w:t> je pogodba nična.</w:t>
      </w:r>
    </w:p>
    <w:p w14:paraId="01641428" w14:textId="716F0733" w:rsidR="00CD287E" w:rsidRDefault="00CD287E" w:rsidP="00BB6902">
      <w:pPr>
        <w:pStyle w:val="default"/>
        <w:jc w:val="both"/>
        <w:rPr>
          <w:bCs/>
          <w:iCs/>
          <w:color w:val="auto"/>
          <w:sz w:val="20"/>
          <w:szCs w:val="20"/>
        </w:rPr>
      </w:pPr>
    </w:p>
    <w:p w14:paraId="4B742431" w14:textId="419D3E99" w:rsidR="005210F8" w:rsidRDefault="005210F8" w:rsidP="00BB6902">
      <w:pPr>
        <w:pStyle w:val="default"/>
        <w:jc w:val="both"/>
        <w:rPr>
          <w:bCs/>
          <w:iCs/>
          <w:color w:val="auto"/>
          <w:sz w:val="20"/>
          <w:szCs w:val="20"/>
        </w:rPr>
      </w:pPr>
    </w:p>
    <w:p w14:paraId="48774268" w14:textId="77777777" w:rsidR="005210F8" w:rsidRDefault="005210F8" w:rsidP="00BB6902">
      <w:pPr>
        <w:pStyle w:val="default"/>
        <w:jc w:val="both"/>
        <w:rPr>
          <w:bCs/>
          <w:iCs/>
          <w:color w:val="auto"/>
          <w:sz w:val="20"/>
          <w:szCs w:val="20"/>
        </w:rPr>
      </w:pPr>
    </w:p>
    <w:p w14:paraId="3E1C0606" w14:textId="77777777" w:rsidR="003F2B3A" w:rsidRPr="003F2B3A" w:rsidRDefault="003F2B3A" w:rsidP="003F2B3A">
      <w:pPr>
        <w:rPr>
          <w:rFonts w:cs="Arial"/>
          <w:b/>
        </w:rPr>
      </w:pPr>
      <w:r w:rsidRPr="003F2B3A">
        <w:rPr>
          <w:rFonts w:cs="Arial"/>
          <w:b/>
        </w:rPr>
        <w:t>12. člen</w:t>
      </w:r>
    </w:p>
    <w:p w14:paraId="541FDB70" w14:textId="77777777" w:rsidR="003F2B3A" w:rsidRPr="003F2B3A" w:rsidRDefault="003F2B3A" w:rsidP="003F2B3A">
      <w:pPr>
        <w:rPr>
          <w:rFonts w:cs="Arial"/>
        </w:rPr>
      </w:pPr>
    </w:p>
    <w:p w14:paraId="6532278F" w14:textId="387BDA09" w:rsidR="003F2B3A" w:rsidRDefault="003F2B3A" w:rsidP="003F2B3A">
      <w:pPr>
        <w:rPr>
          <w:rFonts w:cs="Arial"/>
        </w:rPr>
      </w:pPr>
      <w:r w:rsidRPr="003F2B3A">
        <w:rPr>
          <w:rFonts w:cs="Arial"/>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268572D" w14:textId="77E50CE5" w:rsidR="00FC1E5D" w:rsidRDefault="00FC1E5D" w:rsidP="003F2B3A">
      <w:pPr>
        <w:rPr>
          <w:rFonts w:cs="Arial"/>
        </w:rPr>
      </w:pPr>
    </w:p>
    <w:p w14:paraId="292CAC33" w14:textId="31D6E670" w:rsidR="00FC1E5D" w:rsidRDefault="00FC1E5D" w:rsidP="003F2B3A">
      <w:pPr>
        <w:rPr>
          <w:rFonts w:cs="Arial"/>
        </w:rPr>
      </w:pPr>
    </w:p>
    <w:p w14:paraId="1C531C39" w14:textId="77777777" w:rsidR="00FC1E5D" w:rsidRPr="003F2B3A" w:rsidRDefault="00FC1E5D" w:rsidP="003F2B3A">
      <w:pPr>
        <w:rPr>
          <w:rFonts w:cs="Arial"/>
        </w:rPr>
      </w:pPr>
    </w:p>
    <w:p w14:paraId="76790044" w14:textId="77777777" w:rsidR="003F2B3A" w:rsidRPr="003F2B3A" w:rsidRDefault="003F2B3A" w:rsidP="003F2B3A">
      <w:pPr>
        <w:rPr>
          <w:rFonts w:cs="Arial"/>
          <w:b/>
          <w:noProof/>
          <w:szCs w:val="20"/>
        </w:rPr>
      </w:pPr>
      <w:r w:rsidRPr="003F2B3A">
        <w:rPr>
          <w:rFonts w:cs="Arial"/>
          <w:b/>
          <w:noProof/>
          <w:szCs w:val="20"/>
        </w:rPr>
        <w:t>13. člen</w:t>
      </w:r>
    </w:p>
    <w:p w14:paraId="1B0C2AD7" w14:textId="77777777" w:rsidR="003F2B3A" w:rsidRPr="003F2B3A" w:rsidRDefault="003F2B3A" w:rsidP="003F2B3A">
      <w:pPr>
        <w:rPr>
          <w:b/>
          <w:noProof/>
          <w:szCs w:val="20"/>
        </w:rPr>
      </w:pPr>
    </w:p>
    <w:p w14:paraId="3CD43094" w14:textId="77777777" w:rsidR="003F2B3A" w:rsidRPr="003F2B3A" w:rsidRDefault="003F2B3A" w:rsidP="003F2B3A">
      <w:pPr>
        <w:rPr>
          <w:noProof/>
        </w:rPr>
      </w:pPr>
      <w:r w:rsidRPr="003F2B3A">
        <w:rPr>
          <w:noProof/>
        </w:rPr>
        <w:t>Ta pogodba je sklenjena pod razveznim pogojem, ki se uresniči v primeru izpolnitve ene od naslednjih okoliščin:</w:t>
      </w:r>
    </w:p>
    <w:p w14:paraId="335879A1" w14:textId="0769EEAC" w:rsidR="003F2B3A" w:rsidRPr="003F2B3A" w:rsidRDefault="003F2B3A" w:rsidP="00AD5694">
      <w:pPr>
        <w:numPr>
          <w:ilvl w:val="0"/>
          <w:numId w:val="7"/>
        </w:numPr>
        <w:contextualSpacing/>
        <w:rPr>
          <w:noProof/>
        </w:rPr>
      </w:pPr>
      <w:r w:rsidRPr="003F2B3A">
        <w:rPr>
          <w:noProof/>
        </w:rPr>
        <w:t xml:space="preserve">če bo naročnik seznanjen, da je sodišče s pravnomočno odločitvijo ugotovilo kršitev obveznosti delovne, okoljske ali socialne zakonodaje s strani </w:t>
      </w:r>
      <w:r w:rsidR="00372F75">
        <w:rPr>
          <w:noProof/>
        </w:rPr>
        <w:t>izvajalca</w:t>
      </w:r>
      <w:r w:rsidRPr="003F2B3A">
        <w:rPr>
          <w:noProof/>
        </w:rPr>
        <w:t xml:space="preserve">/dobavitelja ali podizvajalca ali </w:t>
      </w:r>
    </w:p>
    <w:p w14:paraId="643EE37D" w14:textId="4E5E3CED" w:rsidR="003F2B3A" w:rsidRPr="003F2B3A" w:rsidRDefault="003F2B3A" w:rsidP="00AD5694">
      <w:pPr>
        <w:numPr>
          <w:ilvl w:val="0"/>
          <w:numId w:val="7"/>
        </w:numPr>
        <w:contextualSpacing/>
        <w:rPr>
          <w:noProof/>
        </w:rPr>
      </w:pPr>
      <w:r w:rsidRPr="003F2B3A">
        <w:rPr>
          <w:noProof/>
        </w:rPr>
        <w:t xml:space="preserve">če bo naročnik seznanjen, da je pristojni državni organ pri </w:t>
      </w:r>
      <w:r w:rsidR="000B45AF">
        <w:rPr>
          <w:noProof/>
        </w:rPr>
        <w:t>izvajalcu/</w:t>
      </w:r>
      <w:r w:rsidRPr="003F2B3A">
        <w:rPr>
          <w:noProof/>
        </w:rPr>
        <w:t>dobavitelju ali podizvajalcu v času izvajanja pogodbe ugotovil najmanj dve kršitvi v zvezi s:</w:t>
      </w:r>
    </w:p>
    <w:p w14:paraId="5BAA0F9F" w14:textId="77777777" w:rsidR="003F2B3A" w:rsidRPr="003F2B3A" w:rsidRDefault="003F2B3A" w:rsidP="00AD5694">
      <w:pPr>
        <w:numPr>
          <w:ilvl w:val="1"/>
          <w:numId w:val="7"/>
        </w:numPr>
        <w:contextualSpacing/>
        <w:rPr>
          <w:noProof/>
        </w:rPr>
      </w:pPr>
      <w:r w:rsidRPr="003F2B3A">
        <w:rPr>
          <w:noProof/>
        </w:rPr>
        <w:t xml:space="preserve">plačilom za delo, </w:t>
      </w:r>
    </w:p>
    <w:p w14:paraId="26261F1B" w14:textId="77777777" w:rsidR="003F2B3A" w:rsidRPr="003F2B3A" w:rsidRDefault="003F2B3A" w:rsidP="00AD5694">
      <w:pPr>
        <w:numPr>
          <w:ilvl w:val="1"/>
          <w:numId w:val="7"/>
        </w:numPr>
        <w:contextualSpacing/>
        <w:rPr>
          <w:noProof/>
        </w:rPr>
      </w:pPr>
      <w:r w:rsidRPr="003F2B3A">
        <w:rPr>
          <w:noProof/>
        </w:rPr>
        <w:t xml:space="preserve">delovnim časom, </w:t>
      </w:r>
    </w:p>
    <w:p w14:paraId="1F840835" w14:textId="77777777" w:rsidR="003F2B3A" w:rsidRPr="003F2B3A" w:rsidRDefault="003F2B3A" w:rsidP="00AD5694">
      <w:pPr>
        <w:numPr>
          <w:ilvl w:val="1"/>
          <w:numId w:val="7"/>
        </w:numPr>
        <w:contextualSpacing/>
        <w:rPr>
          <w:noProof/>
        </w:rPr>
      </w:pPr>
      <w:r w:rsidRPr="003F2B3A">
        <w:rPr>
          <w:noProof/>
        </w:rPr>
        <w:t xml:space="preserve">počitki, </w:t>
      </w:r>
    </w:p>
    <w:p w14:paraId="273B91FA" w14:textId="77777777" w:rsidR="003F2B3A" w:rsidRPr="003F2B3A" w:rsidRDefault="003F2B3A" w:rsidP="00AD5694">
      <w:pPr>
        <w:numPr>
          <w:ilvl w:val="1"/>
          <w:numId w:val="7"/>
        </w:numPr>
        <w:contextualSpacing/>
        <w:rPr>
          <w:noProof/>
        </w:rPr>
      </w:pPr>
      <w:r w:rsidRPr="003F2B3A">
        <w:rPr>
          <w:noProof/>
        </w:rPr>
        <w:t xml:space="preserve">opravljanjem dela na podlagi pogodb civilnega prava kljub obstoju elementov delovnega razmerja ali v zvezi z zaposlovanjem na črno </w:t>
      </w:r>
    </w:p>
    <w:p w14:paraId="335BEA8E" w14:textId="77777777" w:rsidR="003F2B3A" w:rsidRPr="003F2B3A" w:rsidRDefault="003F2B3A" w:rsidP="003F2B3A">
      <w:pPr>
        <w:ind w:left="708"/>
        <w:rPr>
          <w:noProof/>
        </w:rPr>
      </w:pPr>
      <w:r w:rsidRPr="003F2B3A">
        <w:rPr>
          <w:noProof/>
        </w:rPr>
        <w:t>in za kateri mu je bila s pravnomočno odločitvijo ali več pravnomočnimi odločitvami izrečena globa za prekršek,</w:t>
      </w:r>
    </w:p>
    <w:p w14:paraId="68420F0B" w14:textId="3C477F3C" w:rsidR="003F2B3A" w:rsidRPr="003F2B3A" w:rsidRDefault="003F2B3A" w:rsidP="003F2B3A">
      <w:pPr>
        <w:rPr>
          <w:noProof/>
        </w:rPr>
      </w:pPr>
      <w:r w:rsidRPr="003F2B3A">
        <w:rPr>
          <w:noProof/>
        </w:rPr>
        <w:t xml:space="preserve">in pod pogojem, da je od seznanitve s kršitvijo in do izteka veljavnosti pogodbe še najmanj šest mesecev oziroma če </w:t>
      </w:r>
      <w:r w:rsidR="000B45AF">
        <w:rPr>
          <w:noProof/>
        </w:rPr>
        <w:t>izvajalec</w:t>
      </w:r>
      <w:r w:rsidRPr="003F2B3A">
        <w:rPr>
          <w:noProof/>
        </w:rPr>
        <w:t xml:space="preserve">/dobavitelj nastopa s podizvajalcem pa tudi, če zaradi ugotovljene kršitve pri podizvajalcu </w:t>
      </w:r>
      <w:r w:rsidR="000B45AF">
        <w:rPr>
          <w:noProof/>
        </w:rPr>
        <w:t>izvajalec</w:t>
      </w:r>
      <w:r w:rsidRPr="003F2B3A">
        <w:rPr>
          <w:noProof/>
        </w:rPr>
        <w:t xml:space="preserve">/dobavitelj ne nadomesti ali zamenja tega podizvajalca, na način določen v </w:t>
      </w:r>
      <w:r w:rsidRPr="003F2B3A">
        <w:rPr>
          <w:iCs/>
          <w:noProof/>
        </w:rPr>
        <w:t>skladu s 94. členom ZJN-3</w:t>
      </w:r>
      <w:r w:rsidRPr="003F2B3A">
        <w:rPr>
          <w:noProof/>
        </w:rPr>
        <w:t xml:space="preserve"> in določili te pogodbe v roku 30 dni od seznanitve s kršitvijo. </w:t>
      </w:r>
    </w:p>
    <w:p w14:paraId="49480172" w14:textId="77777777" w:rsidR="003F2B3A" w:rsidRPr="003F2B3A" w:rsidRDefault="003F2B3A" w:rsidP="003F2B3A">
      <w:pPr>
        <w:rPr>
          <w:noProof/>
        </w:rPr>
      </w:pPr>
    </w:p>
    <w:p w14:paraId="6A6C5431" w14:textId="6AB4B259" w:rsidR="003F2B3A" w:rsidRPr="003F2B3A" w:rsidRDefault="003F2B3A" w:rsidP="003F2B3A">
      <w:pPr>
        <w:rPr>
          <w:noProof/>
        </w:rPr>
      </w:pPr>
      <w:r w:rsidRPr="003F2B3A">
        <w:rPr>
          <w:noProof/>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0B45AF">
        <w:rPr>
          <w:noProof/>
        </w:rPr>
        <w:t>izvajalca/</w:t>
      </w:r>
      <w:r w:rsidRPr="003F2B3A">
        <w:rPr>
          <w:noProof/>
        </w:rPr>
        <w:t>dobavitelja.</w:t>
      </w:r>
    </w:p>
    <w:p w14:paraId="58E6DD93" w14:textId="77777777" w:rsidR="003F2B3A" w:rsidRPr="003F2B3A" w:rsidRDefault="003F2B3A" w:rsidP="003F2B3A">
      <w:pPr>
        <w:rPr>
          <w:noProof/>
        </w:rPr>
      </w:pPr>
    </w:p>
    <w:p w14:paraId="2BCF4152" w14:textId="1FAA16C2" w:rsidR="003F2B3A" w:rsidRDefault="003F2B3A" w:rsidP="003F2B3A">
      <w:pPr>
        <w:rPr>
          <w:noProof/>
        </w:rPr>
      </w:pPr>
      <w:r w:rsidRPr="003F2B3A">
        <w:rPr>
          <w:noProof/>
        </w:rPr>
        <w:t>Če naročnik v roku 30 dni od seznanitve s kršitvijo ne začne novega postopka javnega naročila, se šteje, da je pogodba razvezana trideseti dan od seznanitve s kršitvijo.</w:t>
      </w:r>
    </w:p>
    <w:p w14:paraId="5B37DE40" w14:textId="08B14C02" w:rsidR="00127B7A" w:rsidRDefault="00127B7A" w:rsidP="003F2B3A">
      <w:pPr>
        <w:rPr>
          <w:noProof/>
        </w:rPr>
      </w:pPr>
    </w:p>
    <w:p w14:paraId="14BDABB7" w14:textId="77777777" w:rsidR="00267524" w:rsidRDefault="00267524" w:rsidP="003F2B3A">
      <w:pPr>
        <w:rPr>
          <w:noProof/>
        </w:rPr>
      </w:pPr>
    </w:p>
    <w:p w14:paraId="49DFBB13" w14:textId="77777777" w:rsidR="00127B7A" w:rsidRPr="003F2B3A" w:rsidRDefault="00127B7A" w:rsidP="003F2B3A">
      <w:pPr>
        <w:rPr>
          <w:noProof/>
        </w:rPr>
      </w:pPr>
    </w:p>
    <w:p w14:paraId="3B23FD44" w14:textId="77777777" w:rsidR="003F2B3A" w:rsidRPr="00246036" w:rsidRDefault="003F2B3A" w:rsidP="003F2B3A">
      <w:pPr>
        <w:rPr>
          <w:rFonts w:cs="Arial"/>
        </w:rPr>
      </w:pPr>
      <w:r w:rsidRPr="005C7164">
        <w:rPr>
          <w:rFonts w:cs="Arial"/>
          <w:b/>
        </w:rPr>
        <w:t>1</w:t>
      </w:r>
      <w:r>
        <w:rPr>
          <w:rFonts w:cs="Arial"/>
          <w:b/>
        </w:rPr>
        <w:t>4</w:t>
      </w:r>
      <w:r w:rsidRPr="005C7164">
        <w:rPr>
          <w:rFonts w:cs="Arial"/>
          <w:b/>
        </w:rPr>
        <w:t>. člen</w:t>
      </w:r>
    </w:p>
    <w:p w14:paraId="6EB7DAF7" w14:textId="77777777" w:rsidR="003F2B3A" w:rsidRDefault="003F2B3A" w:rsidP="003F2B3A">
      <w:pPr>
        <w:pStyle w:val="BodyText3"/>
        <w:rPr>
          <w:rFonts w:cs="Arial"/>
          <w:sz w:val="20"/>
          <w:lang w:val="sl-SI"/>
        </w:rPr>
      </w:pPr>
    </w:p>
    <w:p w14:paraId="1E581797" w14:textId="30E140EB" w:rsidR="003F2B3A" w:rsidRDefault="003F2B3A" w:rsidP="003F2B3A">
      <w:pPr>
        <w:pStyle w:val="BodyText3"/>
        <w:rPr>
          <w:rFonts w:cs="Arial"/>
          <w:sz w:val="20"/>
          <w:lang w:val="sl-SI"/>
        </w:rPr>
      </w:pPr>
      <w:r w:rsidRPr="005C7164">
        <w:rPr>
          <w:rFonts w:cs="Arial"/>
          <w:sz w:val="20"/>
          <w:lang w:val="sl-SI"/>
        </w:rPr>
        <w:t>Pogodbeni stranki izjavljata,</w:t>
      </w:r>
      <w:r w:rsidR="00FC1E5D">
        <w:rPr>
          <w:rFonts w:cs="Arial"/>
          <w:sz w:val="20"/>
          <w:lang w:val="sl-SI"/>
        </w:rPr>
        <w:t xml:space="preserve"> </w:t>
      </w:r>
      <w:r w:rsidRPr="005C7164">
        <w:rPr>
          <w:rFonts w:cs="Arial"/>
          <w:sz w:val="20"/>
          <w:lang w:val="sl-SI"/>
        </w:rPr>
        <w:t>da je to pogodbo možno odpovedati pred njeno izpolnitvijo v primeru, da nastopi ena od naslednjih spodaj navedenih okoliščin.</w:t>
      </w:r>
    </w:p>
    <w:p w14:paraId="107EC29B" w14:textId="77777777" w:rsidR="00BB6902" w:rsidRDefault="00BB6902" w:rsidP="003F2B3A">
      <w:pPr>
        <w:rPr>
          <w:rFonts w:cs="Arial"/>
        </w:rPr>
      </w:pPr>
    </w:p>
    <w:p w14:paraId="348DB806" w14:textId="4C843257" w:rsidR="003F2B3A" w:rsidRDefault="003F2B3A" w:rsidP="003F2B3A">
      <w:pPr>
        <w:rPr>
          <w:rFonts w:cs="Arial"/>
        </w:rPr>
      </w:pPr>
      <w:r w:rsidRPr="005C7164">
        <w:rPr>
          <w:rFonts w:cs="Arial"/>
        </w:rPr>
        <w:t>Naročnik lahko odpove pogodbo pred njeno izpolnitvijo:</w:t>
      </w:r>
    </w:p>
    <w:p w14:paraId="650978D7" w14:textId="77777777" w:rsidR="00B9216C" w:rsidRDefault="00B9216C" w:rsidP="003F2B3A">
      <w:pPr>
        <w:rPr>
          <w:rFonts w:cs="Arial"/>
        </w:rPr>
      </w:pPr>
    </w:p>
    <w:p w14:paraId="3BD9928D" w14:textId="068C0B93" w:rsidR="003F2B3A" w:rsidRPr="003F2B3A" w:rsidRDefault="003F2B3A" w:rsidP="00AD5694">
      <w:pPr>
        <w:numPr>
          <w:ilvl w:val="0"/>
          <w:numId w:val="20"/>
        </w:numPr>
        <w:rPr>
          <w:rFonts w:cs="Arial"/>
        </w:rPr>
      </w:pPr>
      <w:r w:rsidRPr="003F2B3A">
        <w:rPr>
          <w:rFonts w:cs="Arial"/>
        </w:rPr>
        <w:t>če je proti izvajalcu uveden stečaj ali prisilna poravnava,</w:t>
      </w:r>
    </w:p>
    <w:p w14:paraId="24D7F2EE" w14:textId="77777777" w:rsidR="003F2B3A" w:rsidRPr="003F2B3A" w:rsidRDefault="003F2B3A" w:rsidP="00AD5694">
      <w:pPr>
        <w:pStyle w:val="ListBullet"/>
        <w:numPr>
          <w:ilvl w:val="0"/>
          <w:numId w:val="20"/>
        </w:numPr>
        <w:spacing w:before="0" w:after="0"/>
        <w:rPr>
          <w:i w:val="0"/>
        </w:rPr>
      </w:pPr>
      <w:r w:rsidRPr="003F2B3A">
        <w:rPr>
          <w:i w:val="0"/>
        </w:rPr>
        <w:t xml:space="preserve">če izvajalec zamudi z izplačilom škode za več kot 30 dni ali zavrne izplačilo škode, </w:t>
      </w:r>
    </w:p>
    <w:p w14:paraId="0B8F67C9" w14:textId="77777777" w:rsidR="003F2B3A" w:rsidRPr="003F2B3A" w:rsidRDefault="003F2B3A" w:rsidP="00AD5694">
      <w:pPr>
        <w:numPr>
          <w:ilvl w:val="0"/>
          <w:numId w:val="20"/>
        </w:numPr>
        <w:rPr>
          <w:rFonts w:cs="Arial"/>
        </w:rPr>
      </w:pPr>
      <w:r w:rsidRPr="003F2B3A">
        <w:rPr>
          <w:rFonts w:cs="Arial"/>
        </w:rPr>
        <w:t xml:space="preserve">če izvajalec ni odpravil </w:t>
      </w:r>
      <w:proofErr w:type="spellStart"/>
      <w:r w:rsidRPr="003F2B3A">
        <w:rPr>
          <w:rFonts w:cs="Arial"/>
        </w:rPr>
        <w:t>ugovarjanih</w:t>
      </w:r>
      <w:proofErr w:type="spellEnd"/>
      <w:r w:rsidRPr="003F2B3A">
        <w:rPr>
          <w:rFonts w:cs="Arial"/>
        </w:rPr>
        <w:t xml:space="preserve"> napak oz. odprava napak ni možna,</w:t>
      </w:r>
    </w:p>
    <w:p w14:paraId="178D3CE6" w14:textId="77777777" w:rsidR="003F2B3A" w:rsidRPr="003F2B3A" w:rsidRDefault="003F2B3A" w:rsidP="003F2B3A">
      <w:pPr>
        <w:rPr>
          <w:rFonts w:cs="Arial"/>
        </w:rPr>
      </w:pPr>
    </w:p>
    <w:p w14:paraId="206603D8" w14:textId="376DB988" w:rsidR="003F2B3A" w:rsidRDefault="003F2B3A" w:rsidP="003F2B3A">
      <w:pPr>
        <w:rPr>
          <w:rFonts w:cs="Arial"/>
        </w:rPr>
      </w:pPr>
      <w:r w:rsidRPr="003F2B3A">
        <w:rPr>
          <w:rFonts w:cs="Arial"/>
        </w:rPr>
        <w:t>Izvajalec lahko odpove pogodbo:</w:t>
      </w:r>
    </w:p>
    <w:p w14:paraId="07735FB1" w14:textId="77777777" w:rsidR="00B9216C" w:rsidRDefault="00B9216C" w:rsidP="003F2B3A">
      <w:pPr>
        <w:rPr>
          <w:rFonts w:cs="Arial"/>
        </w:rPr>
      </w:pPr>
    </w:p>
    <w:p w14:paraId="04AE4978" w14:textId="73B97C8F" w:rsidR="003F2B3A" w:rsidRDefault="003F2B3A" w:rsidP="005A0AFE">
      <w:pPr>
        <w:pStyle w:val="ListBullet"/>
        <w:spacing w:before="0" w:after="0"/>
        <w:rPr>
          <w:i w:val="0"/>
        </w:rPr>
      </w:pPr>
      <w:r w:rsidRPr="003F2B3A">
        <w:rPr>
          <w:i w:val="0"/>
        </w:rPr>
        <w:t>če naročnik ne plača pogodbene cene.</w:t>
      </w:r>
    </w:p>
    <w:p w14:paraId="2D452576" w14:textId="77777777" w:rsidR="005A0AFE" w:rsidRPr="005A0AFE" w:rsidRDefault="005A0AFE" w:rsidP="005A0AFE">
      <w:pPr>
        <w:pStyle w:val="ListBullet"/>
        <w:numPr>
          <w:ilvl w:val="0"/>
          <w:numId w:val="0"/>
        </w:numPr>
        <w:spacing w:before="0" w:after="0"/>
        <w:ind w:left="720"/>
        <w:rPr>
          <w:i w:val="0"/>
        </w:rPr>
      </w:pPr>
    </w:p>
    <w:p w14:paraId="50BAE16E" w14:textId="77777777" w:rsidR="003F2B3A" w:rsidRPr="005C7164" w:rsidRDefault="003F2B3A" w:rsidP="003F2B3A">
      <w:pPr>
        <w:rPr>
          <w:rFonts w:cs="Arial"/>
        </w:rPr>
      </w:pPr>
      <w:r w:rsidRPr="005C7164">
        <w:rPr>
          <w:rFonts w:cs="Arial"/>
          <w:szCs w:val="20"/>
        </w:rPr>
        <w:t xml:space="preserve">Odpoved pogodbe se poda v pisni obliki. Pogodba preneha veljati z dnem potrjenega prejema pisne odpovedi s strani pooblaščene osebe pogodbene stranke, ki se ji odpoveduje pogodbeno razmerje. </w:t>
      </w:r>
      <w:r w:rsidRPr="005C7164">
        <w:rPr>
          <w:rFonts w:cs="Arial"/>
        </w:rPr>
        <w:t xml:space="preserve">Če odpove pogodbo naročnik, lahko zahteva povrnitev škode, ki mu je nastala zaradi neizpolnitve pogodbe s strani </w:t>
      </w:r>
      <w:r>
        <w:rPr>
          <w:rFonts w:cs="Arial"/>
        </w:rPr>
        <w:t>izvajalc</w:t>
      </w:r>
      <w:r w:rsidRPr="005C7164">
        <w:rPr>
          <w:rFonts w:cs="Arial"/>
        </w:rPr>
        <w:t xml:space="preserve">a. Če odpove pogodbo  </w:t>
      </w:r>
      <w:r>
        <w:rPr>
          <w:rFonts w:cs="Arial"/>
        </w:rPr>
        <w:t>izvajalec</w:t>
      </w:r>
      <w:r w:rsidRPr="005C7164">
        <w:rPr>
          <w:rFonts w:cs="Arial"/>
        </w:rPr>
        <w:t xml:space="preserve">, lahko zahteva plačilo za že opravljene storitve do dneva odpovedi pogodbe. Odškodninski zahtevki pogodbeno zveste stranke s tem niso izključeni. </w:t>
      </w:r>
    </w:p>
    <w:p w14:paraId="2C671054" w14:textId="4B714DCB" w:rsidR="003F2B3A" w:rsidRDefault="003F2B3A" w:rsidP="003F2B3A">
      <w:pPr>
        <w:pStyle w:val="BodyText3"/>
        <w:rPr>
          <w:rFonts w:cs="Arial"/>
          <w:b/>
          <w:bCs/>
          <w:sz w:val="20"/>
          <w:lang w:val="sl-SI"/>
        </w:rPr>
      </w:pPr>
    </w:p>
    <w:p w14:paraId="1C830271" w14:textId="77777777" w:rsidR="003F2B3A" w:rsidRPr="005C7164" w:rsidRDefault="003F2B3A" w:rsidP="003F2B3A">
      <w:pPr>
        <w:pStyle w:val="BodyText3"/>
        <w:rPr>
          <w:rFonts w:cs="Arial"/>
          <w:b/>
          <w:bCs/>
          <w:sz w:val="20"/>
          <w:lang w:val="sl-SI"/>
        </w:rPr>
      </w:pPr>
      <w:r w:rsidRPr="005C7164">
        <w:rPr>
          <w:rFonts w:cs="Arial"/>
          <w:b/>
          <w:bCs/>
          <w:sz w:val="20"/>
          <w:lang w:val="sl-SI"/>
        </w:rPr>
        <w:lastRenderedPageBreak/>
        <w:t>1</w:t>
      </w:r>
      <w:r>
        <w:rPr>
          <w:rFonts w:cs="Arial"/>
          <w:b/>
          <w:bCs/>
          <w:sz w:val="20"/>
          <w:lang w:val="sl-SI"/>
        </w:rPr>
        <w:t>5</w:t>
      </w:r>
      <w:r w:rsidRPr="005C7164">
        <w:rPr>
          <w:rFonts w:cs="Arial"/>
          <w:b/>
          <w:bCs/>
          <w:sz w:val="20"/>
          <w:lang w:val="sl-SI"/>
        </w:rPr>
        <w:t>. člen</w:t>
      </w:r>
    </w:p>
    <w:p w14:paraId="69016AE9" w14:textId="77777777" w:rsidR="003F2B3A" w:rsidRDefault="003F2B3A" w:rsidP="003F2B3A">
      <w:pPr>
        <w:pStyle w:val="BodyText3"/>
        <w:tabs>
          <w:tab w:val="left" w:leader="dot" w:pos="6570"/>
          <w:tab w:val="left" w:leader="dot" w:pos="8640"/>
        </w:tabs>
        <w:rPr>
          <w:rFonts w:cs="Arial"/>
          <w:sz w:val="20"/>
          <w:lang w:val="sl-SI"/>
        </w:rPr>
      </w:pPr>
    </w:p>
    <w:p w14:paraId="766F5FE2" w14:textId="702AAF23" w:rsidR="003F2B3A" w:rsidRDefault="003F2B3A" w:rsidP="003F2B3A">
      <w:pPr>
        <w:pStyle w:val="BodyText3"/>
        <w:tabs>
          <w:tab w:val="left" w:leader="dot" w:pos="6570"/>
          <w:tab w:val="left" w:leader="dot" w:pos="8640"/>
        </w:tabs>
        <w:rPr>
          <w:rFonts w:cs="Arial"/>
          <w:sz w:val="20"/>
          <w:lang w:val="sl-SI"/>
        </w:rPr>
      </w:pPr>
      <w:r w:rsidRPr="005C7164">
        <w:rPr>
          <w:rFonts w:cs="Arial"/>
          <w:sz w:val="20"/>
          <w:lang w:val="sl-SI"/>
        </w:rPr>
        <w:t>S strani naročnika je za izvajanje pogodbe odgovoren:</w:t>
      </w:r>
      <w:r>
        <w:rPr>
          <w:rFonts w:cs="Arial"/>
          <w:sz w:val="20"/>
          <w:lang w:val="sl-SI"/>
        </w:rPr>
        <w:t xml:space="preserve"> …………………….</w:t>
      </w:r>
      <w:r w:rsidRPr="00CD4208">
        <w:rPr>
          <w:rFonts w:cs="Arial"/>
          <w:sz w:val="20"/>
          <w:lang w:val="sl-SI"/>
        </w:rPr>
        <w:t xml:space="preserve">  (telefon: </w:t>
      </w:r>
      <w:r>
        <w:rPr>
          <w:rFonts w:cs="Arial"/>
          <w:sz w:val="20"/>
          <w:lang w:val="sl-SI"/>
        </w:rPr>
        <w:t>………………</w:t>
      </w:r>
      <w:r w:rsidRPr="00CD4208">
        <w:rPr>
          <w:rFonts w:cs="Arial"/>
          <w:sz w:val="20"/>
          <w:lang w:val="sl-SI"/>
        </w:rPr>
        <w:t>),</w:t>
      </w:r>
      <w:r w:rsidRPr="00CF4E4D">
        <w:rPr>
          <w:rFonts w:cs="Arial"/>
          <w:sz w:val="20"/>
          <w:lang w:val="sl-SI"/>
        </w:rPr>
        <w:t xml:space="preserve"> </w:t>
      </w:r>
    </w:p>
    <w:p w14:paraId="308DC781" w14:textId="77777777" w:rsidR="00B9216C" w:rsidRPr="00CF4E4D" w:rsidRDefault="00B9216C" w:rsidP="003F2B3A">
      <w:pPr>
        <w:pStyle w:val="BodyText3"/>
        <w:tabs>
          <w:tab w:val="left" w:leader="dot" w:pos="6570"/>
          <w:tab w:val="left" w:leader="dot" w:pos="8640"/>
        </w:tabs>
        <w:rPr>
          <w:rFonts w:cs="Arial"/>
          <w:sz w:val="20"/>
          <w:lang w:val="sl-SI"/>
        </w:rPr>
      </w:pPr>
    </w:p>
    <w:p w14:paraId="03FEA93F" w14:textId="15DD223B" w:rsidR="001E4D2E" w:rsidRDefault="00267524" w:rsidP="003F2B3A">
      <w:pPr>
        <w:pStyle w:val="BodyText3"/>
        <w:tabs>
          <w:tab w:val="left" w:leader="dot" w:pos="6570"/>
          <w:tab w:val="left" w:leader="dot" w:pos="8640"/>
        </w:tabs>
        <w:rPr>
          <w:rFonts w:cs="Arial"/>
          <w:sz w:val="20"/>
          <w:lang w:val="sl-SI"/>
        </w:rPr>
      </w:pPr>
      <w:r>
        <w:rPr>
          <w:rFonts w:cs="Arial"/>
          <w:sz w:val="20"/>
          <w:lang w:val="sl-SI"/>
        </w:rPr>
        <w:t>S</w:t>
      </w:r>
      <w:r w:rsidR="003F2B3A" w:rsidRPr="00CD4208">
        <w:rPr>
          <w:rFonts w:cs="Arial"/>
          <w:sz w:val="20"/>
          <w:lang w:val="sl-SI"/>
        </w:rPr>
        <w:t xml:space="preserve"> strani izvajalca </w:t>
      </w:r>
      <w:r w:rsidRPr="005C7164">
        <w:rPr>
          <w:rFonts w:cs="Arial"/>
          <w:sz w:val="20"/>
          <w:lang w:val="sl-SI"/>
        </w:rPr>
        <w:t>je za izvajanje pogodbe odgovoren:</w:t>
      </w:r>
      <w:r>
        <w:rPr>
          <w:rFonts w:cs="Arial"/>
          <w:sz w:val="20"/>
          <w:lang w:val="sl-SI"/>
        </w:rPr>
        <w:t xml:space="preserve"> …………………….</w:t>
      </w:r>
      <w:r w:rsidRPr="00CD4208">
        <w:rPr>
          <w:rFonts w:cs="Arial"/>
          <w:sz w:val="20"/>
          <w:lang w:val="sl-SI"/>
        </w:rPr>
        <w:t xml:space="preserve">  (telefon: </w:t>
      </w:r>
      <w:r>
        <w:rPr>
          <w:rFonts w:cs="Arial"/>
          <w:sz w:val="20"/>
          <w:lang w:val="sl-SI"/>
        </w:rPr>
        <w:t>………………</w:t>
      </w:r>
      <w:r w:rsidRPr="00CD4208">
        <w:rPr>
          <w:rFonts w:cs="Arial"/>
          <w:sz w:val="20"/>
          <w:lang w:val="sl-SI"/>
        </w:rPr>
        <w:t>)</w:t>
      </w:r>
      <w:r>
        <w:rPr>
          <w:rFonts w:cs="Arial"/>
          <w:sz w:val="20"/>
          <w:lang w:val="sl-SI"/>
        </w:rPr>
        <w:t>.</w:t>
      </w:r>
    </w:p>
    <w:p w14:paraId="69A5F442" w14:textId="77777777" w:rsidR="00FC1E5D" w:rsidRDefault="00FC1E5D" w:rsidP="003F2B3A">
      <w:pPr>
        <w:pStyle w:val="BodyText3"/>
        <w:tabs>
          <w:tab w:val="left" w:leader="dot" w:pos="6570"/>
          <w:tab w:val="left" w:leader="dot" w:pos="8640"/>
        </w:tabs>
        <w:rPr>
          <w:rFonts w:cs="Arial"/>
          <w:sz w:val="20"/>
          <w:lang w:val="sl-SI"/>
        </w:rPr>
      </w:pPr>
    </w:p>
    <w:p w14:paraId="5BAF90A1" w14:textId="4A639708" w:rsidR="003F2B3A" w:rsidRPr="006C3EF4" w:rsidRDefault="003F2B3A" w:rsidP="003F2B3A">
      <w:pPr>
        <w:pStyle w:val="BodyText3"/>
        <w:tabs>
          <w:tab w:val="left" w:leader="dot" w:pos="6570"/>
          <w:tab w:val="left" w:leader="dot" w:pos="8640"/>
        </w:tabs>
        <w:rPr>
          <w:rFonts w:cs="Arial"/>
          <w:sz w:val="20"/>
          <w:lang w:val="sl-SI"/>
        </w:rPr>
      </w:pPr>
      <w:r w:rsidRPr="007F5A31">
        <w:rPr>
          <w:rFonts w:cs="Arial"/>
          <w:sz w:val="20"/>
          <w:lang w:val="sl-SI"/>
        </w:rPr>
        <w:t>Skrbniki te pogodbe so pooblaščeni urejati vsa vprašanja, ki se nanašajo na izvajanje te pogodbe. Pogodbeni stranki sta dolžni obvestiti nasprotno stranko o zamenjavi skrbnika oziroma posrednika v roku treh dni po njegovi zamenjavi.</w:t>
      </w:r>
    </w:p>
    <w:p w14:paraId="7E425E94" w14:textId="77777777" w:rsidR="00B9216C" w:rsidRDefault="00B9216C" w:rsidP="001012EC">
      <w:pPr>
        <w:rPr>
          <w:rFonts w:cs="Arial"/>
          <w:szCs w:val="20"/>
          <w:highlight w:val="yellow"/>
        </w:rPr>
      </w:pPr>
    </w:p>
    <w:p w14:paraId="794C59E9" w14:textId="4A2B6805" w:rsidR="001E4D2E" w:rsidRDefault="001E4D2E" w:rsidP="001012EC">
      <w:pPr>
        <w:rPr>
          <w:rFonts w:cs="Arial"/>
          <w:szCs w:val="20"/>
        </w:rPr>
      </w:pPr>
      <w:r w:rsidRPr="00A26CE9">
        <w:rPr>
          <w:rFonts w:cs="Arial"/>
          <w:szCs w:val="20"/>
        </w:rPr>
        <w:t xml:space="preserve">Posrednik zavarovalnega posla po tej </w:t>
      </w:r>
      <w:r w:rsidRPr="00687711">
        <w:rPr>
          <w:rFonts w:cs="Arial"/>
          <w:szCs w:val="20"/>
        </w:rPr>
        <w:t xml:space="preserve">pogodbi je Legitimnost d.o.o, Posredovanje v zavarovalništvu, Ljubljanska c. 64, 1230 Domžale, kontakt je ga. Jasmin Premrl, tel.: 031/786-141, e-pošta: </w:t>
      </w:r>
      <w:hyperlink r:id="rId21" w:history="1">
        <w:r w:rsidR="001012EC" w:rsidRPr="00687711">
          <w:rPr>
            <w:rStyle w:val="Hyperlink"/>
            <w:rFonts w:cs="Arial"/>
            <w:szCs w:val="20"/>
          </w:rPr>
          <w:t>info@legitimnost.si</w:t>
        </w:r>
      </w:hyperlink>
      <w:r w:rsidRPr="00687711">
        <w:rPr>
          <w:rFonts w:cs="Arial"/>
          <w:szCs w:val="20"/>
        </w:rPr>
        <w:t>.</w:t>
      </w:r>
    </w:p>
    <w:p w14:paraId="1BDC22C1" w14:textId="55E2C6D3" w:rsidR="001012EC" w:rsidRDefault="001012EC" w:rsidP="001012EC">
      <w:pPr>
        <w:rPr>
          <w:rFonts w:cs="Arial"/>
          <w:szCs w:val="20"/>
        </w:rPr>
      </w:pPr>
    </w:p>
    <w:p w14:paraId="558F68D7" w14:textId="77777777" w:rsidR="008328CA" w:rsidRDefault="008328CA" w:rsidP="003F2B3A">
      <w:pPr>
        <w:pStyle w:val="BodyText3"/>
        <w:rPr>
          <w:rFonts w:cs="Arial"/>
          <w:b/>
          <w:sz w:val="20"/>
          <w:lang w:val="sl-SI"/>
        </w:rPr>
      </w:pPr>
    </w:p>
    <w:p w14:paraId="217335B9" w14:textId="77777777" w:rsidR="00292369" w:rsidRDefault="00292369" w:rsidP="003F2B3A">
      <w:pPr>
        <w:pStyle w:val="BodyText3"/>
        <w:rPr>
          <w:rFonts w:cs="Arial"/>
          <w:b/>
          <w:sz w:val="20"/>
          <w:lang w:val="sl-SI"/>
        </w:rPr>
      </w:pPr>
    </w:p>
    <w:p w14:paraId="01222F4B" w14:textId="2871666D" w:rsidR="003F2B3A" w:rsidRPr="005C7164" w:rsidRDefault="003F2B3A" w:rsidP="003F2B3A">
      <w:pPr>
        <w:pStyle w:val="BodyText3"/>
        <w:rPr>
          <w:rFonts w:cs="Arial"/>
          <w:b/>
          <w:sz w:val="20"/>
          <w:lang w:val="sl-SI"/>
        </w:rPr>
      </w:pPr>
      <w:r>
        <w:rPr>
          <w:rFonts w:cs="Arial"/>
          <w:b/>
          <w:sz w:val="20"/>
          <w:lang w:val="sl-SI"/>
        </w:rPr>
        <w:t>16</w:t>
      </w:r>
      <w:r w:rsidRPr="005C7164">
        <w:rPr>
          <w:rFonts w:cs="Arial"/>
          <w:b/>
          <w:sz w:val="20"/>
          <w:lang w:val="sl-SI"/>
        </w:rPr>
        <w:t>. člen</w:t>
      </w:r>
    </w:p>
    <w:p w14:paraId="177CF63D" w14:textId="77777777" w:rsidR="003F2B3A" w:rsidRDefault="003F2B3A" w:rsidP="003F2B3A">
      <w:pPr>
        <w:rPr>
          <w:rFonts w:cs="Arial"/>
          <w:szCs w:val="20"/>
        </w:rPr>
      </w:pPr>
    </w:p>
    <w:p w14:paraId="2FFF3929" w14:textId="6B6D1413" w:rsidR="003F2B3A" w:rsidRDefault="003F2B3A" w:rsidP="003F2B3A">
      <w:pPr>
        <w:rPr>
          <w:rFonts w:cs="Arial"/>
          <w:szCs w:val="20"/>
        </w:rPr>
      </w:pPr>
      <w:r w:rsidRPr="00180784">
        <w:rPr>
          <w:rFonts w:cs="Arial"/>
          <w:szCs w:val="20"/>
        </w:rPr>
        <w:t>Pogodba je sestavljena iz naslednjih delov, ki predstavljajo enovito celoto:</w:t>
      </w:r>
    </w:p>
    <w:p w14:paraId="52A81071" w14:textId="77777777" w:rsidR="00913726" w:rsidRDefault="00913726" w:rsidP="003F2B3A">
      <w:pPr>
        <w:rPr>
          <w:rFonts w:cs="Arial"/>
          <w:szCs w:val="20"/>
        </w:rPr>
      </w:pPr>
    </w:p>
    <w:p w14:paraId="6412ADDD" w14:textId="77777777" w:rsidR="003F2B3A" w:rsidRPr="003F2B3A" w:rsidRDefault="003F2B3A" w:rsidP="003F2B3A">
      <w:pPr>
        <w:pStyle w:val="ListBullet"/>
        <w:spacing w:before="0" w:after="0"/>
        <w:rPr>
          <w:i w:val="0"/>
        </w:rPr>
      </w:pPr>
      <w:r w:rsidRPr="003F2B3A">
        <w:rPr>
          <w:i w:val="0"/>
        </w:rPr>
        <w:t>Osnovna pogodba s komercialnimi pogoji,</w:t>
      </w:r>
    </w:p>
    <w:p w14:paraId="3BA4D792" w14:textId="77777777" w:rsidR="003F2B3A" w:rsidRPr="003F2B3A" w:rsidRDefault="003F2B3A" w:rsidP="003F2B3A">
      <w:pPr>
        <w:pStyle w:val="ListBullet"/>
        <w:spacing w:before="0" w:after="0"/>
        <w:rPr>
          <w:i w:val="0"/>
        </w:rPr>
      </w:pPr>
      <w:r w:rsidRPr="003F2B3A">
        <w:rPr>
          <w:i w:val="0"/>
        </w:rPr>
        <w:t>Priloga 1 – Ponudbena dokumentacija …..štev..................</w:t>
      </w:r>
    </w:p>
    <w:p w14:paraId="3DEEBF2D" w14:textId="77777777" w:rsidR="003F2B3A" w:rsidRPr="003F2B3A" w:rsidRDefault="003F2B3A" w:rsidP="003F2B3A">
      <w:pPr>
        <w:pStyle w:val="ListBullet"/>
        <w:spacing w:before="0" w:after="0"/>
        <w:rPr>
          <w:i w:val="0"/>
        </w:rPr>
      </w:pPr>
      <w:r w:rsidRPr="003F2B3A">
        <w:rPr>
          <w:i w:val="0"/>
        </w:rPr>
        <w:t>Priloga 2 – Zavarovalne police ……………………</w:t>
      </w:r>
    </w:p>
    <w:p w14:paraId="0B28F199" w14:textId="579F9894" w:rsidR="003F2B3A" w:rsidRPr="003F2B3A" w:rsidRDefault="003F2B3A" w:rsidP="003F2B3A">
      <w:pPr>
        <w:pStyle w:val="ListBullet"/>
        <w:spacing w:before="0" w:after="0"/>
        <w:rPr>
          <w:i w:val="0"/>
        </w:rPr>
      </w:pPr>
      <w:r w:rsidRPr="003F2B3A">
        <w:rPr>
          <w:i w:val="0"/>
        </w:rPr>
        <w:t>Priloga 3 – Garancija za dobro izvedbo pogodbenih obveznosti</w:t>
      </w:r>
      <w:r w:rsidR="00FC1E5D">
        <w:rPr>
          <w:i w:val="0"/>
        </w:rPr>
        <w:t>.</w:t>
      </w:r>
    </w:p>
    <w:p w14:paraId="3CC942AA" w14:textId="77777777" w:rsidR="003F2B3A" w:rsidRDefault="003F2B3A" w:rsidP="003F2B3A">
      <w:pPr>
        <w:pStyle w:val="BodyText3"/>
        <w:rPr>
          <w:rFonts w:cs="Arial"/>
          <w:sz w:val="20"/>
          <w:lang w:val="sl-SI"/>
        </w:rPr>
      </w:pPr>
    </w:p>
    <w:p w14:paraId="100F438F" w14:textId="77777777" w:rsidR="003F2B3A" w:rsidRDefault="003F2B3A" w:rsidP="003F2B3A">
      <w:pPr>
        <w:pStyle w:val="BodyText3"/>
        <w:rPr>
          <w:rFonts w:cs="Arial"/>
          <w:sz w:val="20"/>
          <w:lang w:val="sl-SI"/>
        </w:rPr>
      </w:pPr>
      <w:r w:rsidRPr="00180784">
        <w:rPr>
          <w:rFonts w:cs="Arial"/>
          <w:sz w:val="20"/>
          <w:lang w:val="sl-SI"/>
        </w:rPr>
        <w:t>Pogodba je sestavljena v petih izvodih, od katerih prejme naročnik tri izvode, izvajalec pa dva izvoda.</w:t>
      </w:r>
    </w:p>
    <w:p w14:paraId="349F8996" w14:textId="2738EAD0" w:rsidR="003F2B3A" w:rsidRDefault="003F2B3A" w:rsidP="003F2B3A">
      <w:pPr>
        <w:rPr>
          <w:rFonts w:cs="Arial"/>
          <w:sz w:val="18"/>
          <w:szCs w:val="18"/>
        </w:rPr>
      </w:pPr>
    </w:p>
    <w:p w14:paraId="02424C6C" w14:textId="5FFA3903" w:rsidR="003F2B3A" w:rsidRDefault="003F2B3A" w:rsidP="003F2B3A">
      <w:pPr>
        <w:rPr>
          <w:rFonts w:cs="Arial"/>
          <w:bCs/>
          <w:sz w:val="18"/>
          <w:szCs w:val="18"/>
        </w:rPr>
      </w:pPr>
      <w:r w:rsidRPr="006A6580">
        <w:rPr>
          <w:rFonts w:cs="Arial"/>
          <w:sz w:val="18"/>
          <w:szCs w:val="18"/>
        </w:rPr>
        <w:t xml:space="preserve">PODPIS IN ŽIG POOBLAŠČENIH PREDSTAVNIKOV NAROČNIKA IN IZVAJALCA – POGODBA ŠT. </w:t>
      </w:r>
      <w:r w:rsidRPr="006A6580">
        <w:rPr>
          <w:rFonts w:cs="Arial"/>
          <w:bCs/>
          <w:sz w:val="18"/>
          <w:szCs w:val="18"/>
        </w:rPr>
        <w:t>JN-</w:t>
      </w:r>
      <w:r w:rsidR="009421FE">
        <w:rPr>
          <w:rFonts w:cs="Arial"/>
          <w:bCs/>
          <w:sz w:val="18"/>
          <w:szCs w:val="18"/>
        </w:rPr>
        <w:t>S0658</w:t>
      </w:r>
    </w:p>
    <w:p w14:paraId="447A7C2A" w14:textId="77777777" w:rsidR="003F2B3A" w:rsidRDefault="003F2B3A" w:rsidP="003F2B3A">
      <w:pPr>
        <w:rPr>
          <w:rFonts w:cs="Arial"/>
          <w:sz w:val="18"/>
          <w:szCs w:val="18"/>
        </w:rPr>
      </w:pPr>
    </w:p>
    <w:p w14:paraId="29FA2231" w14:textId="77777777" w:rsidR="003F2B3A" w:rsidRPr="006A6580" w:rsidRDefault="003F2B3A" w:rsidP="003F2B3A">
      <w:pPr>
        <w:rPr>
          <w:rFonts w:cs="Arial"/>
          <w:sz w:val="18"/>
          <w:szCs w:val="18"/>
        </w:rPr>
      </w:pPr>
    </w:p>
    <w:p w14:paraId="7BFE6E7D" w14:textId="77777777" w:rsidR="003F2B3A" w:rsidRDefault="003F2B3A" w:rsidP="003F2B3A">
      <w:pPr>
        <w:pStyle w:val="BodyText3"/>
        <w:tabs>
          <w:tab w:val="center" w:pos="1980"/>
          <w:tab w:val="center" w:pos="7020"/>
        </w:tabs>
        <w:rPr>
          <w:rFonts w:cs="Arial"/>
          <w:sz w:val="18"/>
          <w:szCs w:val="18"/>
          <w:lang w:val="sl-SI"/>
        </w:rPr>
      </w:pPr>
      <w:r w:rsidRPr="006A6580">
        <w:rPr>
          <w:rFonts w:cs="Arial"/>
          <w:sz w:val="18"/>
          <w:szCs w:val="18"/>
          <w:lang w:val="sl-SI"/>
        </w:rPr>
        <w:tab/>
        <w:t>Ljubljana, dne..................</w:t>
      </w:r>
      <w:r w:rsidRPr="006A6580">
        <w:rPr>
          <w:rFonts w:cs="Arial"/>
          <w:sz w:val="18"/>
          <w:szCs w:val="18"/>
          <w:lang w:val="sl-SI"/>
        </w:rPr>
        <w:tab/>
        <w:t>......................., dne.................</w:t>
      </w:r>
    </w:p>
    <w:p w14:paraId="6AE1B68E" w14:textId="6FFE7949" w:rsidR="003F2B3A" w:rsidRDefault="003F2B3A" w:rsidP="003F2B3A">
      <w:pPr>
        <w:pStyle w:val="BodyText3"/>
        <w:tabs>
          <w:tab w:val="center" w:pos="1980"/>
          <w:tab w:val="center" w:pos="7020"/>
        </w:tabs>
        <w:rPr>
          <w:rFonts w:cs="Arial"/>
          <w:sz w:val="18"/>
          <w:szCs w:val="18"/>
          <w:lang w:val="sl-SI"/>
        </w:rPr>
      </w:pPr>
    </w:p>
    <w:p w14:paraId="107FEAD2" w14:textId="77777777" w:rsidR="00B9216C" w:rsidRDefault="00B9216C" w:rsidP="003F2B3A">
      <w:pPr>
        <w:pStyle w:val="BodyText3"/>
        <w:tabs>
          <w:tab w:val="center" w:pos="1980"/>
          <w:tab w:val="center" w:pos="7020"/>
        </w:tabs>
        <w:rPr>
          <w:rFonts w:cs="Arial"/>
          <w:sz w:val="18"/>
          <w:szCs w:val="18"/>
          <w:lang w:val="sl-SI"/>
        </w:rPr>
      </w:pPr>
    </w:p>
    <w:p w14:paraId="70255D3E" w14:textId="77777777" w:rsidR="003F2B3A" w:rsidRPr="006A6580" w:rsidRDefault="003F2B3A" w:rsidP="003F2B3A">
      <w:pPr>
        <w:pStyle w:val="BodyText3"/>
        <w:tabs>
          <w:tab w:val="center" w:pos="1980"/>
          <w:tab w:val="center" w:pos="7020"/>
        </w:tabs>
        <w:rPr>
          <w:rFonts w:cs="Arial"/>
          <w:sz w:val="18"/>
          <w:szCs w:val="18"/>
          <w:lang w:val="sl-SI"/>
        </w:rPr>
      </w:pPr>
    </w:p>
    <w:p w14:paraId="647716DF" w14:textId="77777777" w:rsidR="003F2B3A" w:rsidRDefault="003F2B3A" w:rsidP="003F2B3A">
      <w:pPr>
        <w:tabs>
          <w:tab w:val="center" w:pos="1980"/>
          <w:tab w:val="center" w:pos="7020"/>
        </w:tabs>
        <w:rPr>
          <w:rFonts w:cs="Arial"/>
          <w:sz w:val="18"/>
          <w:szCs w:val="18"/>
        </w:rPr>
      </w:pPr>
      <w:r w:rsidRPr="006A6580">
        <w:rPr>
          <w:rFonts w:cs="Arial"/>
          <w:sz w:val="18"/>
          <w:szCs w:val="18"/>
        </w:rPr>
        <w:tab/>
        <w:t>NAROČNIK:</w:t>
      </w:r>
      <w:r w:rsidRPr="006A6580">
        <w:rPr>
          <w:rFonts w:cs="Arial"/>
          <w:sz w:val="18"/>
          <w:szCs w:val="18"/>
        </w:rPr>
        <w:tab/>
        <w:t>IZVAJALEC:</w:t>
      </w:r>
    </w:p>
    <w:p w14:paraId="47B552E3" w14:textId="77777777" w:rsidR="003F2B3A" w:rsidRPr="006A6580" w:rsidRDefault="003F2B3A" w:rsidP="003F2B3A">
      <w:pPr>
        <w:tabs>
          <w:tab w:val="center" w:pos="1980"/>
          <w:tab w:val="center" w:pos="7020"/>
        </w:tabs>
        <w:rPr>
          <w:rFonts w:cs="Arial"/>
          <w:sz w:val="18"/>
          <w:szCs w:val="18"/>
        </w:rPr>
      </w:pPr>
    </w:p>
    <w:p w14:paraId="12399B32" w14:textId="397AC297" w:rsidR="003F2B3A" w:rsidRDefault="003F2B3A" w:rsidP="003F2B3A">
      <w:pPr>
        <w:tabs>
          <w:tab w:val="center" w:pos="1980"/>
          <w:tab w:val="center" w:pos="7020"/>
        </w:tabs>
      </w:pPr>
      <w:r w:rsidRPr="00BA0B0A">
        <w:tab/>
        <w:t>Radiotelevizija Slovenija, Javni zavod</w:t>
      </w:r>
      <w:r w:rsidRPr="00BA0B0A">
        <w:tab/>
        <w:t>..................................….................</w:t>
      </w:r>
    </w:p>
    <w:p w14:paraId="3587E689" w14:textId="77777777" w:rsidR="00267524" w:rsidRDefault="00267524" w:rsidP="003F2B3A">
      <w:pPr>
        <w:tabs>
          <w:tab w:val="center" w:pos="1980"/>
          <w:tab w:val="center" w:pos="7020"/>
        </w:tabs>
      </w:pPr>
    </w:p>
    <w:p w14:paraId="03978091" w14:textId="77777777" w:rsidR="00B9216C" w:rsidRDefault="00B9216C" w:rsidP="003F2B3A">
      <w:pPr>
        <w:tabs>
          <w:tab w:val="center" w:pos="1980"/>
          <w:tab w:val="center" w:pos="7020"/>
        </w:tabs>
      </w:pPr>
    </w:p>
    <w:p w14:paraId="6C6AE53F" w14:textId="39A3DAC7" w:rsidR="003F2B3A" w:rsidRDefault="003F2B3A" w:rsidP="003F2B3A">
      <w:pPr>
        <w:tabs>
          <w:tab w:val="center" w:pos="1980"/>
          <w:tab w:val="center" w:pos="7020"/>
        </w:tabs>
      </w:pPr>
      <w:r w:rsidRPr="00BA0B0A">
        <w:tab/>
      </w:r>
      <w:r w:rsidR="006543DF">
        <w:t>V. d. g</w:t>
      </w:r>
      <w:r w:rsidRPr="00BA0B0A">
        <w:t>eneraln</w:t>
      </w:r>
      <w:r w:rsidR="006543DF">
        <w:t>ega</w:t>
      </w:r>
      <w:r w:rsidRPr="00BA0B0A">
        <w:t xml:space="preserve"> direktor</w:t>
      </w:r>
      <w:r w:rsidR="006543DF">
        <w:t>ja</w:t>
      </w:r>
      <w:r w:rsidRPr="00BA0B0A">
        <w:t xml:space="preserve"> </w:t>
      </w:r>
      <w:r w:rsidRPr="00BA0B0A">
        <w:tab/>
        <w:t>………………………………………..</w:t>
      </w:r>
    </w:p>
    <w:p w14:paraId="5E0CE94B" w14:textId="77777777" w:rsidR="00267524" w:rsidRDefault="00267524" w:rsidP="003F2B3A">
      <w:pPr>
        <w:tabs>
          <w:tab w:val="center" w:pos="1980"/>
          <w:tab w:val="center" w:pos="7020"/>
        </w:tabs>
      </w:pPr>
    </w:p>
    <w:p w14:paraId="3FD1CF07" w14:textId="77777777" w:rsidR="00B9216C" w:rsidRPr="00BA0B0A" w:rsidRDefault="00B9216C" w:rsidP="003F2B3A">
      <w:pPr>
        <w:tabs>
          <w:tab w:val="center" w:pos="1980"/>
          <w:tab w:val="center" w:pos="7020"/>
        </w:tabs>
      </w:pPr>
    </w:p>
    <w:p w14:paraId="2CEADEE1" w14:textId="7401B5ED" w:rsidR="003F2B3A" w:rsidRPr="00BA0B0A" w:rsidRDefault="003F2B3A" w:rsidP="003F2B3A">
      <w:pPr>
        <w:tabs>
          <w:tab w:val="center" w:pos="1980"/>
          <w:tab w:val="center" w:pos="7020"/>
        </w:tabs>
      </w:pPr>
      <w:r w:rsidRPr="00BA0B0A">
        <w:tab/>
      </w:r>
      <w:r w:rsidR="006543DF" w:rsidRPr="006543DF">
        <w:t>Andrej Grah Whatmough</w:t>
      </w:r>
      <w:r w:rsidRPr="00BA0B0A">
        <w:tab/>
        <w:t>.....................................................</w:t>
      </w:r>
    </w:p>
    <w:p w14:paraId="49753075" w14:textId="6F001A47" w:rsidR="003F2B3A" w:rsidRDefault="003F2B3A" w:rsidP="003F2B3A">
      <w:pPr>
        <w:tabs>
          <w:tab w:val="center" w:pos="1980"/>
          <w:tab w:val="center" w:pos="7020"/>
        </w:tabs>
      </w:pPr>
    </w:p>
    <w:p w14:paraId="71FD14B8" w14:textId="1510CBA9" w:rsidR="00B9216C" w:rsidRDefault="00B9216C" w:rsidP="003F2B3A">
      <w:pPr>
        <w:tabs>
          <w:tab w:val="center" w:pos="1980"/>
          <w:tab w:val="center" w:pos="7020"/>
        </w:tabs>
      </w:pPr>
    </w:p>
    <w:p w14:paraId="4061CCC4" w14:textId="02F941CA" w:rsidR="00B9216C" w:rsidRDefault="00B9216C" w:rsidP="003F2B3A">
      <w:pPr>
        <w:tabs>
          <w:tab w:val="center" w:pos="1980"/>
          <w:tab w:val="center" w:pos="7020"/>
        </w:tabs>
      </w:pPr>
    </w:p>
    <w:p w14:paraId="2F5D99E8" w14:textId="34E6239D" w:rsidR="00B9216C" w:rsidRDefault="00B9216C" w:rsidP="003F2B3A">
      <w:pPr>
        <w:tabs>
          <w:tab w:val="center" w:pos="1980"/>
          <w:tab w:val="center" w:pos="7020"/>
        </w:tabs>
      </w:pPr>
    </w:p>
    <w:p w14:paraId="7BF10FB4" w14:textId="77777777" w:rsidR="00B9216C" w:rsidRPr="00BA0B0A" w:rsidRDefault="00B9216C" w:rsidP="003F2B3A">
      <w:pPr>
        <w:tabs>
          <w:tab w:val="center" w:pos="1980"/>
          <w:tab w:val="center" w:pos="7020"/>
        </w:tabs>
      </w:pPr>
    </w:p>
    <w:p w14:paraId="26E4D0EB" w14:textId="77777777" w:rsidR="005A0AFE" w:rsidRPr="00852670" w:rsidRDefault="005A0AFE" w:rsidP="005A0AFE">
      <w:pPr>
        <w:tabs>
          <w:tab w:val="center" w:pos="1980"/>
          <w:tab w:val="center" w:pos="2268"/>
          <w:tab w:val="center" w:pos="7020"/>
        </w:tabs>
        <w:rPr>
          <w:rFonts w:cs="Arial"/>
          <w:bCs/>
          <w:szCs w:val="20"/>
        </w:rPr>
      </w:pPr>
    </w:p>
    <w:p w14:paraId="40F9ED9D" w14:textId="4CD71DF8" w:rsidR="001012EC" w:rsidRPr="00852670" w:rsidRDefault="005A0AFE" w:rsidP="001012EC">
      <w:pPr>
        <w:tabs>
          <w:tab w:val="center" w:pos="1980"/>
          <w:tab w:val="center" w:pos="2268"/>
          <w:tab w:val="center" w:pos="6804"/>
          <w:tab w:val="center" w:pos="7020"/>
        </w:tabs>
        <w:ind w:right="-1"/>
        <w:rPr>
          <w:rFonts w:cs="Arial"/>
          <w:szCs w:val="20"/>
        </w:rPr>
      </w:pPr>
      <w:r w:rsidRPr="00852670">
        <w:rPr>
          <w:rFonts w:cs="Arial"/>
          <w:bCs/>
          <w:szCs w:val="20"/>
        </w:rPr>
        <w:tab/>
      </w:r>
      <w:r w:rsidR="001012EC">
        <w:rPr>
          <w:rFonts w:cs="Arial"/>
          <w:bCs/>
          <w:szCs w:val="20"/>
        </w:rPr>
        <w:t xml:space="preserve">                                  </w:t>
      </w:r>
      <w:r w:rsidRPr="00852670">
        <w:rPr>
          <w:rFonts w:cs="Arial"/>
          <w:bCs/>
          <w:szCs w:val="20"/>
        </w:rPr>
        <w:t>Žig:</w:t>
      </w:r>
      <w:r w:rsidR="001012EC">
        <w:rPr>
          <w:rFonts w:cs="Arial"/>
          <w:bCs/>
          <w:szCs w:val="20"/>
        </w:rPr>
        <w:t xml:space="preserve">                                                                                   </w:t>
      </w:r>
      <w:r w:rsidR="001012EC" w:rsidRPr="00852670">
        <w:rPr>
          <w:rFonts w:cs="Arial"/>
          <w:bCs/>
          <w:szCs w:val="20"/>
        </w:rPr>
        <w:t>Žig:</w:t>
      </w:r>
    </w:p>
    <w:p w14:paraId="424608F3" w14:textId="4F1D8244" w:rsidR="005A0AFE" w:rsidRPr="00852670" w:rsidRDefault="005A0AFE" w:rsidP="005A0AFE">
      <w:pPr>
        <w:tabs>
          <w:tab w:val="center" w:pos="1980"/>
          <w:tab w:val="center" w:pos="2268"/>
          <w:tab w:val="center" w:pos="7020"/>
        </w:tabs>
        <w:rPr>
          <w:rFonts w:cs="Arial"/>
          <w:szCs w:val="20"/>
        </w:rPr>
      </w:pPr>
    </w:p>
    <w:p w14:paraId="13D22394" w14:textId="77777777" w:rsidR="005A0AFE" w:rsidRDefault="005A0AFE" w:rsidP="005A0AFE">
      <w:pPr>
        <w:tabs>
          <w:tab w:val="center" w:pos="1980"/>
          <w:tab w:val="center" w:pos="7020"/>
        </w:tabs>
        <w:rPr>
          <w:u w:val="single"/>
        </w:rPr>
      </w:pPr>
    </w:p>
    <w:p w14:paraId="75722EE4" w14:textId="4AB0DD42" w:rsidR="003F2B3A" w:rsidRPr="005C7164" w:rsidRDefault="003F2B3A" w:rsidP="003F2B3A">
      <w:pPr>
        <w:jc w:val="left"/>
        <w:rPr>
          <w:rFonts w:cs="Arial"/>
        </w:rPr>
      </w:pPr>
    </w:p>
    <w:p w14:paraId="69CCA7EA" w14:textId="77777777" w:rsidR="00127B7A" w:rsidRDefault="00127B7A">
      <w:pPr>
        <w:jc w:val="left"/>
        <w:rPr>
          <w:rFonts w:cs="Arial"/>
        </w:rPr>
      </w:pPr>
      <w:r>
        <w:rPr>
          <w:rFonts w:cs="Arial"/>
        </w:rPr>
        <w:br w:type="page"/>
      </w:r>
    </w:p>
    <w:p w14:paraId="387DD125" w14:textId="39FAE915" w:rsidR="003F2B3A" w:rsidRPr="005C7164" w:rsidRDefault="003F2B3A" w:rsidP="003F2B3A">
      <w:pPr>
        <w:tabs>
          <w:tab w:val="center" w:pos="1980"/>
          <w:tab w:val="center" w:pos="7020"/>
        </w:tabs>
        <w:rPr>
          <w:rFonts w:cs="Arial"/>
        </w:rPr>
      </w:pPr>
      <w:r w:rsidRPr="005C7164">
        <w:rPr>
          <w:rFonts w:cs="Arial"/>
        </w:rPr>
        <w:lastRenderedPageBreak/>
        <w:t>Ponudnik:</w:t>
      </w:r>
      <w:r>
        <w:rPr>
          <w:rFonts w:cs="Arial"/>
        </w:rPr>
        <w:t xml:space="preserve"> ………………………………………..</w:t>
      </w:r>
      <w:r w:rsidRPr="005C7164">
        <w:rPr>
          <w:rFonts w:cs="Arial"/>
        </w:rPr>
        <w:tab/>
      </w:r>
    </w:p>
    <w:p w14:paraId="4DCD5D12" w14:textId="77777777" w:rsidR="003F2B3A" w:rsidRDefault="003F2B3A" w:rsidP="003F2B3A">
      <w:pPr>
        <w:tabs>
          <w:tab w:val="left" w:leader="dot" w:pos="4140"/>
        </w:tabs>
        <w:spacing w:line="360" w:lineRule="auto"/>
        <w:rPr>
          <w:rFonts w:cs="Arial"/>
        </w:rPr>
      </w:pPr>
    </w:p>
    <w:p w14:paraId="5A785334" w14:textId="77777777" w:rsidR="003F2B3A" w:rsidRPr="005C7164" w:rsidRDefault="003F2B3A" w:rsidP="003F2B3A">
      <w:pPr>
        <w:tabs>
          <w:tab w:val="left" w:leader="dot" w:pos="4140"/>
        </w:tabs>
        <w:spacing w:line="360" w:lineRule="auto"/>
        <w:rPr>
          <w:rFonts w:cs="Arial"/>
        </w:rPr>
      </w:pPr>
      <w:r w:rsidRPr="005C7164">
        <w:rPr>
          <w:rFonts w:cs="Arial"/>
        </w:rPr>
        <w:t>Naslov:</w:t>
      </w:r>
      <w:r w:rsidRPr="005C7164">
        <w:rPr>
          <w:rFonts w:cs="Arial"/>
        </w:rPr>
        <w:tab/>
      </w:r>
    </w:p>
    <w:p w14:paraId="551CDFA9" w14:textId="77777777" w:rsidR="003F2B3A" w:rsidRPr="005C7164" w:rsidRDefault="003F2B3A" w:rsidP="003F2B3A">
      <w:pPr>
        <w:spacing w:line="360" w:lineRule="auto"/>
        <w:rPr>
          <w:rFonts w:cs="Arial"/>
        </w:rPr>
      </w:pPr>
    </w:p>
    <w:p w14:paraId="4FBD3434" w14:textId="77777777" w:rsidR="003F2B3A" w:rsidRPr="005C7164" w:rsidRDefault="003F2B3A" w:rsidP="003F2B3A">
      <w:pPr>
        <w:rPr>
          <w:rFonts w:cs="Arial"/>
        </w:rPr>
      </w:pPr>
    </w:p>
    <w:p w14:paraId="2888989E" w14:textId="77777777" w:rsidR="003F2B3A" w:rsidRPr="005C7164" w:rsidRDefault="003F2B3A" w:rsidP="003F2B3A">
      <w:pPr>
        <w:rPr>
          <w:rFonts w:cs="Arial"/>
        </w:rPr>
      </w:pPr>
    </w:p>
    <w:p w14:paraId="1B53A431" w14:textId="77777777" w:rsidR="003F2B3A" w:rsidRPr="005C7164" w:rsidRDefault="003F2B3A" w:rsidP="003F2B3A">
      <w:pPr>
        <w:rPr>
          <w:rFonts w:cs="Arial"/>
        </w:rPr>
      </w:pPr>
    </w:p>
    <w:p w14:paraId="72CEA784" w14:textId="77777777" w:rsidR="003F2B3A" w:rsidRPr="003F2B3A" w:rsidRDefault="003F2B3A" w:rsidP="003F2B3A">
      <w:pPr>
        <w:pStyle w:val="Heading2"/>
        <w:numPr>
          <w:ilvl w:val="0"/>
          <w:numId w:val="0"/>
        </w:numPr>
        <w:jc w:val="center"/>
        <w:rPr>
          <w:rFonts w:cs="Arial"/>
          <w:b/>
        </w:rPr>
      </w:pPr>
      <w:bookmarkStart w:id="164" w:name="_Toc4144650"/>
      <w:bookmarkStart w:id="165" w:name="_Toc132872252"/>
      <w:r w:rsidRPr="003F2B3A">
        <w:rPr>
          <w:rFonts w:cs="Arial"/>
          <w:b/>
        </w:rPr>
        <w:t>Izjava o predložitvi garancije za dobro izvedbo pogodbenih obveznosti</w:t>
      </w:r>
      <w:bookmarkEnd w:id="164"/>
      <w:bookmarkEnd w:id="165"/>
    </w:p>
    <w:p w14:paraId="7CFD6A3C" w14:textId="0942DD55" w:rsidR="003F2B3A" w:rsidRPr="00F62464" w:rsidRDefault="003F2B3A" w:rsidP="003F2B3A">
      <w:pPr>
        <w:pStyle w:val="BodyText"/>
        <w:jc w:val="center"/>
        <w:rPr>
          <w:rFonts w:cs="Arial"/>
          <w:b/>
          <w:szCs w:val="20"/>
        </w:rPr>
      </w:pPr>
      <w:r w:rsidRPr="00F62464">
        <w:rPr>
          <w:rFonts w:cs="Arial"/>
          <w:b/>
          <w:szCs w:val="20"/>
        </w:rPr>
        <w:t xml:space="preserve">ZA JAVNO NAROČILO </w:t>
      </w:r>
      <w:r w:rsidRPr="00F62464">
        <w:rPr>
          <w:rFonts w:cs="Arial"/>
          <w:b/>
          <w:bCs/>
          <w:szCs w:val="20"/>
        </w:rPr>
        <w:t>JN-</w:t>
      </w:r>
      <w:r w:rsidR="009421FE">
        <w:rPr>
          <w:rFonts w:cs="Arial"/>
          <w:b/>
          <w:bCs/>
          <w:szCs w:val="20"/>
        </w:rPr>
        <w:t>S0658</w:t>
      </w:r>
    </w:p>
    <w:p w14:paraId="20E18698" w14:textId="77777777" w:rsidR="003F2B3A" w:rsidRDefault="003F2B3A" w:rsidP="003F2B3A">
      <w:pPr>
        <w:rPr>
          <w:rFonts w:cs="Arial"/>
        </w:rPr>
      </w:pPr>
    </w:p>
    <w:p w14:paraId="06F5465F" w14:textId="77777777" w:rsidR="001C5F5B" w:rsidRPr="005C7164" w:rsidRDefault="001C5F5B" w:rsidP="003F2B3A">
      <w:pPr>
        <w:rPr>
          <w:rFonts w:cs="Arial"/>
        </w:rPr>
      </w:pPr>
    </w:p>
    <w:p w14:paraId="0A995320" w14:textId="77777777" w:rsidR="003F2B3A" w:rsidRPr="005C7164" w:rsidRDefault="003F2B3A" w:rsidP="003F2B3A">
      <w:pPr>
        <w:jc w:val="left"/>
        <w:rPr>
          <w:rFonts w:cs="Arial"/>
        </w:rPr>
      </w:pPr>
    </w:p>
    <w:p w14:paraId="3716B756" w14:textId="4DE608B9" w:rsidR="003F2B3A" w:rsidRDefault="003F2B3A" w:rsidP="003F2B3A">
      <w:pPr>
        <w:rPr>
          <w:rFonts w:cs="Arial"/>
          <w:b/>
          <w:bCs/>
        </w:rPr>
      </w:pPr>
      <w:r w:rsidRPr="005C7164">
        <w:rPr>
          <w:rFonts w:cs="Arial"/>
          <w:bCs/>
        </w:rPr>
        <w:t xml:space="preserve">V zvezi z našo ponudbo za javno naročilo za </w:t>
      </w:r>
      <w:r w:rsidRPr="00D9642E">
        <w:rPr>
          <w:rFonts w:cs="Arial"/>
          <w:b/>
          <w:bCs/>
        </w:rPr>
        <w:t>ra</w:t>
      </w:r>
      <w:r w:rsidRPr="00976157">
        <w:rPr>
          <w:rFonts w:cs="Arial"/>
          <w:b/>
          <w:bCs/>
        </w:rPr>
        <w:t>zširjeno premoženjsko zavarovanje nepremičnin</w:t>
      </w:r>
      <w:r>
        <w:rPr>
          <w:rFonts w:cs="Arial"/>
          <w:b/>
          <w:bCs/>
        </w:rPr>
        <w:t>,</w:t>
      </w:r>
      <w:r w:rsidR="00E256E2">
        <w:rPr>
          <w:rFonts w:cs="Arial"/>
          <w:b/>
          <w:bCs/>
        </w:rPr>
        <w:t xml:space="preserve"> </w:t>
      </w:r>
      <w:r w:rsidRPr="00976157">
        <w:rPr>
          <w:rFonts w:cs="Arial"/>
          <w:b/>
          <w:bCs/>
        </w:rPr>
        <w:t>opreme in zalog ter</w:t>
      </w:r>
      <w:r w:rsidR="00E256E2">
        <w:rPr>
          <w:rFonts w:cs="Arial"/>
          <w:b/>
          <w:bCs/>
        </w:rPr>
        <w:t xml:space="preserve"> </w:t>
      </w:r>
      <w:r w:rsidRPr="00976157">
        <w:rPr>
          <w:rFonts w:cs="Arial"/>
          <w:b/>
          <w:bCs/>
        </w:rPr>
        <w:t>zavarovanje splošne odgovornosti</w:t>
      </w:r>
      <w:r>
        <w:rPr>
          <w:rFonts w:cs="Arial"/>
          <w:b/>
          <w:bCs/>
        </w:rPr>
        <w:t xml:space="preserve"> (za obdobje </w:t>
      </w:r>
      <w:r w:rsidR="00127B7A">
        <w:rPr>
          <w:rFonts w:cs="Arial"/>
          <w:b/>
          <w:bCs/>
        </w:rPr>
        <w:t>treh let</w:t>
      </w:r>
      <w:r>
        <w:rPr>
          <w:rFonts w:cs="Arial"/>
          <w:b/>
          <w:bCs/>
        </w:rPr>
        <w:t>)</w:t>
      </w:r>
    </w:p>
    <w:p w14:paraId="7D84275E" w14:textId="77777777" w:rsidR="003F2B3A" w:rsidRPr="005C7164" w:rsidRDefault="003F2B3A" w:rsidP="003F2B3A">
      <w:pPr>
        <w:rPr>
          <w:rFonts w:cs="Arial"/>
        </w:rPr>
      </w:pPr>
    </w:p>
    <w:p w14:paraId="2FEF63A8" w14:textId="77777777" w:rsidR="00AD588D" w:rsidRDefault="00AD588D" w:rsidP="003F2B3A">
      <w:pPr>
        <w:pStyle w:val="BodyText3"/>
        <w:rPr>
          <w:rFonts w:cs="Arial"/>
          <w:sz w:val="20"/>
          <w:lang w:val="sl-SI"/>
        </w:rPr>
      </w:pPr>
    </w:p>
    <w:p w14:paraId="51E74C24" w14:textId="731962C7" w:rsidR="003F2B3A" w:rsidRPr="005C7164" w:rsidRDefault="003F2B3A" w:rsidP="003F2B3A">
      <w:pPr>
        <w:pStyle w:val="BodyText3"/>
        <w:rPr>
          <w:rFonts w:cs="Arial"/>
          <w:sz w:val="20"/>
          <w:lang w:val="sl-SI"/>
        </w:rPr>
      </w:pPr>
      <w:r w:rsidRPr="005C7164">
        <w:rPr>
          <w:rFonts w:cs="Arial"/>
          <w:sz w:val="20"/>
          <w:lang w:val="sl-SI"/>
        </w:rPr>
        <w:t>IZJAVLJAMO,</w:t>
      </w:r>
    </w:p>
    <w:p w14:paraId="3160D8D2" w14:textId="77777777" w:rsidR="003F2B3A" w:rsidRDefault="003F2B3A" w:rsidP="003F2B3A">
      <w:pPr>
        <w:rPr>
          <w:rFonts w:cs="Arial"/>
        </w:rPr>
      </w:pPr>
    </w:p>
    <w:p w14:paraId="6B6ABEA9" w14:textId="2E1633B2" w:rsidR="003F2B3A" w:rsidRPr="009E0DB5" w:rsidRDefault="003F2B3A" w:rsidP="003F2B3A">
      <w:pPr>
        <w:rPr>
          <w:rFonts w:cs="Arial"/>
        </w:rPr>
      </w:pPr>
      <w:r w:rsidRPr="005C7164">
        <w:rPr>
          <w:rFonts w:cs="Arial"/>
        </w:rPr>
        <w:t xml:space="preserve">da bomo v primeru sklenitve pogodbe z naročnikom predložili </w:t>
      </w:r>
      <w:r w:rsidRPr="005C7164">
        <w:rPr>
          <w:rFonts w:cs="Arial"/>
          <w:b/>
        </w:rPr>
        <w:t xml:space="preserve"> </w:t>
      </w:r>
      <w:r w:rsidRPr="005C7164">
        <w:rPr>
          <w:rFonts w:cs="Arial"/>
          <w:bCs/>
        </w:rPr>
        <w:t xml:space="preserve">garancijo </w:t>
      </w:r>
      <w:r w:rsidRPr="005C7164">
        <w:rPr>
          <w:rFonts w:cs="Arial"/>
        </w:rPr>
        <w:t xml:space="preserve">za dobro izvedbo pogodbenih obveznosti (izdano s strani banke ali zavarovalnice) v višini </w:t>
      </w:r>
      <w:r w:rsidRPr="0024053B">
        <w:rPr>
          <w:rFonts w:cs="Arial"/>
        </w:rPr>
        <w:t>10 %</w:t>
      </w:r>
      <w:r w:rsidRPr="005C7164">
        <w:rPr>
          <w:rFonts w:cs="Arial"/>
        </w:rPr>
        <w:t xml:space="preserve"> </w:t>
      </w:r>
      <w:r>
        <w:t xml:space="preserve">predvidene </w:t>
      </w:r>
      <w:r w:rsidR="00A26CE9">
        <w:t xml:space="preserve">letne </w:t>
      </w:r>
      <w:r w:rsidRPr="005C7164">
        <w:rPr>
          <w:rFonts w:cs="Arial"/>
        </w:rPr>
        <w:t>pogodbene vrednosti</w:t>
      </w:r>
      <w:r w:rsidR="00BB6902">
        <w:rPr>
          <w:rFonts w:cs="Arial"/>
        </w:rPr>
        <w:t xml:space="preserve"> </w:t>
      </w:r>
      <w:r w:rsidR="00BB6902" w:rsidRPr="008418D9">
        <w:rPr>
          <w:rFonts w:cs="Arial"/>
        </w:rPr>
        <w:t>z vključenim DPZP</w:t>
      </w:r>
      <w:r w:rsidRPr="005C7164">
        <w:rPr>
          <w:rFonts w:cs="Arial"/>
        </w:rPr>
        <w:t xml:space="preserve">, nepreklicno, brezpogojno in plačljivo na prvi poziv, veljavno še </w:t>
      </w:r>
      <w:r w:rsidRPr="00CD287E">
        <w:rPr>
          <w:rFonts w:cs="Arial"/>
        </w:rPr>
        <w:t>13 mesecev po podpisu pogodbe.</w:t>
      </w:r>
    </w:p>
    <w:p w14:paraId="79215972" w14:textId="77777777" w:rsidR="003F2B3A" w:rsidRPr="005C7164" w:rsidRDefault="003F2B3A" w:rsidP="003F2B3A">
      <w:pPr>
        <w:rPr>
          <w:rFonts w:cs="Arial"/>
        </w:rPr>
      </w:pPr>
    </w:p>
    <w:p w14:paraId="77B9BF6A" w14:textId="43FC060B" w:rsidR="00127B7A" w:rsidRPr="005C7164" w:rsidRDefault="00127B7A" w:rsidP="00127B7A">
      <w:r>
        <w:t>Garancijo za dobro izvedbo pogodbenih obveznosti v višini 10 % predvidene enoletne pogodbene vrednosti</w:t>
      </w:r>
      <w:r w:rsidR="00AD588D">
        <w:t xml:space="preserve"> </w:t>
      </w:r>
      <w:r w:rsidR="00AD588D" w:rsidRPr="008418D9">
        <w:rPr>
          <w:rFonts w:cs="Arial"/>
        </w:rPr>
        <w:t>z vključenim DPZP</w:t>
      </w:r>
      <w:r>
        <w:t>, brezpogojno, nepreklicno in plačljivo na prvi poziv naročnika, bomo predložili za vsako pogodbeno leto, 30 dni pred potekom predhodne.</w:t>
      </w:r>
    </w:p>
    <w:p w14:paraId="0F715497" w14:textId="77777777" w:rsidR="003F2B3A" w:rsidRPr="005C7164" w:rsidRDefault="003F2B3A" w:rsidP="003F2B3A">
      <w:pPr>
        <w:rPr>
          <w:rFonts w:cs="Arial"/>
        </w:rPr>
      </w:pPr>
    </w:p>
    <w:p w14:paraId="09C6E72C" w14:textId="77777777" w:rsidR="003F2B3A" w:rsidRDefault="003F2B3A" w:rsidP="003F2B3A">
      <w:pPr>
        <w:rPr>
          <w:rFonts w:cs="Arial"/>
        </w:rPr>
      </w:pPr>
    </w:p>
    <w:p w14:paraId="2E9F2CF2" w14:textId="77777777" w:rsidR="001C5F5B" w:rsidRDefault="001C5F5B" w:rsidP="003F2B3A">
      <w:pPr>
        <w:rPr>
          <w:rFonts w:cs="Arial"/>
        </w:rPr>
      </w:pPr>
    </w:p>
    <w:p w14:paraId="2B8C0EF7" w14:textId="77777777" w:rsidR="001C5F5B" w:rsidRDefault="001C5F5B" w:rsidP="003F2B3A">
      <w:pPr>
        <w:rPr>
          <w:rFonts w:cs="Arial"/>
        </w:rPr>
      </w:pPr>
    </w:p>
    <w:p w14:paraId="3726E569" w14:textId="77777777" w:rsidR="001C5F5B" w:rsidRDefault="001C5F5B" w:rsidP="003F2B3A">
      <w:pPr>
        <w:rPr>
          <w:rFonts w:cs="Arial"/>
        </w:rPr>
      </w:pPr>
    </w:p>
    <w:p w14:paraId="6A3BB227" w14:textId="77777777" w:rsidR="001C5F5B" w:rsidRDefault="001C5F5B" w:rsidP="003F2B3A">
      <w:pPr>
        <w:rPr>
          <w:rFonts w:cs="Arial"/>
        </w:rPr>
      </w:pPr>
    </w:p>
    <w:p w14:paraId="0F2E672D" w14:textId="77777777" w:rsidR="001C5F5B" w:rsidRDefault="001C5F5B" w:rsidP="003F2B3A">
      <w:pPr>
        <w:rPr>
          <w:rFonts w:cs="Arial"/>
        </w:rPr>
      </w:pPr>
    </w:p>
    <w:p w14:paraId="0238D722" w14:textId="77777777" w:rsidR="001C5F5B" w:rsidRPr="005C7164" w:rsidRDefault="001C5F5B" w:rsidP="003F2B3A">
      <w:pPr>
        <w:rPr>
          <w:rFonts w:cs="Arial"/>
        </w:rPr>
      </w:pPr>
    </w:p>
    <w:p w14:paraId="59A1E627" w14:textId="77777777" w:rsidR="003F2B3A" w:rsidRPr="005C7164" w:rsidRDefault="003F2B3A" w:rsidP="003F2B3A">
      <w:pPr>
        <w:rPr>
          <w:rFonts w:cs="Arial"/>
        </w:rPr>
      </w:pPr>
    </w:p>
    <w:p w14:paraId="330745DB" w14:textId="77777777" w:rsidR="003F2B3A" w:rsidRPr="005C7164" w:rsidRDefault="003F2B3A" w:rsidP="003F2B3A">
      <w:pPr>
        <w:tabs>
          <w:tab w:val="left" w:pos="4050"/>
          <w:tab w:val="center" w:pos="7020"/>
        </w:tabs>
        <w:spacing w:before="120" w:after="120"/>
        <w:rPr>
          <w:rFonts w:cs="Arial"/>
        </w:rPr>
      </w:pPr>
      <w:r w:rsidRPr="005C7164">
        <w:rPr>
          <w:rFonts w:cs="Arial"/>
        </w:rPr>
        <w:t xml:space="preserve">Kraj in datum: </w:t>
      </w:r>
      <w:r w:rsidRPr="005C7164">
        <w:rPr>
          <w:rFonts w:cs="Arial"/>
        </w:rPr>
        <w:tab/>
        <w:t>Žig:</w:t>
      </w:r>
      <w:r w:rsidRPr="005C7164">
        <w:rPr>
          <w:rFonts w:cs="Arial"/>
        </w:rPr>
        <w:tab/>
        <w:t>Podpis zastopnika</w:t>
      </w:r>
    </w:p>
    <w:p w14:paraId="390FAB51" w14:textId="77777777" w:rsidR="003F2B3A" w:rsidRPr="005C7164" w:rsidRDefault="003F2B3A" w:rsidP="003F2B3A">
      <w:pPr>
        <w:tabs>
          <w:tab w:val="left" w:pos="4050"/>
          <w:tab w:val="center" w:pos="7020"/>
        </w:tabs>
        <w:spacing w:before="120" w:after="120"/>
        <w:rPr>
          <w:rFonts w:cs="Arial"/>
        </w:rPr>
      </w:pPr>
      <w:r w:rsidRPr="005C7164">
        <w:rPr>
          <w:rFonts w:cs="Arial"/>
        </w:rPr>
        <w:tab/>
      </w:r>
      <w:r w:rsidRPr="005C7164">
        <w:rPr>
          <w:rFonts w:cs="Arial"/>
        </w:rPr>
        <w:tab/>
        <w:t>oz. prokurista:</w:t>
      </w:r>
    </w:p>
    <w:p w14:paraId="292C0437" w14:textId="77777777" w:rsidR="003F2B3A" w:rsidRPr="005C7164" w:rsidRDefault="003F2B3A" w:rsidP="003F2B3A">
      <w:pPr>
        <w:tabs>
          <w:tab w:val="left" w:leader="dot" w:pos="1800"/>
          <w:tab w:val="left" w:pos="6030"/>
          <w:tab w:val="left" w:leader="dot" w:pos="8010"/>
        </w:tabs>
        <w:spacing w:line="360" w:lineRule="auto"/>
        <w:rPr>
          <w:rFonts w:cs="Arial"/>
        </w:rPr>
      </w:pPr>
    </w:p>
    <w:p w14:paraId="18AA77E4" w14:textId="77777777" w:rsidR="003F2B3A" w:rsidRPr="005C7164" w:rsidRDefault="003F2B3A" w:rsidP="003F2B3A">
      <w:pPr>
        <w:tabs>
          <w:tab w:val="left" w:leader="dot" w:pos="1800"/>
          <w:tab w:val="left" w:pos="6030"/>
          <w:tab w:val="left" w:leader="dot" w:pos="8010"/>
        </w:tabs>
        <w:spacing w:line="360" w:lineRule="auto"/>
        <w:rPr>
          <w:rFonts w:cs="Arial"/>
        </w:rPr>
      </w:pPr>
      <w:r w:rsidRPr="005C7164">
        <w:rPr>
          <w:rFonts w:cs="Arial"/>
        </w:rPr>
        <w:tab/>
      </w:r>
      <w:r w:rsidRPr="005C7164">
        <w:rPr>
          <w:rFonts w:cs="Arial"/>
        </w:rPr>
        <w:tab/>
      </w:r>
      <w:r w:rsidRPr="005C7164">
        <w:rPr>
          <w:rFonts w:cs="Arial"/>
        </w:rPr>
        <w:tab/>
      </w:r>
    </w:p>
    <w:p w14:paraId="5EC62B5C" w14:textId="77777777" w:rsidR="00816D2F" w:rsidRPr="00111C22" w:rsidRDefault="00816D2F">
      <w:pPr>
        <w:jc w:val="left"/>
        <w:rPr>
          <w:b/>
          <w:bCs/>
          <w:sz w:val="28"/>
          <w:szCs w:val="28"/>
        </w:rPr>
      </w:pPr>
      <w:r w:rsidRPr="00111C22">
        <w:rPr>
          <w:b/>
          <w:bCs/>
          <w:sz w:val="28"/>
          <w:szCs w:val="28"/>
        </w:rPr>
        <w:br w:type="page"/>
      </w:r>
    </w:p>
    <w:p w14:paraId="737A57D6" w14:textId="77777777" w:rsidR="001C5F5B" w:rsidRDefault="001C5F5B" w:rsidP="001C5F5B">
      <w:pPr>
        <w:pStyle w:val="BESEDILO"/>
        <w:keepLines w:val="0"/>
        <w:widowControl/>
        <w:tabs>
          <w:tab w:val="clear" w:pos="2155"/>
        </w:tabs>
        <w:spacing w:line="360" w:lineRule="auto"/>
        <w:rPr>
          <w:b/>
          <w:bCs/>
          <w:kern w:val="0"/>
          <w:szCs w:val="24"/>
          <w:u w:val="single"/>
        </w:rPr>
      </w:pPr>
      <w:r w:rsidRPr="007302F0">
        <w:rPr>
          <w:b/>
          <w:kern w:val="0"/>
          <w:szCs w:val="24"/>
        </w:rPr>
        <w:lastRenderedPageBreak/>
        <w:t xml:space="preserve">Ponudnik  oz.  partner  </w:t>
      </w:r>
      <w:r w:rsidRPr="007302F0">
        <w:rPr>
          <w:b/>
          <w:bCs/>
          <w:kern w:val="0"/>
          <w:szCs w:val="24"/>
          <w:u w:val="single"/>
        </w:rPr>
        <w:t>(ustrezno obkrožite)</w:t>
      </w:r>
    </w:p>
    <w:p w14:paraId="3788B0C4" w14:textId="77777777" w:rsidR="00167F8E" w:rsidRPr="00111C22" w:rsidRDefault="00167F8E" w:rsidP="00167F8E">
      <w:pPr>
        <w:pStyle w:val="BESEDILO"/>
        <w:rPr>
          <w:i/>
        </w:rPr>
      </w:pPr>
      <w:r w:rsidRPr="00111C22">
        <w:rPr>
          <w:i/>
        </w:rPr>
        <w:tab/>
      </w:r>
      <w:r w:rsidRPr="00111C22">
        <w:rPr>
          <w:i/>
        </w:rPr>
        <w:tab/>
      </w:r>
      <w:r w:rsidRPr="00111C22">
        <w:rPr>
          <w:i/>
        </w:rPr>
        <w:tab/>
      </w:r>
    </w:p>
    <w:p w14:paraId="0AE627EB" w14:textId="77777777" w:rsidR="00F62464" w:rsidRDefault="00F62464" w:rsidP="00F62464">
      <w:pPr>
        <w:spacing w:line="360" w:lineRule="auto"/>
        <w:jc w:val="left"/>
        <w:rPr>
          <w:rFonts w:eastAsia="Calibri" w:cs="Arial"/>
          <w:szCs w:val="20"/>
        </w:rPr>
      </w:pPr>
      <w:r>
        <w:rPr>
          <w:rFonts w:eastAsia="Calibri" w:cs="Arial"/>
          <w:szCs w:val="20"/>
        </w:rPr>
        <w:t>Naziv in ime: ………………………………….</w:t>
      </w:r>
    </w:p>
    <w:p w14:paraId="3A962249" w14:textId="77777777" w:rsidR="00F62464" w:rsidRDefault="00F62464" w:rsidP="00F62464">
      <w:pPr>
        <w:spacing w:line="360" w:lineRule="auto"/>
        <w:jc w:val="left"/>
        <w:rPr>
          <w:rFonts w:eastAsia="Calibri" w:cs="Arial"/>
          <w:szCs w:val="20"/>
        </w:rPr>
      </w:pPr>
    </w:p>
    <w:p w14:paraId="2CAE220A" w14:textId="77777777" w:rsidR="00F62464" w:rsidRPr="00111C22" w:rsidRDefault="00F62464" w:rsidP="00F62464">
      <w:pPr>
        <w:spacing w:line="360" w:lineRule="auto"/>
        <w:jc w:val="left"/>
        <w:rPr>
          <w:rFonts w:eastAsia="Calibri" w:cs="Arial"/>
          <w:szCs w:val="20"/>
        </w:rPr>
      </w:pPr>
      <w:r w:rsidRPr="00111C22">
        <w:rPr>
          <w:rFonts w:eastAsia="Calibri" w:cs="Arial"/>
          <w:szCs w:val="20"/>
        </w:rPr>
        <w:t>Naslov:  ....................................................</w:t>
      </w:r>
    </w:p>
    <w:p w14:paraId="1462667F" w14:textId="77777777" w:rsidR="00167F8E" w:rsidRPr="00111C22" w:rsidRDefault="00167F8E" w:rsidP="00167F8E">
      <w:pPr>
        <w:pStyle w:val="BESEDILO"/>
      </w:pPr>
    </w:p>
    <w:p w14:paraId="1E02CC03" w14:textId="77777777" w:rsidR="00167F8E" w:rsidRPr="00111C22" w:rsidRDefault="00167F8E" w:rsidP="00167F8E">
      <w:pPr>
        <w:pStyle w:val="BESEDILO"/>
      </w:pPr>
    </w:p>
    <w:p w14:paraId="6C595991" w14:textId="77777777" w:rsidR="00167F8E" w:rsidRPr="00111C22" w:rsidRDefault="00167F8E" w:rsidP="00167F8E">
      <w:pPr>
        <w:pStyle w:val="BESEDILO"/>
      </w:pPr>
    </w:p>
    <w:p w14:paraId="3ACDFEA5" w14:textId="77777777" w:rsidR="00167F8E" w:rsidRPr="00111C22" w:rsidRDefault="00167F8E" w:rsidP="00167F8E">
      <w:pPr>
        <w:pStyle w:val="BESEDILO"/>
      </w:pPr>
    </w:p>
    <w:p w14:paraId="0BAEDA3C" w14:textId="77777777" w:rsidR="00167F8E" w:rsidRPr="00111C22" w:rsidRDefault="00167F8E" w:rsidP="00167F8E">
      <w:pPr>
        <w:pStyle w:val="Heading2"/>
        <w:numPr>
          <w:ilvl w:val="0"/>
          <w:numId w:val="0"/>
        </w:numPr>
        <w:jc w:val="center"/>
        <w:rPr>
          <w:b/>
        </w:rPr>
      </w:pPr>
      <w:bookmarkStart w:id="166" w:name="_Toc360107197"/>
      <w:bookmarkStart w:id="167" w:name="_Toc370472202"/>
      <w:bookmarkStart w:id="168" w:name="_Toc435370625"/>
      <w:bookmarkStart w:id="169" w:name="_Toc132872253"/>
      <w:r w:rsidRPr="00111C22">
        <w:rPr>
          <w:b/>
        </w:rPr>
        <w:t>IZJAVA O POSREDOVANJU PODATKOV O RAZKRITJU LASTNIŠTVA PONUDNIKA</w:t>
      </w:r>
      <w:bookmarkEnd w:id="166"/>
      <w:bookmarkEnd w:id="167"/>
      <w:bookmarkEnd w:id="168"/>
      <w:bookmarkEnd w:id="169"/>
    </w:p>
    <w:p w14:paraId="4DF6DE8D" w14:textId="3F0290D8" w:rsidR="00167F8E" w:rsidRPr="00111C22" w:rsidRDefault="00167F8E" w:rsidP="00B6123A">
      <w:pPr>
        <w:pStyle w:val="BESEDILO"/>
        <w:jc w:val="center"/>
        <w:rPr>
          <w:b/>
        </w:rPr>
      </w:pPr>
      <w:r w:rsidRPr="00111C22">
        <w:rPr>
          <w:b/>
        </w:rPr>
        <w:t>ZA JAVNO NAROČILO JN-</w:t>
      </w:r>
      <w:r w:rsidR="009421FE">
        <w:rPr>
          <w:b/>
        </w:rPr>
        <w:t>S0658</w:t>
      </w:r>
    </w:p>
    <w:p w14:paraId="12C4AE41" w14:textId="77777777" w:rsidR="00167F8E" w:rsidRPr="00111C22" w:rsidRDefault="00167F8E" w:rsidP="00167F8E">
      <w:pPr>
        <w:pStyle w:val="BESEDILO"/>
        <w:rPr>
          <w:b/>
          <w:u w:val="single"/>
        </w:rPr>
      </w:pPr>
    </w:p>
    <w:p w14:paraId="1E5D9DBA" w14:textId="77777777" w:rsidR="00167F8E" w:rsidRPr="00111C22" w:rsidRDefault="00167F8E" w:rsidP="00167F8E">
      <w:pPr>
        <w:pStyle w:val="BESEDILO"/>
        <w:rPr>
          <w:b/>
          <w:u w:val="single"/>
        </w:rPr>
      </w:pPr>
    </w:p>
    <w:p w14:paraId="08789F32" w14:textId="77777777" w:rsidR="00167F8E" w:rsidRPr="00111C22" w:rsidRDefault="00167F8E" w:rsidP="00167F8E">
      <w:pPr>
        <w:pStyle w:val="BESEDILO"/>
        <w:rPr>
          <w:b/>
          <w:u w:val="single"/>
        </w:rPr>
      </w:pPr>
    </w:p>
    <w:p w14:paraId="1680049A" w14:textId="77777777" w:rsidR="00167F8E" w:rsidRPr="00111C22" w:rsidRDefault="00167F8E" w:rsidP="00167F8E">
      <w:pPr>
        <w:pStyle w:val="BESEDILO"/>
        <w:rPr>
          <w:b/>
          <w:u w:val="single"/>
        </w:rPr>
      </w:pPr>
    </w:p>
    <w:p w14:paraId="483D4DB4" w14:textId="77777777" w:rsidR="00167F8E" w:rsidRPr="00111C22" w:rsidRDefault="00167F8E" w:rsidP="00167F8E">
      <w:pPr>
        <w:pStyle w:val="BESEDILO"/>
        <w:rPr>
          <w:b/>
          <w:u w:val="single"/>
        </w:rPr>
      </w:pPr>
    </w:p>
    <w:p w14:paraId="72DAD059" w14:textId="77777777" w:rsidR="00167F8E" w:rsidRPr="00111C22" w:rsidRDefault="00167F8E" w:rsidP="00167F8E">
      <w:pPr>
        <w:pStyle w:val="BESEDILO"/>
        <w:rPr>
          <w:b/>
          <w:u w:val="single"/>
        </w:rPr>
      </w:pPr>
    </w:p>
    <w:p w14:paraId="4F77DDFE" w14:textId="77777777" w:rsidR="00167F8E" w:rsidRPr="00111C22" w:rsidRDefault="00167F8E" w:rsidP="00167F8E">
      <w:pPr>
        <w:pStyle w:val="BESEDILO"/>
      </w:pPr>
      <w:r w:rsidRPr="00111C22">
        <w:t xml:space="preserve">Pod kazensko in materialno odgovornostjo izjavljamo, da bomo naročniku v roku osmih dni od prejema poziva naročnika posredovali </w:t>
      </w:r>
      <w:r w:rsidRPr="00111C22">
        <w:rPr>
          <w:b/>
          <w:i/>
        </w:rPr>
        <w:t>Izjavo o udeležbi fizičnih in pravnih oseb v lastništvu ponudnika</w:t>
      </w:r>
      <w:r w:rsidRPr="00111C22">
        <w:rPr>
          <w:b/>
        </w:rPr>
        <w:t>,</w:t>
      </w:r>
      <w:r w:rsidRPr="00111C22">
        <w:t xml:space="preserve"> ki je priložena v </w:t>
      </w:r>
      <w:r w:rsidR="0037438C" w:rsidRPr="00111C22">
        <w:t xml:space="preserve">nadaljevanju </w:t>
      </w:r>
      <w:r w:rsidRPr="00111C22">
        <w:t xml:space="preserve">te </w:t>
      </w:r>
      <w:r w:rsidR="00FB71C0" w:rsidRPr="00111C22">
        <w:rPr>
          <w:rFonts w:cs="Arial"/>
          <w:color w:val="282828"/>
        </w:rPr>
        <w:t>dokumentacije v zvezi z oddajo javnega naročila</w:t>
      </w:r>
      <w:r w:rsidRPr="00111C22">
        <w:t>.</w:t>
      </w:r>
    </w:p>
    <w:p w14:paraId="448C3642" w14:textId="77777777" w:rsidR="00167F8E" w:rsidRPr="00111C22" w:rsidRDefault="00167F8E" w:rsidP="00167F8E">
      <w:pPr>
        <w:pStyle w:val="BESEDILO"/>
      </w:pPr>
    </w:p>
    <w:p w14:paraId="520A6BC6" w14:textId="77777777" w:rsidR="00167F8E" w:rsidRPr="00111C22" w:rsidRDefault="00167F8E" w:rsidP="00167F8E">
      <w:pPr>
        <w:pStyle w:val="BESEDILO"/>
      </w:pPr>
    </w:p>
    <w:p w14:paraId="74D5770C" w14:textId="77777777" w:rsidR="00167F8E" w:rsidRPr="00111C22" w:rsidRDefault="00167F8E" w:rsidP="00167F8E">
      <w:pPr>
        <w:pStyle w:val="BESEDILO"/>
      </w:pPr>
    </w:p>
    <w:p w14:paraId="3C450BAF" w14:textId="77777777" w:rsidR="00167F8E" w:rsidRPr="00111C22" w:rsidRDefault="00167F8E" w:rsidP="00167F8E">
      <w:pPr>
        <w:pStyle w:val="BESEDILO"/>
      </w:pPr>
    </w:p>
    <w:p w14:paraId="3FDE0A06" w14:textId="77777777" w:rsidR="00167F8E" w:rsidRPr="00111C22" w:rsidRDefault="00167F8E" w:rsidP="00167F8E">
      <w:pPr>
        <w:pStyle w:val="BESEDILO"/>
      </w:pPr>
    </w:p>
    <w:p w14:paraId="44334CAA" w14:textId="77777777" w:rsidR="00167F8E" w:rsidRPr="00111C22" w:rsidRDefault="00167F8E" w:rsidP="00167F8E">
      <w:pPr>
        <w:pStyle w:val="BESEDILO"/>
      </w:pPr>
    </w:p>
    <w:p w14:paraId="7F10F058" w14:textId="77777777" w:rsidR="00167F8E" w:rsidRPr="00111C22" w:rsidRDefault="00167F8E" w:rsidP="00167F8E">
      <w:pPr>
        <w:pStyle w:val="BESEDILO"/>
      </w:pPr>
    </w:p>
    <w:p w14:paraId="47E150F6" w14:textId="77777777" w:rsidR="00167F8E" w:rsidRPr="00111C22" w:rsidRDefault="00167F8E" w:rsidP="00167F8E">
      <w:pPr>
        <w:pStyle w:val="BESEDILO"/>
      </w:pPr>
    </w:p>
    <w:p w14:paraId="29EBC3E9" w14:textId="77777777" w:rsidR="00167F8E" w:rsidRPr="00111C22" w:rsidRDefault="00167F8E" w:rsidP="00167F8E">
      <w:pPr>
        <w:pStyle w:val="BESEDILO"/>
      </w:pPr>
    </w:p>
    <w:p w14:paraId="54C7939D" w14:textId="77777777" w:rsidR="00167F8E" w:rsidRPr="00111C22" w:rsidRDefault="00167F8E" w:rsidP="00167F8E">
      <w:pPr>
        <w:pStyle w:val="BESEDILO"/>
      </w:pPr>
    </w:p>
    <w:p w14:paraId="0776E34D" w14:textId="77777777" w:rsidR="00167F8E" w:rsidRPr="00111C22" w:rsidRDefault="00167F8E" w:rsidP="00167F8E">
      <w:pPr>
        <w:pStyle w:val="BESEDILO"/>
      </w:pPr>
    </w:p>
    <w:p w14:paraId="76FABEB6" w14:textId="77777777" w:rsidR="00167F8E" w:rsidRPr="00111C22" w:rsidRDefault="00167F8E" w:rsidP="00167F8E">
      <w:pPr>
        <w:pStyle w:val="BESEDILO"/>
      </w:pPr>
    </w:p>
    <w:p w14:paraId="0C733FBC" w14:textId="77777777" w:rsidR="00167F8E" w:rsidRPr="00111C22" w:rsidRDefault="00167F8E" w:rsidP="00167F8E">
      <w:pPr>
        <w:pStyle w:val="BESEDILO"/>
      </w:pPr>
    </w:p>
    <w:p w14:paraId="3C60CD43" w14:textId="77777777" w:rsidR="00167F8E" w:rsidRPr="00111C22" w:rsidRDefault="00167F8E" w:rsidP="00167F8E">
      <w:pPr>
        <w:pStyle w:val="BESEDILO"/>
      </w:pPr>
    </w:p>
    <w:p w14:paraId="68AF657E" w14:textId="77777777" w:rsidR="00167F8E" w:rsidRPr="00111C22" w:rsidRDefault="00167F8E" w:rsidP="00167F8E">
      <w:pPr>
        <w:pStyle w:val="BESEDILO"/>
      </w:pPr>
    </w:p>
    <w:p w14:paraId="2BD59107" w14:textId="77777777" w:rsidR="00167F8E" w:rsidRPr="00111C22" w:rsidRDefault="00167F8E" w:rsidP="00167F8E">
      <w:pPr>
        <w:pStyle w:val="BESEDILO"/>
      </w:pPr>
    </w:p>
    <w:p w14:paraId="3B2995DB" w14:textId="77777777" w:rsidR="00167F8E" w:rsidRPr="00111C22" w:rsidRDefault="00167F8E" w:rsidP="00167F8E">
      <w:pPr>
        <w:pStyle w:val="BESEDILO"/>
      </w:pPr>
    </w:p>
    <w:p w14:paraId="4566C401" w14:textId="77777777" w:rsidR="00167F8E" w:rsidRPr="00111C22" w:rsidRDefault="00167F8E" w:rsidP="00167F8E">
      <w:pPr>
        <w:pStyle w:val="BESEDILO"/>
      </w:pPr>
      <w:r w:rsidRPr="00111C22">
        <w:t xml:space="preserve">Kraj in datum: </w:t>
      </w:r>
      <w:r w:rsidRPr="00111C22">
        <w:tab/>
      </w:r>
      <w:r w:rsidRPr="00111C22">
        <w:tab/>
      </w:r>
      <w:r w:rsidRPr="00111C22">
        <w:tab/>
      </w:r>
      <w:r w:rsidRPr="00111C22">
        <w:tab/>
        <w:t>Žig:</w:t>
      </w:r>
      <w:r w:rsidRPr="00111C22">
        <w:tab/>
      </w:r>
      <w:r w:rsidRPr="00111C22">
        <w:tab/>
      </w:r>
      <w:r w:rsidRPr="00111C22">
        <w:tab/>
        <w:t>Podpis zastopnika</w:t>
      </w:r>
    </w:p>
    <w:p w14:paraId="127A4537" w14:textId="77777777" w:rsidR="00167F8E" w:rsidRPr="00111C22" w:rsidRDefault="00BE6E7F" w:rsidP="00167F8E">
      <w:pPr>
        <w:pStyle w:val="BESEDILO"/>
      </w:pPr>
      <w:r w:rsidRPr="00111C22">
        <w:tab/>
      </w:r>
      <w:r w:rsidRPr="00111C22">
        <w:tab/>
      </w:r>
      <w:r w:rsidRPr="00111C22">
        <w:tab/>
      </w:r>
      <w:r w:rsidRPr="00111C22">
        <w:tab/>
      </w:r>
      <w:r w:rsidRPr="00111C22">
        <w:tab/>
      </w:r>
      <w:r w:rsidRPr="00111C22">
        <w:tab/>
        <w:t xml:space="preserve">                 </w:t>
      </w:r>
      <w:r w:rsidR="00167F8E" w:rsidRPr="00111C22">
        <w:t>z. prokurista:</w:t>
      </w:r>
    </w:p>
    <w:p w14:paraId="77BE0334" w14:textId="77777777" w:rsidR="00167F8E" w:rsidRPr="00111C22" w:rsidRDefault="00167F8E" w:rsidP="00167F8E">
      <w:pPr>
        <w:pStyle w:val="BESEDILO"/>
      </w:pPr>
    </w:p>
    <w:p w14:paraId="4F8DD2E2" w14:textId="77777777" w:rsidR="00167F8E" w:rsidRPr="00111C22" w:rsidRDefault="00167F8E" w:rsidP="00167F8E">
      <w:pPr>
        <w:pStyle w:val="BESEDILO"/>
      </w:pPr>
      <w:r w:rsidRPr="00111C22">
        <w:t>........................................</w:t>
      </w:r>
      <w:r w:rsidRPr="00111C22">
        <w:tab/>
      </w:r>
      <w:r w:rsidRPr="00111C22">
        <w:tab/>
      </w:r>
      <w:r w:rsidRPr="00111C22">
        <w:tab/>
      </w:r>
      <w:r w:rsidRPr="00111C22">
        <w:tab/>
      </w:r>
      <w:r w:rsidRPr="00111C22">
        <w:tab/>
        <w:t>.........................................</w:t>
      </w:r>
    </w:p>
    <w:p w14:paraId="0EDFFEA6" w14:textId="77777777" w:rsidR="00167F8E" w:rsidRPr="00111C22" w:rsidRDefault="00167F8E" w:rsidP="00167F8E">
      <w:pPr>
        <w:pStyle w:val="BESEDILO"/>
      </w:pPr>
    </w:p>
    <w:p w14:paraId="4238D1EA" w14:textId="77777777" w:rsidR="00167F8E" w:rsidRPr="00111C22" w:rsidRDefault="00167F8E" w:rsidP="00167F8E">
      <w:pPr>
        <w:pStyle w:val="BESEDILO"/>
        <w:rPr>
          <w:u w:val="single"/>
        </w:rPr>
      </w:pPr>
    </w:p>
    <w:p w14:paraId="18D9CCE9" w14:textId="77777777" w:rsidR="00167F8E" w:rsidRPr="00111C22" w:rsidRDefault="00167F8E" w:rsidP="00167F8E">
      <w:pPr>
        <w:pStyle w:val="BESEDILO"/>
      </w:pPr>
    </w:p>
    <w:p w14:paraId="7696C462" w14:textId="77777777" w:rsidR="00167F8E" w:rsidRPr="00111C22" w:rsidRDefault="00167F8E" w:rsidP="00167F8E">
      <w:pPr>
        <w:pStyle w:val="BESEDILO"/>
      </w:pPr>
    </w:p>
    <w:p w14:paraId="21B03688" w14:textId="77777777" w:rsidR="005772AE" w:rsidRPr="001E259A" w:rsidRDefault="005772AE" w:rsidP="005772AE">
      <w:pPr>
        <w:pStyle w:val="BESEDILO"/>
        <w:rPr>
          <w:noProof/>
        </w:rPr>
      </w:pPr>
      <w:r w:rsidRPr="001E259A">
        <w:rPr>
          <w:noProof/>
        </w:rPr>
        <w:br w:type="page"/>
      </w:r>
      <w:r w:rsidRPr="001E259A">
        <w:rPr>
          <w:noProof/>
        </w:rPr>
        <w:lastRenderedPageBreak/>
        <w:t>Zaradi namena iz šestega odstavka 14. člena Zakona o integriteti in preprečevanju korupcije (</w:t>
      </w:r>
      <w:bookmarkStart w:id="170" w:name="_Hlk69721058"/>
      <w:r w:rsidRPr="001E259A">
        <w:rPr>
          <w:noProof/>
        </w:rPr>
        <w:t>Uradni list RS, št. 69/11</w:t>
      </w:r>
      <w:bookmarkEnd w:id="170"/>
      <w:r w:rsidRPr="001E259A">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35653D4F" w14:textId="77777777" w:rsidR="00167F8E" w:rsidRPr="00111C22" w:rsidRDefault="00167F8E" w:rsidP="00167F8E">
      <w:pPr>
        <w:pStyle w:val="BESEDILO"/>
      </w:pPr>
    </w:p>
    <w:p w14:paraId="07EDE1DC" w14:textId="77777777" w:rsidR="00167F8E" w:rsidRPr="00111C22" w:rsidRDefault="00167F8E" w:rsidP="00167F8E">
      <w:pPr>
        <w:pStyle w:val="BESEDILO"/>
      </w:pPr>
    </w:p>
    <w:p w14:paraId="4BFE6673" w14:textId="77777777" w:rsidR="00167F8E" w:rsidRPr="00111C22" w:rsidRDefault="00167F8E" w:rsidP="00167F8E">
      <w:pPr>
        <w:pStyle w:val="Heading2"/>
        <w:numPr>
          <w:ilvl w:val="0"/>
          <w:numId w:val="0"/>
        </w:numPr>
        <w:jc w:val="center"/>
        <w:rPr>
          <w:b/>
        </w:rPr>
      </w:pPr>
      <w:bookmarkStart w:id="171" w:name="_Toc132872254"/>
      <w:r w:rsidRPr="00111C22">
        <w:rPr>
          <w:b/>
        </w:rPr>
        <w:t>IZJAVO O UDELEŽBI FIZIČNIH IN PRAVNIH OSEB V LASTNIŠTVU PONUDNIKA</w:t>
      </w:r>
      <w:bookmarkEnd w:id="171"/>
    </w:p>
    <w:p w14:paraId="79AD2616" w14:textId="7D90B739" w:rsidR="00167F8E" w:rsidRPr="00111C22" w:rsidRDefault="00167F8E" w:rsidP="00167F8E">
      <w:pPr>
        <w:pStyle w:val="BESEDILO"/>
        <w:jc w:val="center"/>
        <w:rPr>
          <w:b/>
        </w:rPr>
      </w:pPr>
      <w:r w:rsidRPr="00111C22">
        <w:rPr>
          <w:b/>
        </w:rPr>
        <w:t>ZA JAVNO NAROČILO JN-</w:t>
      </w:r>
      <w:r w:rsidR="009421FE">
        <w:rPr>
          <w:b/>
        </w:rPr>
        <w:t>S0658</w:t>
      </w:r>
    </w:p>
    <w:p w14:paraId="029B11CE" w14:textId="77777777" w:rsidR="00167F8E" w:rsidRPr="00111C22" w:rsidRDefault="00167F8E" w:rsidP="00167F8E">
      <w:pPr>
        <w:pStyle w:val="BESEDILO"/>
        <w:jc w:val="center"/>
        <w:rPr>
          <w:b/>
        </w:rPr>
      </w:pPr>
    </w:p>
    <w:p w14:paraId="1206D066" w14:textId="77777777" w:rsidR="00167F8E" w:rsidRPr="00111C22" w:rsidRDefault="00167F8E" w:rsidP="00167F8E">
      <w:pPr>
        <w:pStyle w:val="BESEDILO"/>
      </w:pPr>
    </w:p>
    <w:p w14:paraId="2A759441" w14:textId="77777777" w:rsidR="00167F8E" w:rsidRPr="00111C22" w:rsidRDefault="00167F8E" w:rsidP="00167F8E">
      <w:pPr>
        <w:pStyle w:val="BESEDILO"/>
        <w:rPr>
          <w:b/>
          <w:i/>
        </w:rPr>
      </w:pPr>
      <w:r w:rsidRPr="00111C22">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111C22" w14:paraId="46807BA6"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BC538C2" w14:textId="77777777" w:rsidR="00167F8E" w:rsidRPr="00111C22" w:rsidRDefault="00167F8E" w:rsidP="00167F8E">
            <w:pPr>
              <w:pStyle w:val="BESEDILO"/>
              <w:rPr>
                <w:bCs/>
              </w:rPr>
            </w:pPr>
            <w:r w:rsidRPr="00111C22">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581F5EB0" w14:textId="77777777" w:rsidR="00167F8E" w:rsidRPr="00111C22" w:rsidRDefault="00167F8E" w:rsidP="00167F8E">
            <w:pPr>
              <w:pStyle w:val="BESEDILO"/>
              <w:rPr>
                <w:b/>
                <w:bCs/>
              </w:rPr>
            </w:pPr>
          </w:p>
        </w:tc>
      </w:tr>
      <w:tr w:rsidR="00167F8E" w:rsidRPr="00111C22" w14:paraId="116C1DE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A1476DB" w14:textId="77777777" w:rsidR="00167F8E" w:rsidRPr="00111C22" w:rsidRDefault="00167F8E" w:rsidP="00167F8E">
            <w:pPr>
              <w:pStyle w:val="BESEDILO"/>
              <w:rPr>
                <w:bCs/>
              </w:rPr>
            </w:pPr>
            <w:r w:rsidRPr="00111C22">
              <w:t>Sedež ponudnika:</w:t>
            </w:r>
          </w:p>
        </w:tc>
        <w:tc>
          <w:tcPr>
            <w:tcW w:w="6166" w:type="dxa"/>
            <w:tcBorders>
              <w:top w:val="single" w:sz="4" w:space="0" w:color="auto"/>
              <w:left w:val="nil"/>
              <w:bottom w:val="single" w:sz="4" w:space="0" w:color="auto"/>
              <w:right w:val="single" w:sz="4" w:space="0" w:color="auto"/>
            </w:tcBorders>
            <w:shd w:val="clear" w:color="auto" w:fill="auto"/>
          </w:tcPr>
          <w:p w14:paraId="0E208A73" w14:textId="77777777" w:rsidR="00167F8E" w:rsidRPr="00111C22" w:rsidRDefault="00167F8E" w:rsidP="00167F8E">
            <w:pPr>
              <w:pStyle w:val="BESEDILO"/>
              <w:rPr>
                <w:bCs/>
              </w:rPr>
            </w:pPr>
          </w:p>
        </w:tc>
      </w:tr>
      <w:tr w:rsidR="00167F8E" w:rsidRPr="00111C22" w14:paraId="0CB84C4A"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BC4866D" w14:textId="77777777" w:rsidR="00167F8E" w:rsidRPr="00111C22" w:rsidRDefault="00167F8E" w:rsidP="00167F8E">
            <w:pPr>
              <w:pStyle w:val="BESEDILO"/>
              <w:rPr>
                <w:bCs/>
              </w:rPr>
            </w:pPr>
            <w:r w:rsidRPr="00111C22">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D65FD6E" w14:textId="77777777" w:rsidR="00167F8E" w:rsidRPr="00111C22" w:rsidRDefault="00167F8E" w:rsidP="00167F8E">
            <w:pPr>
              <w:pStyle w:val="BESEDILO"/>
              <w:rPr>
                <w:bCs/>
              </w:rPr>
            </w:pPr>
          </w:p>
        </w:tc>
      </w:tr>
      <w:tr w:rsidR="00167F8E" w:rsidRPr="00111C22" w14:paraId="453B7D7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378DE" w14:textId="77777777" w:rsidR="00167F8E" w:rsidRPr="00111C22" w:rsidRDefault="00167F8E" w:rsidP="00167F8E">
            <w:pPr>
              <w:pStyle w:val="BESEDILO"/>
              <w:rPr>
                <w:bCs/>
              </w:rPr>
            </w:pPr>
            <w:r w:rsidRPr="00111C22">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3E50A927" w14:textId="77777777" w:rsidR="00167F8E" w:rsidRPr="00111C22" w:rsidRDefault="00167F8E" w:rsidP="00167F8E">
            <w:pPr>
              <w:pStyle w:val="BESEDILO"/>
              <w:rPr>
                <w:bCs/>
              </w:rPr>
            </w:pPr>
          </w:p>
          <w:p w14:paraId="3776021A" w14:textId="77777777" w:rsidR="00167F8E" w:rsidRPr="00111C22" w:rsidRDefault="00167F8E" w:rsidP="00167F8E">
            <w:pPr>
              <w:pStyle w:val="BESEDILO"/>
              <w:rPr>
                <w:bCs/>
              </w:rPr>
            </w:pPr>
            <w:r w:rsidRPr="00111C22">
              <w:rPr>
                <w:bCs/>
              </w:rPr>
              <w:t>DA  -  NE</w:t>
            </w:r>
          </w:p>
        </w:tc>
      </w:tr>
    </w:tbl>
    <w:p w14:paraId="1649AFF4" w14:textId="77777777" w:rsidR="00167F8E" w:rsidRPr="00111C22" w:rsidRDefault="00167F8E" w:rsidP="00167F8E">
      <w:pPr>
        <w:pStyle w:val="BESEDILO"/>
      </w:pPr>
    </w:p>
    <w:p w14:paraId="23EFD612" w14:textId="77777777" w:rsidR="00167F8E" w:rsidRPr="00111C22" w:rsidRDefault="00167F8E" w:rsidP="00167F8E">
      <w:pPr>
        <w:pStyle w:val="BESEDILO"/>
        <w:rPr>
          <w:b/>
          <w:i/>
        </w:rPr>
      </w:pPr>
      <w:r w:rsidRPr="00111C22">
        <w:rPr>
          <w:b/>
          <w:i/>
        </w:rPr>
        <w:t>Lastniška struktura ponudnika:</w:t>
      </w:r>
    </w:p>
    <w:p w14:paraId="42F42D62" w14:textId="77777777" w:rsidR="00167F8E" w:rsidRPr="00111C22" w:rsidRDefault="00167F8E" w:rsidP="00167F8E">
      <w:pPr>
        <w:pStyle w:val="BESEDILO"/>
        <w:rPr>
          <w:b/>
          <w:i/>
        </w:rPr>
      </w:pPr>
    </w:p>
    <w:p w14:paraId="2C7DCEF6" w14:textId="77777777" w:rsidR="00167F8E" w:rsidRPr="00111C22" w:rsidRDefault="00167F8E" w:rsidP="000867E4">
      <w:pPr>
        <w:pStyle w:val="BESEDILO"/>
        <w:numPr>
          <w:ilvl w:val="0"/>
          <w:numId w:val="4"/>
        </w:numPr>
        <w:rPr>
          <w:b/>
        </w:rPr>
      </w:pPr>
      <w:r w:rsidRPr="00111C22">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111C22" w14:paraId="232C7B2A"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1797C58" w14:textId="77777777" w:rsidR="00167F8E" w:rsidRPr="00111C22" w:rsidRDefault="00167F8E" w:rsidP="00167F8E">
            <w:pPr>
              <w:pStyle w:val="BESEDILO"/>
              <w:rPr>
                <w:bCs/>
              </w:rPr>
            </w:pPr>
            <w:r w:rsidRPr="00111C22">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5CA43906" w14:textId="77777777" w:rsidR="00167F8E" w:rsidRPr="00111C22" w:rsidRDefault="00167F8E" w:rsidP="00167F8E">
            <w:pPr>
              <w:pStyle w:val="BESEDILO"/>
              <w:rPr>
                <w:b/>
                <w:bCs/>
              </w:rPr>
            </w:pPr>
          </w:p>
        </w:tc>
      </w:tr>
      <w:tr w:rsidR="00167F8E" w:rsidRPr="00111C22" w14:paraId="7F081D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C7DC7E1" w14:textId="77777777" w:rsidR="00167F8E" w:rsidRPr="00111C22" w:rsidRDefault="00167F8E" w:rsidP="00167F8E">
            <w:pPr>
              <w:pStyle w:val="BESEDILO"/>
              <w:rPr>
                <w:bCs/>
              </w:rPr>
            </w:pPr>
            <w:r w:rsidRPr="00111C22">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06A09D7" w14:textId="77777777" w:rsidR="00167F8E" w:rsidRPr="00111C22" w:rsidRDefault="00167F8E" w:rsidP="00167F8E">
            <w:pPr>
              <w:pStyle w:val="BESEDILO"/>
              <w:rPr>
                <w:bCs/>
              </w:rPr>
            </w:pPr>
          </w:p>
        </w:tc>
      </w:tr>
      <w:tr w:rsidR="00167F8E" w:rsidRPr="00111C22" w14:paraId="73F149D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CB6E8"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0E1DD3E" w14:textId="77777777" w:rsidR="00167F8E" w:rsidRPr="00111C22" w:rsidRDefault="00167F8E" w:rsidP="00167F8E">
            <w:pPr>
              <w:pStyle w:val="BESEDILO"/>
              <w:rPr>
                <w:bCs/>
              </w:rPr>
            </w:pPr>
          </w:p>
        </w:tc>
      </w:tr>
      <w:tr w:rsidR="00167F8E" w:rsidRPr="00111C22" w14:paraId="2CE90BF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0AAAD7C3" w14:textId="77777777" w:rsidR="00167F8E" w:rsidRPr="00111C22" w:rsidRDefault="00167F8E" w:rsidP="00167F8E">
            <w:pPr>
              <w:pStyle w:val="BESEDILO"/>
              <w:rPr>
                <w:bCs/>
              </w:rPr>
            </w:pPr>
            <w:r w:rsidRPr="00111C22">
              <w:rPr>
                <w:bCs/>
              </w:rPr>
              <w:t>Tihi družbenik (ustrezno označi)</w:t>
            </w:r>
          </w:p>
          <w:p w14:paraId="57240F42" w14:textId="77777777" w:rsidR="00167F8E" w:rsidRPr="00111C22" w:rsidRDefault="00167F8E" w:rsidP="00167F8E">
            <w:pPr>
              <w:pStyle w:val="BESEDILO"/>
              <w:rPr>
                <w:bCs/>
              </w:rPr>
            </w:pPr>
            <w:r w:rsidRPr="00111C22">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D6A3264" w14:textId="77777777" w:rsidR="00167F8E" w:rsidRPr="00111C22" w:rsidRDefault="00167F8E" w:rsidP="00167F8E">
            <w:pPr>
              <w:pStyle w:val="BESEDILO"/>
              <w:rPr>
                <w:bCs/>
              </w:rPr>
            </w:pPr>
          </w:p>
          <w:p w14:paraId="0E1BF0E3" w14:textId="77777777" w:rsidR="00167F8E" w:rsidRPr="00111C22" w:rsidRDefault="00167F8E" w:rsidP="00167F8E">
            <w:pPr>
              <w:pStyle w:val="BESEDILO"/>
              <w:rPr>
                <w:bCs/>
              </w:rPr>
            </w:pPr>
            <w:r w:rsidRPr="00111C22">
              <w:rPr>
                <w:bCs/>
              </w:rPr>
              <w:t>DA  -  NE</w:t>
            </w:r>
          </w:p>
          <w:p w14:paraId="60F4DDAC" w14:textId="77777777" w:rsidR="00167F8E" w:rsidRPr="00111C22" w:rsidRDefault="00167F8E" w:rsidP="00167F8E">
            <w:pPr>
              <w:pStyle w:val="BESEDILO"/>
              <w:rPr>
                <w:bCs/>
              </w:rPr>
            </w:pPr>
          </w:p>
        </w:tc>
      </w:tr>
    </w:tbl>
    <w:p w14:paraId="037BEB14" w14:textId="77777777" w:rsidR="00167F8E" w:rsidRPr="00111C22"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111C22" w14:paraId="127FDCF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3F61F87" w14:textId="77777777" w:rsidR="00167F8E" w:rsidRPr="00111C22" w:rsidRDefault="00167F8E" w:rsidP="00167F8E">
            <w:pPr>
              <w:pStyle w:val="BESEDILO"/>
              <w:rPr>
                <w:bCs/>
              </w:rPr>
            </w:pPr>
            <w:r w:rsidRPr="00111C22">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54245FE6" w14:textId="77777777" w:rsidR="00167F8E" w:rsidRPr="00111C22" w:rsidRDefault="00167F8E" w:rsidP="00167F8E">
            <w:pPr>
              <w:pStyle w:val="BESEDILO"/>
              <w:rPr>
                <w:b/>
                <w:bCs/>
              </w:rPr>
            </w:pPr>
          </w:p>
        </w:tc>
      </w:tr>
      <w:tr w:rsidR="00167F8E" w:rsidRPr="00111C22" w14:paraId="53D600B0"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E4BA99F" w14:textId="77777777" w:rsidR="00167F8E" w:rsidRPr="00111C22" w:rsidRDefault="00167F8E" w:rsidP="00167F8E">
            <w:pPr>
              <w:pStyle w:val="BESEDILO"/>
              <w:rPr>
                <w:bCs/>
              </w:rPr>
            </w:pPr>
            <w:r w:rsidRPr="00111C22">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47B708B6" w14:textId="77777777" w:rsidR="00167F8E" w:rsidRPr="00111C22" w:rsidRDefault="00167F8E" w:rsidP="00167F8E">
            <w:pPr>
              <w:pStyle w:val="BESEDILO"/>
              <w:rPr>
                <w:bCs/>
              </w:rPr>
            </w:pPr>
          </w:p>
        </w:tc>
      </w:tr>
      <w:tr w:rsidR="00167F8E" w:rsidRPr="00111C22" w14:paraId="7A9767B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3E54038"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CDD8DD8" w14:textId="77777777" w:rsidR="00167F8E" w:rsidRPr="00111C22" w:rsidRDefault="00167F8E" w:rsidP="00167F8E">
            <w:pPr>
              <w:pStyle w:val="BESEDILO"/>
              <w:rPr>
                <w:bCs/>
              </w:rPr>
            </w:pPr>
          </w:p>
        </w:tc>
      </w:tr>
      <w:tr w:rsidR="00167F8E" w:rsidRPr="00111C22" w14:paraId="6A0FBDBE"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D72C5ED" w14:textId="77777777" w:rsidR="00167F8E" w:rsidRPr="00111C22" w:rsidRDefault="00167F8E" w:rsidP="00167F8E">
            <w:pPr>
              <w:pStyle w:val="BESEDILO"/>
              <w:rPr>
                <w:bCs/>
              </w:rPr>
            </w:pPr>
            <w:r w:rsidRPr="00111C22">
              <w:rPr>
                <w:bCs/>
              </w:rPr>
              <w:t>Tihi družbenik (DA – NE)</w:t>
            </w:r>
          </w:p>
          <w:p w14:paraId="571FE50C" w14:textId="77777777" w:rsidR="00167F8E" w:rsidRPr="00111C22" w:rsidRDefault="00167F8E" w:rsidP="00167F8E">
            <w:pPr>
              <w:pStyle w:val="BESEDILO"/>
              <w:rPr>
                <w:bCs/>
              </w:rPr>
            </w:pPr>
            <w:r w:rsidRPr="00111C22">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DA2CFED" w14:textId="77777777" w:rsidR="00167F8E" w:rsidRPr="00111C22" w:rsidRDefault="00167F8E" w:rsidP="00167F8E">
            <w:pPr>
              <w:pStyle w:val="BESEDILO"/>
              <w:rPr>
                <w:bCs/>
              </w:rPr>
            </w:pPr>
          </w:p>
        </w:tc>
      </w:tr>
    </w:tbl>
    <w:p w14:paraId="78EF0B98" w14:textId="77777777" w:rsidR="00167F8E" w:rsidRPr="00111C22" w:rsidRDefault="00167F8E" w:rsidP="00167F8E">
      <w:pPr>
        <w:pStyle w:val="BESEDILO"/>
      </w:pPr>
      <w:r w:rsidRPr="00111C22">
        <w:t xml:space="preserve"> (ustrezno nadaljujte seznam)</w:t>
      </w:r>
    </w:p>
    <w:p w14:paraId="059CC3CD" w14:textId="77777777" w:rsidR="00167F8E" w:rsidRPr="00111C22" w:rsidRDefault="00167F8E" w:rsidP="00167F8E">
      <w:pPr>
        <w:pStyle w:val="BESEDILO"/>
      </w:pPr>
    </w:p>
    <w:p w14:paraId="6A10536E" w14:textId="77777777" w:rsidR="00167F8E" w:rsidRPr="00111C22" w:rsidRDefault="00167F8E" w:rsidP="000867E4">
      <w:pPr>
        <w:pStyle w:val="BESEDILO"/>
        <w:numPr>
          <w:ilvl w:val="0"/>
          <w:numId w:val="4"/>
        </w:numPr>
        <w:rPr>
          <w:b/>
        </w:rPr>
      </w:pPr>
      <w:r w:rsidRPr="00111C22">
        <w:rPr>
          <w:b/>
        </w:rPr>
        <w:t>PODATKI O UDELEŽBI PRAVNIH OSEB V LASTNIŠTVU PONUDNIKA (VKLJUČNO S TIHIMI DRUŽBENIKI)</w:t>
      </w:r>
    </w:p>
    <w:p w14:paraId="0F5D9980" w14:textId="77777777" w:rsidR="00167F8E" w:rsidRPr="00111C22"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111C22" w14:paraId="14A3D144"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14D6849E" w14:textId="77777777" w:rsidR="00167F8E" w:rsidRPr="00111C22" w:rsidRDefault="00167F8E" w:rsidP="00167F8E">
            <w:pPr>
              <w:pStyle w:val="BESEDILO"/>
              <w:rPr>
                <w:bCs/>
              </w:rPr>
            </w:pPr>
            <w:r w:rsidRPr="00111C22">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4AA4EF5" w14:textId="77777777" w:rsidR="00167F8E" w:rsidRPr="00111C22" w:rsidRDefault="00167F8E" w:rsidP="00167F8E">
            <w:pPr>
              <w:pStyle w:val="BESEDILO"/>
              <w:rPr>
                <w:b/>
                <w:bCs/>
              </w:rPr>
            </w:pPr>
          </w:p>
        </w:tc>
      </w:tr>
      <w:tr w:rsidR="00167F8E" w:rsidRPr="00111C22" w14:paraId="77E7437E"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B9FE362" w14:textId="77777777" w:rsidR="00167F8E" w:rsidRPr="00111C22" w:rsidRDefault="00167F8E" w:rsidP="00167F8E">
            <w:pPr>
              <w:pStyle w:val="BESEDILO"/>
              <w:rPr>
                <w:bCs/>
              </w:rPr>
            </w:pPr>
            <w:r w:rsidRPr="00111C22">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FE323F4" w14:textId="77777777" w:rsidR="00167F8E" w:rsidRPr="00111C22" w:rsidRDefault="00167F8E" w:rsidP="00167F8E">
            <w:pPr>
              <w:pStyle w:val="BESEDILO"/>
              <w:rPr>
                <w:bCs/>
              </w:rPr>
            </w:pPr>
          </w:p>
        </w:tc>
      </w:tr>
      <w:tr w:rsidR="00167F8E" w:rsidRPr="00111C22" w14:paraId="63D980E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E1542B7"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0AD4FC2" w14:textId="77777777" w:rsidR="00167F8E" w:rsidRPr="00111C22" w:rsidRDefault="00167F8E" w:rsidP="00167F8E">
            <w:pPr>
              <w:pStyle w:val="BESEDILO"/>
              <w:rPr>
                <w:bCs/>
              </w:rPr>
            </w:pPr>
          </w:p>
        </w:tc>
      </w:tr>
      <w:tr w:rsidR="00167F8E" w:rsidRPr="00111C22" w14:paraId="2EA06DD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A32AC9B" w14:textId="77777777" w:rsidR="00167F8E" w:rsidRPr="00111C22" w:rsidRDefault="00167F8E" w:rsidP="00167F8E">
            <w:pPr>
              <w:pStyle w:val="BESEDILO"/>
              <w:rPr>
                <w:bCs/>
              </w:rPr>
            </w:pPr>
            <w:r w:rsidRPr="00111C22">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51480DC" w14:textId="77777777" w:rsidR="00167F8E" w:rsidRPr="00111C22" w:rsidRDefault="00167F8E" w:rsidP="00167F8E">
            <w:pPr>
              <w:pStyle w:val="BESEDILO"/>
              <w:rPr>
                <w:bCs/>
              </w:rPr>
            </w:pPr>
          </w:p>
        </w:tc>
      </w:tr>
      <w:tr w:rsidR="00167F8E" w:rsidRPr="00111C22" w14:paraId="50309F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BA3672A" w14:textId="77777777" w:rsidR="00167F8E" w:rsidRPr="00111C22" w:rsidRDefault="00167F8E" w:rsidP="00167F8E">
            <w:pPr>
              <w:pStyle w:val="BESEDILO"/>
              <w:rPr>
                <w:bCs/>
              </w:rPr>
            </w:pPr>
            <w:r w:rsidRPr="00111C22">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26B992B9" w14:textId="77777777" w:rsidR="00167F8E" w:rsidRPr="00111C22" w:rsidRDefault="00167F8E" w:rsidP="00167F8E">
            <w:pPr>
              <w:pStyle w:val="BESEDILO"/>
              <w:rPr>
                <w:bCs/>
              </w:rPr>
            </w:pPr>
          </w:p>
          <w:p w14:paraId="383E7C3A" w14:textId="77777777" w:rsidR="00167F8E" w:rsidRPr="00111C22" w:rsidRDefault="00167F8E" w:rsidP="00167F8E">
            <w:pPr>
              <w:pStyle w:val="BESEDILO"/>
              <w:rPr>
                <w:bCs/>
              </w:rPr>
            </w:pPr>
            <w:r w:rsidRPr="00111C22">
              <w:rPr>
                <w:bCs/>
              </w:rPr>
              <w:t>DA  -  NE</w:t>
            </w:r>
          </w:p>
        </w:tc>
      </w:tr>
    </w:tbl>
    <w:p w14:paraId="746A8B2F" w14:textId="77777777" w:rsidR="00167F8E" w:rsidRPr="00111C22" w:rsidRDefault="00167F8E" w:rsidP="00167F8E">
      <w:pPr>
        <w:pStyle w:val="BESEDILO"/>
        <w:rPr>
          <w:b/>
          <w:bCs/>
        </w:rPr>
      </w:pPr>
    </w:p>
    <w:p w14:paraId="366A7406" w14:textId="77777777" w:rsidR="00167F8E" w:rsidRPr="00111C22" w:rsidRDefault="00167F8E" w:rsidP="00167F8E">
      <w:pPr>
        <w:pStyle w:val="BESEDILO"/>
      </w:pPr>
      <w:r w:rsidRPr="00111C22">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111C22" w14:paraId="77D22E8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CF1DE07" w14:textId="77777777" w:rsidR="00167F8E" w:rsidRPr="00111C22" w:rsidRDefault="00167F8E" w:rsidP="00167F8E">
            <w:pPr>
              <w:pStyle w:val="BESEDILO"/>
              <w:rPr>
                <w:bCs/>
              </w:rPr>
            </w:pPr>
            <w:r w:rsidRPr="00111C22">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5DF6FD5" w14:textId="77777777" w:rsidR="00167F8E" w:rsidRPr="00111C22" w:rsidRDefault="00167F8E" w:rsidP="00167F8E">
            <w:pPr>
              <w:pStyle w:val="BESEDILO"/>
              <w:rPr>
                <w:b/>
                <w:bCs/>
              </w:rPr>
            </w:pPr>
          </w:p>
        </w:tc>
      </w:tr>
      <w:tr w:rsidR="00167F8E" w:rsidRPr="00111C22" w14:paraId="3D30D11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5550877A" w14:textId="77777777" w:rsidR="00167F8E" w:rsidRPr="00111C22" w:rsidRDefault="00167F8E" w:rsidP="00167F8E">
            <w:pPr>
              <w:pStyle w:val="BESEDILO"/>
              <w:rPr>
                <w:bCs/>
              </w:rPr>
            </w:pPr>
            <w:r w:rsidRPr="00111C22">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D6A2C43" w14:textId="77777777" w:rsidR="00167F8E" w:rsidRPr="00111C22" w:rsidRDefault="00167F8E" w:rsidP="00167F8E">
            <w:pPr>
              <w:pStyle w:val="BESEDILO"/>
              <w:rPr>
                <w:bCs/>
              </w:rPr>
            </w:pPr>
          </w:p>
        </w:tc>
      </w:tr>
      <w:tr w:rsidR="00167F8E" w:rsidRPr="00111C22" w14:paraId="0E4493BF"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14D35061" w14:textId="77777777" w:rsidR="00167F8E" w:rsidRPr="00111C22" w:rsidRDefault="00167F8E" w:rsidP="00167F8E">
            <w:pPr>
              <w:pStyle w:val="BESEDILO"/>
              <w:rPr>
                <w:bCs/>
              </w:rPr>
            </w:pPr>
            <w:r w:rsidRPr="00111C22">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9BF62F9" w14:textId="77777777" w:rsidR="00167F8E" w:rsidRPr="00111C22" w:rsidRDefault="00167F8E" w:rsidP="00167F8E">
            <w:pPr>
              <w:pStyle w:val="BESEDILO"/>
              <w:rPr>
                <w:bCs/>
              </w:rPr>
            </w:pPr>
          </w:p>
        </w:tc>
      </w:tr>
      <w:tr w:rsidR="00167F8E" w:rsidRPr="00111C22" w14:paraId="79D4DD81"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77E4BD15" w14:textId="77777777" w:rsidR="00167F8E" w:rsidRPr="00111C22" w:rsidRDefault="00167F8E" w:rsidP="00167F8E">
            <w:pPr>
              <w:pStyle w:val="BESEDILO"/>
              <w:rPr>
                <w:bCs/>
              </w:rPr>
            </w:pPr>
            <w:r w:rsidRPr="00111C22">
              <w:rPr>
                <w:bCs/>
              </w:rPr>
              <w:t>Tihi družbenik (DA – NE)</w:t>
            </w:r>
          </w:p>
          <w:p w14:paraId="1D36BF66" w14:textId="77777777" w:rsidR="00167F8E" w:rsidRPr="00111C22" w:rsidRDefault="00167F8E" w:rsidP="00167F8E">
            <w:pPr>
              <w:pStyle w:val="BESEDILO"/>
              <w:rPr>
                <w:bCs/>
              </w:rPr>
            </w:pPr>
            <w:r w:rsidRPr="00111C22">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8596DC4" w14:textId="77777777" w:rsidR="00167F8E" w:rsidRPr="00111C22" w:rsidRDefault="00167F8E" w:rsidP="00167F8E">
            <w:pPr>
              <w:pStyle w:val="BESEDILO"/>
              <w:rPr>
                <w:bCs/>
              </w:rPr>
            </w:pPr>
          </w:p>
        </w:tc>
      </w:tr>
    </w:tbl>
    <w:p w14:paraId="76428DE1" w14:textId="77777777" w:rsidR="00167F8E" w:rsidRPr="00111C22" w:rsidRDefault="00167F8E" w:rsidP="00167F8E">
      <w:pPr>
        <w:pStyle w:val="BESEDILO"/>
      </w:pPr>
    </w:p>
    <w:p w14:paraId="7249DFDB" w14:textId="77777777" w:rsidR="00167F8E" w:rsidRPr="00111C22" w:rsidRDefault="00167F8E" w:rsidP="00167F8E">
      <w:pPr>
        <w:pStyle w:val="BESEDILO"/>
      </w:pPr>
      <w:r w:rsidRPr="00111C22">
        <w:t>(ustrezno nadaljujte seznam)</w:t>
      </w:r>
    </w:p>
    <w:p w14:paraId="171DBCC9" w14:textId="77777777" w:rsidR="00167F8E" w:rsidRPr="00111C22" w:rsidRDefault="00167F8E" w:rsidP="00167F8E">
      <w:pPr>
        <w:pStyle w:val="BESEDILO"/>
      </w:pPr>
    </w:p>
    <w:p w14:paraId="6AE037F8" w14:textId="77777777" w:rsidR="00167F8E" w:rsidRPr="00111C22" w:rsidRDefault="00167F8E" w:rsidP="00167F8E">
      <w:pPr>
        <w:pStyle w:val="BESEDILO"/>
      </w:pPr>
    </w:p>
    <w:p w14:paraId="36D013D7" w14:textId="77777777" w:rsidR="00167F8E" w:rsidRPr="00111C22" w:rsidRDefault="00167F8E" w:rsidP="00167F8E">
      <w:pPr>
        <w:pStyle w:val="BESEDILO"/>
      </w:pPr>
    </w:p>
    <w:p w14:paraId="6795E490" w14:textId="77777777" w:rsidR="00167F8E" w:rsidRPr="00111C22" w:rsidRDefault="00167F8E" w:rsidP="00167F8E">
      <w:pPr>
        <w:pStyle w:val="BESEDILO"/>
      </w:pPr>
    </w:p>
    <w:p w14:paraId="7C6E50C2" w14:textId="77777777" w:rsidR="00167F8E" w:rsidRPr="00111C22" w:rsidRDefault="00167F8E" w:rsidP="00167F8E">
      <w:pPr>
        <w:pStyle w:val="BESEDILO"/>
      </w:pPr>
    </w:p>
    <w:p w14:paraId="2F1D2A9F" w14:textId="77777777" w:rsidR="00167F8E" w:rsidRPr="00111C22" w:rsidRDefault="00167F8E" w:rsidP="00167F8E">
      <w:pPr>
        <w:pStyle w:val="BESEDILO"/>
      </w:pPr>
    </w:p>
    <w:p w14:paraId="0CF8F141" w14:textId="77777777" w:rsidR="00167F8E" w:rsidRPr="00111C22" w:rsidRDefault="00167F8E" w:rsidP="000867E4">
      <w:pPr>
        <w:pStyle w:val="BESEDILO"/>
        <w:numPr>
          <w:ilvl w:val="0"/>
          <w:numId w:val="4"/>
        </w:numPr>
        <w:rPr>
          <w:b/>
        </w:rPr>
      </w:pPr>
      <w:r w:rsidRPr="00111C22">
        <w:rPr>
          <w:b/>
        </w:rPr>
        <w:lastRenderedPageBreak/>
        <w:t>PODATKI O POVEZANIH DRUŽBAH</w:t>
      </w:r>
    </w:p>
    <w:p w14:paraId="454BF5C6" w14:textId="77777777" w:rsidR="00167F8E" w:rsidRPr="00111C22"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111C22" w14:paraId="2209638B"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0E207863" w14:textId="77777777" w:rsidR="00167F8E" w:rsidRPr="00111C22" w:rsidRDefault="00167F8E" w:rsidP="00167F8E">
            <w:pPr>
              <w:pStyle w:val="BESEDILO"/>
              <w:rPr>
                <w:bCs/>
              </w:rPr>
            </w:pPr>
            <w:r w:rsidRPr="00111C22">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71E12" w14:textId="77777777" w:rsidR="00167F8E" w:rsidRPr="00111C22" w:rsidRDefault="00167F8E" w:rsidP="00167F8E">
            <w:pPr>
              <w:pStyle w:val="BESEDILO"/>
              <w:rPr>
                <w:b/>
                <w:bCs/>
              </w:rPr>
            </w:pPr>
          </w:p>
        </w:tc>
      </w:tr>
      <w:tr w:rsidR="00167F8E" w:rsidRPr="00111C22" w14:paraId="26A53759"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D3C9E84" w14:textId="77777777" w:rsidR="00167F8E" w:rsidRPr="00111C22" w:rsidRDefault="00167F8E" w:rsidP="00167F8E">
            <w:pPr>
              <w:pStyle w:val="BESEDILO"/>
              <w:rPr>
                <w:bCs/>
              </w:rPr>
            </w:pPr>
            <w:r w:rsidRPr="00111C22">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99A11AE" w14:textId="77777777" w:rsidR="00167F8E" w:rsidRPr="00111C22" w:rsidRDefault="00167F8E" w:rsidP="00167F8E">
            <w:pPr>
              <w:pStyle w:val="BESEDILO"/>
              <w:rPr>
                <w:bCs/>
              </w:rPr>
            </w:pPr>
          </w:p>
        </w:tc>
      </w:tr>
      <w:tr w:rsidR="00167F8E" w:rsidRPr="00111C22" w14:paraId="0E9338E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B4923FB" w14:textId="77777777" w:rsidR="00167F8E" w:rsidRPr="00111C22" w:rsidRDefault="00167F8E" w:rsidP="00167F8E">
            <w:pPr>
              <w:pStyle w:val="BESEDILO"/>
              <w:rPr>
                <w:bCs/>
              </w:rPr>
            </w:pPr>
            <w:r w:rsidRPr="00111C22">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FF61513" w14:textId="77777777" w:rsidR="00167F8E" w:rsidRPr="00111C22" w:rsidRDefault="00167F8E" w:rsidP="00167F8E">
            <w:pPr>
              <w:pStyle w:val="BESEDILO"/>
              <w:rPr>
                <w:bCs/>
              </w:rPr>
            </w:pPr>
          </w:p>
        </w:tc>
      </w:tr>
      <w:tr w:rsidR="00167F8E" w:rsidRPr="00111C22" w14:paraId="095C25B9" w14:textId="77777777" w:rsidTr="0085568D">
        <w:tc>
          <w:tcPr>
            <w:tcW w:w="3048" w:type="dxa"/>
            <w:tcBorders>
              <w:top w:val="single" w:sz="4" w:space="0" w:color="auto"/>
              <w:left w:val="nil"/>
              <w:bottom w:val="nil"/>
              <w:right w:val="nil"/>
            </w:tcBorders>
            <w:shd w:val="clear" w:color="auto" w:fill="auto"/>
          </w:tcPr>
          <w:p w14:paraId="40FB5FFF" w14:textId="77777777" w:rsidR="00167F8E" w:rsidRPr="00111C22"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069E7E33" w14:textId="77777777" w:rsidR="00167F8E" w:rsidRPr="00111C22" w:rsidRDefault="00167F8E" w:rsidP="00167F8E">
            <w:pPr>
              <w:pStyle w:val="BESEDILO"/>
              <w:rPr>
                <w:bCs/>
              </w:rPr>
            </w:pPr>
          </w:p>
        </w:tc>
      </w:tr>
    </w:tbl>
    <w:p w14:paraId="2F1FF0B7" w14:textId="77777777" w:rsidR="00167F8E" w:rsidRPr="00111C22" w:rsidRDefault="00167F8E" w:rsidP="00167F8E">
      <w:pPr>
        <w:pStyle w:val="BESEDILO"/>
        <w:rPr>
          <w:b/>
        </w:rPr>
      </w:pPr>
      <w:r w:rsidRPr="00111C22">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111C22" w14:paraId="57F1DB9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7627365" w14:textId="77777777" w:rsidR="00167F8E" w:rsidRPr="00111C22" w:rsidRDefault="00167F8E" w:rsidP="00167F8E">
            <w:pPr>
              <w:pStyle w:val="BESEDILO"/>
              <w:rPr>
                <w:bCs/>
              </w:rPr>
            </w:pPr>
            <w:r w:rsidRPr="00111C22">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6F1DE82" w14:textId="77777777" w:rsidR="00167F8E" w:rsidRPr="00111C22" w:rsidRDefault="00167F8E" w:rsidP="00167F8E">
            <w:pPr>
              <w:pStyle w:val="BESEDILO"/>
              <w:rPr>
                <w:b/>
                <w:bCs/>
              </w:rPr>
            </w:pPr>
          </w:p>
        </w:tc>
      </w:tr>
      <w:tr w:rsidR="00167F8E" w:rsidRPr="00111C22" w14:paraId="6BDBD5D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4824329" w14:textId="77777777" w:rsidR="00167F8E" w:rsidRPr="00111C22" w:rsidRDefault="00167F8E" w:rsidP="00167F8E">
            <w:pPr>
              <w:pStyle w:val="BESEDILO"/>
              <w:rPr>
                <w:bCs/>
              </w:rPr>
            </w:pPr>
            <w:r w:rsidRPr="00111C22">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44578025" w14:textId="77777777" w:rsidR="00167F8E" w:rsidRPr="00111C22" w:rsidRDefault="00167F8E" w:rsidP="00167F8E">
            <w:pPr>
              <w:pStyle w:val="BESEDILO"/>
              <w:rPr>
                <w:bCs/>
              </w:rPr>
            </w:pPr>
          </w:p>
        </w:tc>
      </w:tr>
      <w:tr w:rsidR="00167F8E" w:rsidRPr="00111C22" w14:paraId="6F886C4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BA7A778" w14:textId="77777777" w:rsidR="00167F8E" w:rsidRPr="00111C22" w:rsidRDefault="00167F8E" w:rsidP="00167F8E">
            <w:pPr>
              <w:pStyle w:val="BESEDILO"/>
              <w:rPr>
                <w:bCs/>
              </w:rPr>
            </w:pPr>
            <w:r w:rsidRPr="00111C22">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9D084EE" w14:textId="77777777" w:rsidR="00167F8E" w:rsidRPr="00111C22" w:rsidRDefault="00167F8E" w:rsidP="00167F8E">
            <w:pPr>
              <w:pStyle w:val="BESEDILO"/>
              <w:rPr>
                <w:bCs/>
              </w:rPr>
            </w:pPr>
          </w:p>
        </w:tc>
      </w:tr>
      <w:tr w:rsidR="00167F8E" w:rsidRPr="00111C22" w14:paraId="559E5C6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FB00856" w14:textId="77777777" w:rsidR="00167F8E" w:rsidRPr="00111C22" w:rsidRDefault="00167F8E" w:rsidP="00167F8E">
            <w:pPr>
              <w:pStyle w:val="BESEDILO"/>
              <w:rPr>
                <w:b/>
                <w:bCs/>
              </w:rPr>
            </w:pPr>
            <w:r w:rsidRPr="00111C22">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7F3CABF9" w14:textId="77777777" w:rsidR="00167F8E" w:rsidRPr="00111C22" w:rsidRDefault="00167F8E" w:rsidP="00167F8E">
            <w:pPr>
              <w:pStyle w:val="BESEDILO"/>
              <w:rPr>
                <w:bCs/>
              </w:rPr>
            </w:pPr>
          </w:p>
        </w:tc>
      </w:tr>
    </w:tbl>
    <w:p w14:paraId="374BB974" w14:textId="77777777" w:rsidR="00167F8E" w:rsidRPr="00111C22" w:rsidRDefault="00167F8E" w:rsidP="00167F8E">
      <w:pPr>
        <w:pStyle w:val="BESEDILO"/>
      </w:pPr>
    </w:p>
    <w:p w14:paraId="6F166F67" w14:textId="77777777" w:rsidR="00167F8E" w:rsidRPr="00111C22" w:rsidRDefault="00167F8E" w:rsidP="00167F8E">
      <w:pPr>
        <w:pStyle w:val="BESEDILO"/>
      </w:pPr>
      <w:r w:rsidRPr="00111C22">
        <w:t>(ustrezno nadaljujte seznam)</w:t>
      </w:r>
    </w:p>
    <w:p w14:paraId="4ABCC192" w14:textId="77777777" w:rsidR="00167F8E" w:rsidRPr="00111C22" w:rsidRDefault="00167F8E" w:rsidP="00167F8E">
      <w:pPr>
        <w:pStyle w:val="BESEDILO"/>
      </w:pPr>
    </w:p>
    <w:p w14:paraId="465AE152" w14:textId="77777777" w:rsidR="00167F8E" w:rsidRPr="00111C22" w:rsidRDefault="00167F8E" w:rsidP="00167F8E">
      <w:pPr>
        <w:pStyle w:val="BESEDILO"/>
      </w:pPr>
      <w:r w:rsidRPr="00111C22">
        <w:t>Izjavljam, da sem kot fizične osebe – udeležence v lastništvu ponudnika navedel:</w:t>
      </w:r>
    </w:p>
    <w:p w14:paraId="2782D41E" w14:textId="77777777" w:rsidR="00167F8E" w:rsidRPr="00111C22" w:rsidRDefault="00167F8E" w:rsidP="000867E4">
      <w:pPr>
        <w:pStyle w:val="BESEDILO"/>
        <w:numPr>
          <w:ilvl w:val="0"/>
          <w:numId w:val="5"/>
        </w:numPr>
      </w:pPr>
      <w:r w:rsidRPr="00111C22">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611047C1" w14:textId="77777777" w:rsidR="00167F8E" w:rsidRPr="00111C22" w:rsidRDefault="00167F8E" w:rsidP="000867E4">
      <w:pPr>
        <w:pStyle w:val="BESEDILO"/>
        <w:numPr>
          <w:ilvl w:val="0"/>
          <w:numId w:val="5"/>
        </w:numPr>
      </w:pPr>
      <w:r w:rsidRPr="00111C22">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89DB48B" w14:textId="77777777" w:rsidR="00167F8E" w:rsidRPr="00111C22" w:rsidRDefault="00167F8E" w:rsidP="00167F8E">
      <w:pPr>
        <w:pStyle w:val="BESEDILO"/>
      </w:pPr>
    </w:p>
    <w:p w14:paraId="652414E1" w14:textId="77777777" w:rsidR="00167F8E" w:rsidRPr="00111C22" w:rsidRDefault="00167F8E" w:rsidP="00167F8E">
      <w:pPr>
        <w:pStyle w:val="BESEDILO"/>
      </w:pPr>
      <w:r w:rsidRPr="00111C22">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441FA85" w14:textId="77777777" w:rsidR="00167F8E" w:rsidRPr="00111C22" w:rsidRDefault="00167F8E" w:rsidP="00167F8E">
      <w:pPr>
        <w:pStyle w:val="BESEDILO"/>
      </w:pPr>
    </w:p>
    <w:p w14:paraId="623480AE" w14:textId="77777777" w:rsidR="00167F8E" w:rsidRPr="00111C22" w:rsidRDefault="00167F8E" w:rsidP="00167F8E">
      <w:pPr>
        <w:pStyle w:val="BESEDILO"/>
      </w:pPr>
      <w:r w:rsidRPr="00111C22">
        <w:t>S podpisom te izjave jamčim za točnost in resničnost podatkov ter se zavedam, da je pogodba v primeru lažne izjave ali neresničnih podatkov o dejstvih v izjavi nična. Zavezujem se, da bom naročnika obvestil o vsaki spremembi posredovanih podatkov.</w:t>
      </w:r>
    </w:p>
    <w:p w14:paraId="13396E2D" w14:textId="77777777" w:rsidR="00167F8E" w:rsidRPr="00111C22" w:rsidRDefault="00167F8E" w:rsidP="00167F8E">
      <w:pPr>
        <w:pStyle w:val="BESEDILO"/>
      </w:pPr>
    </w:p>
    <w:p w14:paraId="1D447B75" w14:textId="77777777" w:rsidR="00167F8E" w:rsidRPr="00111C22" w:rsidRDefault="00167F8E" w:rsidP="00167F8E">
      <w:pPr>
        <w:pStyle w:val="BESEDILO"/>
      </w:pPr>
    </w:p>
    <w:p w14:paraId="6740F970" w14:textId="77777777" w:rsidR="00167F8E" w:rsidRPr="00111C22" w:rsidRDefault="00167F8E" w:rsidP="00167F8E">
      <w:pPr>
        <w:pStyle w:val="BESEDILO"/>
      </w:pPr>
      <w:r w:rsidRPr="00111C22">
        <w:t>Kraj in datum:</w:t>
      </w:r>
      <w:r w:rsidRPr="00111C22">
        <w:tab/>
      </w:r>
      <w:r w:rsidRPr="00111C22">
        <w:tab/>
      </w:r>
      <w:r w:rsidRPr="00111C22">
        <w:tab/>
      </w:r>
      <w:r w:rsidRPr="00111C22">
        <w:tab/>
      </w:r>
      <w:r w:rsidRPr="00111C22">
        <w:tab/>
      </w:r>
      <w:r w:rsidRPr="00111C22">
        <w:tab/>
        <w:t>Ime in priimek zakonitega zastopnika:</w:t>
      </w:r>
    </w:p>
    <w:p w14:paraId="42AE37E5" w14:textId="77777777" w:rsidR="00167F8E" w:rsidRPr="00111C22" w:rsidRDefault="00167F8E" w:rsidP="00167F8E">
      <w:pPr>
        <w:pStyle w:val="BESEDILO"/>
      </w:pPr>
    </w:p>
    <w:p w14:paraId="30A32FD9" w14:textId="77777777" w:rsidR="00167F8E" w:rsidRPr="00111C22" w:rsidRDefault="00167F8E" w:rsidP="00167F8E">
      <w:pPr>
        <w:pStyle w:val="BESEDILO"/>
      </w:pPr>
      <w:r w:rsidRPr="00111C22">
        <w:t>____________________________</w:t>
      </w:r>
      <w:r w:rsidRPr="00111C22">
        <w:tab/>
      </w:r>
      <w:r w:rsidRPr="00111C22">
        <w:tab/>
      </w:r>
      <w:r w:rsidRPr="00111C22">
        <w:tab/>
        <w:t>_____________________________</w:t>
      </w:r>
    </w:p>
    <w:p w14:paraId="7F6F61A2" w14:textId="77777777" w:rsidR="00167F8E" w:rsidRPr="00111C22" w:rsidRDefault="00167F8E" w:rsidP="00167F8E">
      <w:pPr>
        <w:pStyle w:val="BESEDILO"/>
      </w:pPr>
    </w:p>
    <w:p w14:paraId="6F0180D4" w14:textId="77777777" w:rsidR="00167F8E" w:rsidRPr="00111C22" w:rsidRDefault="00167F8E" w:rsidP="00167F8E">
      <w:pPr>
        <w:pStyle w:val="BESEDILO"/>
      </w:pPr>
      <w:r w:rsidRPr="00111C22">
        <w:tab/>
      </w:r>
    </w:p>
    <w:p w14:paraId="27B84452" w14:textId="77777777" w:rsidR="00167F8E" w:rsidRPr="00111C22" w:rsidRDefault="00167F8E" w:rsidP="00291F85">
      <w:pPr>
        <w:pStyle w:val="BESEDILO"/>
        <w:jc w:val="center"/>
      </w:pPr>
      <w:r w:rsidRPr="00111C22">
        <w:t>Podpis in žig:</w:t>
      </w:r>
    </w:p>
    <w:p w14:paraId="6321C8A4" w14:textId="7889AE14" w:rsidR="00AB6BDE" w:rsidRPr="00111C22" w:rsidRDefault="00AB6BDE" w:rsidP="00916D78">
      <w:pPr>
        <w:pStyle w:val="BESEDILO"/>
      </w:pPr>
    </w:p>
    <w:sectPr w:rsidR="00AB6BDE" w:rsidRPr="00111C22" w:rsidSect="00206489">
      <w:footerReference w:type="default" r:id="rId22"/>
      <w:pgSz w:w="11906" w:h="16838" w:code="9"/>
      <w:pgMar w:top="1440" w:right="1304" w:bottom="567"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6ADA" w14:textId="77777777" w:rsidR="00DB0DE9" w:rsidRDefault="00DB0DE9" w:rsidP="00A108D5">
      <w:r>
        <w:separator/>
      </w:r>
    </w:p>
  </w:endnote>
  <w:endnote w:type="continuationSeparator" w:id="0">
    <w:p w14:paraId="2FEB79B6" w14:textId="77777777" w:rsidR="00DB0DE9" w:rsidRDefault="00DB0DE9"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Courier New"/>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OpenSymbol">
    <w:altName w:val="Courier New"/>
    <w:charset w:val="00"/>
    <w:family w:val="auto"/>
    <w:pitch w:val="variable"/>
    <w:sig w:usb0="00000003" w:usb1="1001ECEA"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Liberation Sans">
    <w:altName w:val="Arial"/>
    <w:panose1 w:val="00000000000000000000"/>
    <w:charset w:val="EE"/>
    <w:family w:val="moder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175563"/>
      <w:docPartObj>
        <w:docPartGallery w:val="Page Numbers (Bottom of Page)"/>
        <w:docPartUnique/>
      </w:docPartObj>
    </w:sdtPr>
    <w:sdtEndPr/>
    <w:sdtContent>
      <w:p w14:paraId="5BAEDE57" w14:textId="77777777" w:rsidR="00303DB1" w:rsidRDefault="00303DB1" w:rsidP="008A72CD">
        <w:pPr>
          <w:pStyle w:val="Footer"/>
          <w:jc w:val="center"/>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9</w:t>
        </w:r>
        <w:r w:rsidRPr="00A108D5">
          <w:rPr>
            <w:rFonts w:ascii="Arial" w:hAnsi="Arial" w:cs="Arial"/>
            <w:sz w:val="16"/>
            <w:szCs w:val="16"/>
          </w:rPr>
          <w:fldChar w:fldCharType="end"/>
        </w:r>
      </w:p>
    </w:sdtContent>
  </w:sdt>
  <w:p w14:paraId="5E948BC4" w14:textId="77777777" w:rsidR="00303DB1" w:rsidRDefault="00303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60E5" w14:textId="77777777" w:rsidR="00DB0DE9" w:rsidRDefault="00DB0DE9" w:rsidP="00A108D5">
      <w:r>
        <w:separator/>
      </w:r>
    </w:p>
  </w:footnote>
  <w:footnote w:type="continuationSeparator" w:id="0">
    <w:p w14:paraId="67A57CE8" w14:textId="77777777" w:rsidR="00DB0DE9" w:rsidRDefault="00DB0DE9"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j0115844"/>
      </v:shape>
    </w:pict>
  </w:numPicBullet>
  <w:numPicBullet w:numPicBulletId="1">
    <w:pict>
      <v:shape id="_x0000_i1029" type="#_x0000_t75" style="width:9pt;height:9pt" o:bullet="t">
        <v:imagedata r:id="rId2" o:title="j0115844"/>
      </v:shape>
    </w:pict>
  </w:numPicBullet>
  <w:abstractNum w:abstractNumId="0" w15:restartNumberingAfterBreak="0">
    <w:nsid w:val="FFFFFF83"/>
    <w:multiLevelType w:val="singleLevel"/>
    <w:tmpl w:val="1FAC5F3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110522DF"/>
    <w:multiLevelType w:val="hybridMultilevel"/>
    <w:tmpl w:val="81DE8C8C"/>
    <w:lvl w:ilvl="0" w:tplc="83561C60">
      <w:start w:val="1"/>
      <w:numFmt w:val="bullet"/>
      <w:lvlText w:val=""/>
      <w:lvlJc w:val="left"/>
      <w:pPr>
        <w:tabs>
          <w:tab w:val="num" w:pos="1440"/>
        </w:tabs>
        <w:ind w:left="1440" w:hanging="360"/>
      </w:pPr>
      <w:rPr>
        <w:rFonts w:ascii="Wingdings" w:hAnsi="Wingding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29767F2"/>
    <w:multiLevelType w:val="hybridMultilevel"/>
    <w:tmpl w:val="CBCE2028"/>
    <w:lvl w:ilvl="0" w:tplc="0424000B">
      <w:start w:val="1"/>
      <w:numFmt w:val="bullet"/>
      <w:lvlText w:val=""/>
      <w:lvlJc w:val="left"/>
      <w:pPr>
        <w:ind w:left="937" w:hanging="360"/>
      </w:pPr>
      <w:rPr>
        <w:rFonts w:ascii="Wingdings" w:hAnsi="Wingdings"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13"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413471B"/>
    <w:multiLevelType w:val="singleLevel"/>
    <w:tmpl w:val="85687642"/>
    <w:lvl w:ilvl="0">
      <w:start w:val="1"/>
      <w:numFmt w:val="bullet"/>
      <w:pStyle w:val="NormalIndent"/>
      <w:lvlText w:val=""/>
      <w:lvlJc w:val="left"/>
      <w:pPr>
        <w:tabs>
          <w:tab w:val="num" w:pos="360"/>
        </w:tabs>
        <w:ind w:left="340" w:hanging="340"/>
      </w:pPr>
      <w:rPr>
        <w:rFonts w:ascii="Symbol" w:hAnsi="Symbol" w:hint="default"/>
        <w:b w:val="0"/>
        <w:i w:val="0"/>
      </w:rPr>
    </w:lvl>
  </w:abstractNum>
  <w:abstractNum w:abstractNumId="15" w15:restartNumberingAfterBreak="0">
    <w:nsid w:val="14E017D9"/>
    <w:multiLevelType w:val="hybridMultilevel"/>
    <w:tmpl w:val="062875C2"/>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16A32768"/>
    <w:multiLevelType w:val="hybridMultilevel"/>
    <w:tmpl w:val="DE9474BE"/>
    <w:lvl w:ilvl="0" w:tplc="CDE09F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4B5D4F"/>
    <w:multiLevelType w:val="hybridMultilevel"/>
    <w:tmpl w:val="F8DCBF16"/>
    <w:lvl w:ilvl="0" w:tplc="04240001">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7681A3B"/>
    <w:multiLevelType w:val="hybridMultilevel"/>
    <w:tmpl w:val="949229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007EE0"/>
    <w:multiLevelType w:val="hybridMultilevel"/>
    <w:tmpl w:val="EAEA9896"/>
    <w:lvl w:ilvl="0" w:tplc="DD32860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AF5D9D"/>
    <w:multiLevelType w:val="hybridMultilevel"/>
    <w:tmpl w:val="39CE0FB2"/>
    <w:lvl w:ilvl="0" w:tplc="A20E8EC2">
      <w:start w:val="1"/>
      <w:numFmt w:val="lowerLetter"/>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80909CD"/>
    <w:multiLevelType w:val="hybridMultilevel"/>
    <w:tmpl w:val="6CE2A51E"/>
    <w:lvl w:ilvl="0" w:tplc="587628F6">
      <w:start w:val="1"/>
      <w:numFmt w:val="bullet"/>
      <w:lvlText w:val=""/>
      <w:lvlPicBulletId w:val="0"/>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29D801C1"/>
    <w:multiLevelType w:val="multilevel"/>
    <w:tmpl w:val="82CA23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B976B8D"/>
    <w:multiLevelType w:val="hybridMultilevel"/>
    <w:tmpl w:val="79CAB44E"/>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6CF6D9A"/>
    <w:multiLevelType w:val="hybridMultilevel"/>
    <w:tmpl w:val="6210997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0EC6336"/>
    <w:multiLevelType w:val="hybridMultilevel"/>
    <w:tmpl w:val="26920AC0"/>
    <w:lvl w:ilvl="0" w:tplc="E196C5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D302F0"/>
    <w:multiLevelType w:val="multilevel"/>
    <w:tmpl w:val="E48C4D0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15:restartNumberingAfterBreak="0">
    <w:nsid w:val="4EFE20B8"/>
    <w:multiLevelType w:val="hybridMultilevel"/>
    <w:tmpl w:val="CA1AD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72989"/>
    <w:multiLevelType w:val="hybridMultilevel"/>
    <w:tmpl w:val="3158529C"/>
    <w:lvl w:ilvl="0" w:tplc="04090017">
      <w:start w:val="1"/>
      <w:numFmt w:val="bullet"/>
      <w:lvlText w:val=""/>
      <w:lvlJc w:val="left"/>
      <w:pPr>
        <w:ind w:left="937" w:hanging="360"/>
      </w:pPr>
      <w:rPr>
        <w:rFonts w:ascii="Wingdings" w:hAnsi="Wingdings" w:hint="default"/>
      </w:rPr>
    </w:lvl>
    <w:lvl w:ilvl="1" w:tplc="04240003" w:tentative="1">
      <w:start w:val="1"/>
      <w:numFmt w:val="bullet"/>
      <w:lvlText w:val="o"/>
      <w:lvlJc w:val="left"/>
      <w:pPr>
        <w:ind w:left="1657" w:hanging="360"/>
      </w:pPr>
      <w:rPr>
        <w:rFonts w:ascii="Courier New" w:hAnsi="Courier New" w:cs="Courier New" w:hint="default"/>
      </w:rPr>
    </w:lvl>
    <w:lvl w:ilvl="2" w:tplc="04240005" w:tentative="1">
      <w:start w:val="1"/>
      <w:numFmt w:val="bullet"/>
      <w:lvlText w:val=""/>
      <w:lvlJc w:val="left"/>
      <w:pPr>
        <w:ind w:left="2377" w:hanging="360"/>
      </w:pPr>
      <w:rPr>
        <w:rFonts w:ascii="Wingdings" w:hAnsi="Wingdings" w:hint="default"/>
      </w:rPr>
    </w:lvl>
    <w:lvl w:ilvl="3" w:tplc="04240001" w:tentative="1">
      <w:start w:val="1"/>
      <w:numFmt w:val="bullet"/>
      <w:lvlText w:val=""/>
      <w:lvlJc w:val="left"/>
      <w:pPr>
        <w:ind w:left="3097" w:hanging="360"/>
      </w:pPr>
      <w:rPr>
        <w:rFonts w:ascii="Symbol" w:hAnsi="Symbol" w:hint="default"/>
      </w:rPr>
    </w:lvl>
    <w:lvl w:ilvl="4" w:tplc="04240003" w:tentative="1">
      <w:start w:val="1"/>
      <w:numFmt w:val="bullet"/>
      <w:lvlText w:val="o"/>
      <w:lvlJc w:val="left"/>
      <w:pPr>
        <w:ind w:left="3817" w:hanging="360"/>
      </w:pPr>
      <w:rPr>
        <w:rFonts w:ascii="Courier New" w:hAnsi="Courier New" w:cs="Courier New" w:hint="default"/>
      </w:rPr>
    </w:lvl>
    <w:lvl w:ilvl="5" w:tplc="04240005" w:tentative="1">
      <w:start w:val="1"/>
      <w:numFmt w:val="bullet"/>
      <w:lvlText w:val=""/>
      <w:lvlJc w:val="left"/>
      <w:pPr>
        <w:ind w:left="4537" w:hanging="360"/>
      </w:pPr>
      <w:rPr>
        <w:rFonts w:ascii="Wingdings" w:hAnsi="Wingdings" w:hint="default"/>
      </w:rPr>
    </w:lvl>
    <w:lvl w:ilvl="6" w:tplc="04240001" w:tentative="1">
      <w:start w:val="1"/>
      <w:numFmt w:val="bullet"/>
      <w:lvlText w:val=""/>
      <w:lvlJc w:val="left"/>
      <w:pPr>
        <w:ind w:left="5257" w:hanging="360"/>
      </w:pPr>
      <w:rPr>
        <w:rFonts w:ascii="Symbol" w:hAnsi="Symbol" w:hint="default"/>
      </w:rPr>
    </w:lvl>
    <w:lvl w:ilvl="7" w:tplc="04240003" w:tentative="1">
      <w:start w:val="1"/>
      <w:numFmt w:val="bullet"/>
      <w:lvlText w:val="o"/>
      <w:lvlJc w:val="left"/>
      <w:pPr>
        <w:ind w:left="5977" w:hanging="360"/>
      </w:pPr>
      <w:rPr>
        <w:rFonts w:ascii="Courier New" w:hAnsi="Courier New" w:cs="Courier New" w:hint="default"/>
      </w:rPr>
    </w:lvl>
    <w:lvl w:ilvl="8" w:tplc="04240005" w:tentative="1">
      <w:start w:val="1"/>
      <w:numFmt w:val="bullet"/>
      <w:lvlText w:val=""/>
      <w:lvlJc w:val="left"/>
      <w:pPr>
        <w:ind w:left="6697" w:hanging="360"/>
      </w:pPr>
      <w:rPr>
        <w:rFonts w:ascii="Wingdings" w:hAnsi="Wingdings" w:hint="default"/>
      </w:rPr>
    </w:lvl>
  </w:abstractNum>
  <w:abstractNum w:abstractNumId="32" w15:restartNumberingAfterBreak="0">
    <w:nsid w:val="585C0BEF"/>
    <w:multiLevelType w:val="hybridMultilevel"/>
    <w:tmpl w:val="21E24F1E"/>
    <w:lvl w:ilvl="0" w:tplc="587628F6">
      <w:start w:val="1"/>
      <w:numFmt w:val="bullet"/>
      <w:lvlText w:val=""/>
      <w:lvlPicBulletId w:val="0"/>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C0500DC"/>
    <w:multiLevelType w:val="hybridMultilevel"/>
    <w:tmpl w:val="6ADCDB10"/>
    <w:lvl w:ilvl="0" w:tplc="0409000B">
      <w:start w:val="1"/>
      <w:numFmt w:val="bullet"/>
      <w:lvlText w:val=""/>
      <w:lvlJc w:val="left"/>
      <w:pPr>
        <w:tabs>
          <w:tab w:val="num" w:pos="1068"/>
        </w:tabs>
        <w:ind w:left="1068" w:hanging="360"/>
      </w:pPr>
      <w:rPr>
        <w:rFonts w:ascii="Wingdings" w:hAnsi="Wingdings" w:hint="default"/>
      </w:rPr>
    </w:lvl>
    <w:lvl w:ilvl="1" w:tplc="83561C60">
      <w:start w:val="1"/>
      <w:numFmt w:val="bullet"/>
      <w:lvlText w:val=""/>
      <w:lvlJc w:val="left"/>
      <w:pPr>
        <w:tabs>
          <w:tab w:val="num" w:pos="1788"/>
        </w:tabs>
        <w:ind w:left="1788" w:hanging="360"/>
      </w:pPr>
      <w:rPr>
        <w:rFonts w:ascii="Wingdings" w:hAnsi="Wingdings" w:hint="default"/>
      </w:rPr>
    </w:lvl>
    <w:lvl w:ilvl="2" w:tplc="04240005">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84FE7"/>
    <w:multiLevelType w:val="hybridMultilevel"/>
    <w:tmpl w:val="01765E8A"/>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6B75600"/>
    <w:multiLevelType w:val="singleLevel"/>
    <w:tmpl w:val="EBBC44FA"/>
    <w:lvl w:ilvl="0">
      <w:start w:val="1"/>
      <w:numFmt w:val="bullet"/>
      <w:pStyle w:val="Style2"/>
      <w:lvlText w:val=""/>
      <w:lvlJc w:val="left"/>
      <w:pPr>
        <w:tabs>
          <w:tab w:val="num" w:pos="360"/>
        </w:tabs>
        <w:ind w:left="245" w:right="245" w:hanging="245"/>
      </w:pPr>
      <w:rPr>
        <w:rFonts w:ascii="Wingdings" w:hAnsi="Wingdings" w:hint="default"/>
      </w:rPr>
    </w:lvl>
  </w:abstractNum>
  <w:abstractNum w:abstractNumId="40"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0053007"/>
    <w:multiLevelType w:val="hybridMultilevel"/>
    <w:tmpl w:val="62C203E6"/>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8E07C9"/>
    <w:multiLevelType w:val="hybridMultilevel"/>
    <w:tmpl w:val="C450C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D70C6A"/>
    <w:multiLevelType w:val="hybridMultilevel"/>
    <w:tmpl w:val="EFE61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EE3D32"/>
    <w:multiLevelType w:val="hybridMultilevel"/>
    <w:tmpl w:val="EFE610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DA337E"/>
    <w:multiLevelType w:val="hybridMultilevel"/>
    <w:tmpl w:val="5DFC29E8"/>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95473000">
    <w:abstractNumId w:val="24"/>
  </w:num>
  <w:num w:numId="2" w16cid:durableId="1020011068">
    <w:abstractNumId w:val="39"/>
  </w:num>
  <w:num w:numId="3" w16cid:durableId="239095449">
    <w:abstractNumId w:val="34"/>
  </w:num>
  <w:num w:numId="4" w16cid:durableId="759135229">
    <w:abstractNumId w:val="26"/>
  </w:num>
  <w:num w:numId="5" w16cid:durableId="1916041453">
    <w:abstractNumId w:val="37"/>
  </w:num>
  <w:num w:numId="6" w16cid:durableId="344789863">
    <w:abstractNumId w:val="40"/>
  </w:num>
  <w:num w:numId="7" w16cid:durableId="1735814910">
    <w:abstractNumId w:val="42"/>
  </w:num>
  <w:num w:numId="8" w16cid:durableId="700131695">
    <w:abstractNumId w:val="0"/>
  </w:num>
  <w:num w:numId="9" w16cid:durableId="1646083761">
    <w:abstractNumId w:val="19"/>
  </w:num>
  <w:num w:numId="10" w16cid:durableId="1546676951">
    <w:abstractNumId w:val="21"/>
  </w:num>
  <w:num w:numId="11" w16cid:durableId="675695908">
    <w:abstractNumId w:val="16"/>
  </w:num>
  <w:num w:numId="12" w16cid:durableId="172914428">
    <w:abstractNumId w:val="30"/>
  </w:num>
  <w:num w:numId="13" w16cid:durableId="1317342743">
    <w:abstractNumId w:val="43"/>
  </w:num>
  <w:num w:numId="14" w16cid:durableId="513032201">
    <w:abstractNumId w:val="25"/>
  </w:num>
  <w:num w:numId="15" w16cid:durableId="1309819540">
    <w:abstractNumId w:val="14"/>
  </w:num>
  <w:num w:numId="16" w16cid:durableId="317805663">
    <w:abstractNumId w:val="38"/>
  </w:num>
  <w:num w:numId="17" w16cid:durableId="795953679">
    <w:abstractNumId w:val="27"/>
  </w:num>
  <w:num w:numId="18" w16cid:durableId="1655791839">
    <w:abstractNumId w:val="35"/>
  </w:num>
  <w:num w:numId="19" w16cid:durableId="120997175">
    <w:abstractNumId w:val="46"/>
  </w:num>
  <w:num w:numId="20" w16cid:durableId="1716585630">
    <w:abstractNumId w:val="17"/>
  </w:num>
  <w:num w:numId="21" w16cid:durableId="1494293672">
    <w:abstractNumId w:val="22"/>
  </w:num>
  <w:num w:numId="22" w16cid:durableId="484394012">
    <w:abstractNumId w:val="20"/>
  </w:num>
  <w:num w:numId="23" w16cid:durableId="372848261">
    <w:abstractNumId w:val="13"/>
  </w:num>
  <w:num w:numId="24" w16cid:durableId="963733107">
    <w:abstractNumId w:val="41"/>
  </w:num>
  <w:num w:numId="25" w16cid:durableId="906110374">
    <w:abstractNumId w:val="9"/>
  </w:num>
  <w:num w:numId="26" w16cid:durableId="1255898257">
    <w:abstractNumId w:val="44"/>
  </w:num>
  <w:num w:numId="27" w16cid:durableId="2092003485">
    <w:abstractNumId w:val="45"/>
  </w:num>
  <w:num w:numId="28" w16cid:durableId="66002076">
    <w:abstractNumId w:val="11"/>
  </w:num>
  <w:num w:numId="29" w16cid:durableId="1463965982">
    <w:abstractNumId w:val="33"/>
  </w:num>
  <w:num w:numId="30" w16cid:durableId="131797977">
    <w:abstractNumId w:val="15"/>
  </w:num>
  <w:num w:numId="31" w16cid:durableId="867522554">
    <w:abstractNumId w:val="18"/>
  </w:num>
  <w:num w:numId="32" w16cid:durableId="1246376122">
    <w:abstractNumId w:val="28"/>
  </w:num>
  <w:num w:numId="33" w16cid:durableId="1138960383">
    <w:abstractNumId w:val="31"/>
  </w:num>
  <w:num w:numId="34" w16cid:durableId="638922275">
    <w:abstractNumId w:val="12"/>
  </w:num>
  <w:num w:numId="35" w16cid:durableId="1995524331">
    <w:abstractNumId w:val="6"/>
  </w:num>
  <w:num w:numId="36" w16cid:durableId="863131938">
    <w:abstractNumId w:val="23"/>
  </w:num>
  <w:num w:numId="37" w16cid:durableId="274023875">
    <w:abstractNumId w:val="32"/>
  </w:num>
  <w:num w:numId="38" w16cid:durableId="1145659829">
    <w:abstractNumId w:val="29"/>
  </w:num>
  <w:num w:numId="39" w16cid:durableId="193544165">
    <w:abstractNumId w:val="36"/>
  </w:num>
  <w:num w:numId="40" w16cid:durableId="2144808781">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99B"/>
    <w:rsid w:val="00002191"/>
    <w:rsid w:val="00002436"/>
    <w:rsid w:val="00002BC2"/>
    <w:rsid w:val="00005ACB"/>
    <w:rsid w:val="00006DC6"/>
    <w:rsid w:val="000074BD"/>
    <w:rsid w:val="00010482"/>
    <w:rsid w:val="00010B62"/>
    <w:rsid w:val="00012AEF"/>
    <w:rsid w:val="00012D62"/>
    <w:rsid w:val="00017D2E"/>
    <w:rsid w:val="00020BD8"/>
    <w:rsid w:val="0002288D"/>
    <w:rsid w:val="00022F94"/>
    <w:rsid w:val="0002300C"/>
    <w:rsid w:val="00026026"/>
    <w:rsid w:val="00027059"/>
    <w:rsid w:val="00027EB0"/>
    <w:rsid w:val="00030526"/>
    <w:rsid w:val="0003074D"/>
    <w:rsid w:val="00030F35"/>
    <w:rsid w:val="00031B58"/>
    <w:rsid w:val="000320DA"/>
    <w:rsid w:val="0003251F"/>
    <w:rsid w:val="00032741"/>
    <w:rsid w:val="0003369D"/>
    <w:rsid w:val="00035283"/>
    <w:rsid w:val="000362BA"/>
    <w:rsid w:val="00037D81"/>
    <w:rsid w:val="00041B41"/>
    <w:rsid w:val="00042D61"/>
    <w:rsid w:val="00042F7A"/>
    <w:rsid w:val="000430AF"/>
    <w:rsid w:val="0005205D"/>
    <w:rsid w:val="00053EFB"/>
    <w:rsid w:val="000540BE"/>
    <w:rsid w:val="00054B5D"/>
    <w:rsid w:val="00055359"/>
    <w:rsid w:val="000566DE"/>
    <w:rsid w:val="000574FD"/>
    <w:rsid w:val="00060C3A"/>
    <w:rsid w:val="00060D73"/>
    <w:rsid w:val="000610CB"/>
    <w:rsid w:val="0006137A"/>
    <w:rsid w:val="00066FCA"/>
    <w:rsid w:val="00067D11"/>
    <w:rsid w:val="00067D92"/>
    <w:rsid w:val="00070FFD"/>
    <w:rsid w:val="000720B7"/>
    <w:rsid w:val="0007212E"/>
    <w:rsid w:val="0007438F"/>
    <w:rsid w:val="00074C9A"/>
    <w:rsid w:val="0007658D"/>
    <w:rsid w:val="000779FC"/>
    <w:rsid w:val="0008086A"/>
    <w:rsid w:val="0008251A"/>
    <w:rsid w:val="00082C11"/>
    <w:rsid w:val="00084A01"/>
    <w:rsid w:val="00085937"/>
    <w:rsid w:val="00086315"/>
    <w:rsid w:val="000867E4"/>
    <w:rsid w:val="00087ECA"/>
    <w:rsid w:val="00090A4A"/>
    <w:rsid w:val="00091DC5"/>
    <w:rsid w:val="00093272"/>
    <w:rsid w:val="0009359F"/>
    <w:rsid w:val="00093FAB"/>
    <w:rsid w:val="00094765"/>
    <w:rsid w:val="00095EDB"/>
    <w:rsid w:val="0009747D"/>
    <w:rsid w:val="00097D43"/>
    <w:rsid w:val="000A12D1"/>
    <w:rsid w:val="000A152E"/>
    <w:rsid w:val="000A1B07"/>
    <w:rsid w:val="000A3E75"/>
    <w:rsid w:val="000A49BD"/>
    <w:rsid w:val="000A711B"/>
    <w:rsid w:val="000B0B95"/>
    <w:rsid w:val="000B2515"/>
    <w:rsid w:val="000B3DFC"/>
    <w:rsid w:val="000B3F62"/>
    <w:rsid w:val="000B45AF"/>
    <w:rsid w:val="000B52D5"/>
    <w:rsid w:val="000C0C4F"/>
    <w:rsid w:val="000C14AB"/>
    <w:rsid w:val="000C25E1"/>
    <w:rsid w:val="000C34CB"/>
    <w:rsid w:val="000C4803"/>
    <w:rsid w:val="000C4AE3"/>
    <w:rsid w:val="000C4F2D"/>
    <w:rsid w:val="000C71B0"/>
    <w:rsid w:val="000D0B2F"/>
    <w:rsid w:val="000D124B"/>
    <w:rsid w:val="000D24B8"/>
    <w:rsid w:val="000D38FF"/>
    <w:rsid w:val="000D4626"/>
    <w:rsid w:val="000D6550"/>
    <w:rsid w:val="000D6563"/>
    <w:rsid w:val="000D7353"/>
    <w:rsid w:val="000D762E"/>
    <w:rsid w:val="000E005D"/>
    <w:rsid w:val="000E0842"/>
    <w:rsid w:val="000E08A4"/>
    <w:rsid w:val="000E09A9"/>
    <w:rsid w:val="000E0B87"/>
    <w:rsid w:val="000E53C7"/>
    <w:rsid w:val="000E6454"/>
    <w:rsid w:val="000E64B6"/>
    <w:rsid w:val="000E749C"/>
    <w:rsid w:val="000E7A46"/>
    <w:rsid w:val="000F1101"/>
    <w:rsid w:val="000F1AC2"/>
    <w:rsid w:val="000F5C64"/>
    <w:rsid w:val="000F6F24"/>
    <w:rsid w:val="00100464"/>
    <w:rsid w:val="001004ED"/>
    <w:rsid w:val="001012EC"/>
    <w:rsid w:val="00101C7D"/>
    <w:rsid w:val="00101E2E"/>
    <w:rsid w:val="00102312"/>
    <w:rsid w:val="00102726"/>
    <w:rsid w:val="001036D4"/>
    <w:rsid w:val="00105875"/>
    <w:rsid w:val="001072C9"/>
    <w:rsid w:val="00107AAB"/>
    <w:rsid w:val="001103DA"/>
    <w:rsid w:val="00111C22"/>
    <w:rsid w:val="0011213D"/>
    <w:rsid w:val="00113F21"/>
    <w:rsid w:val="001144EA"/>
    <w:rsid w:val="0011653A"/>
    <w:rsid w:val="001174DE"/>
    <w:rsid w:val="001176E5"/>
    <w:rsid w:val="0012264E"/>
    <w:rsid w:val="00122874"/>
    <w:rsid w:val="001230EF"/>
    <w:rsid w:val="0012446C"/>
    <w:rsid w:val="0012530A"/>
    <w:rsid w:val="00126EE5"/>
    <w:rsid w:val="00127968"/>
    <w:rsid w:val="00127B7A"/>
    <w:rsid w:val="00127E3B"/>
    <w:rsid w:val="00130C54"/>
    <w:rsid w:val="00130F8B"/>
    <w:rsid w:val="00132423"/>
    <w:rsid w:val="00133003"/>
    <w:rsid w:val="001334E6"/>
    <w:rsid w:val="00133EF9"/>
    <w:rsid w:val="0013724B"/>
    <w:rsid w:val="00137D14"/>
    <w:rsid w:val="00140DAA"/>
    <w:rsid w:val="00141C79"/>
    <w:rsid w:val="0014341A"/>
    <w:rsid w:val="0015052E"/>
    <w:rsid w:val="00150635"/>
    <w:rsid w:val="0015087F"/>
    <w:rsid w:val="00150EAB"/>
    <w:rsid w:val="00151A36"/>
    <w:rsid w:val="001544D1"/>
    <w:rsid w:val="00156CDF"/>
    <w:rsid w:val="00162DEB"/>
    <w:rsid w:val="00163269"/>
    <w:rsid w:val="0016446C"/>
    <w:rsid w:val="001660D9"/>
    <w:rsid w:val="00166343"/>
    <w:rsid w:val="00166629"/>
    <w:rsid w:val="00167F8E"/>
    <w:rsid w:val="001703D8"/>
    <w:rsid w:val="00170D5F"/>
    <w:rsid w:val="00170EBF"/>
    <w:rsid w:val="00171F45"/>
    <w:rsid w:val="00173D7E"/>
    <w:rsid w:val="0017406B"/>
    <w:rsid w:val="0017449F"/>
    <w:rsid w:val="001759F7"/>
    <w:rsid w:val="00176925"/>
    <w:rsid w:val="00176F5F"/>
    <w:rsid w:val="00180942"/>
    <w:rsid w:val="00181136"/>
    <w:rsid w:val="00182294"/>
    <w:rsid w:val="0018298E"/>
    <w:rsid w:val="00183A9C"/>
    <w:rsid w:val="00185404"/>
    <w:rsid w:val="00187026"/>
    <w:rsid w:val="00187455"/>
    <w:rsid w:val="001879F4"/>
    <w:rsid w:val="00191F59"/>
    <w:rsid w:val="001921F5"/>
    <w:rsid w:val="00194780"/>
    <w:rsid w:val="0019562C"/>
    <w:rsid w:val="00196F4C"/>
    <w:rsid w:val="00197C4F"/>
    <w:rsid w:val="001A0349"/>
    <w:rsid w:val="001A07D5"/>
    <w:rsid w:val="001A0EA1"/>
    <w:rsid w:val="001A1223"/>
    <w:rsid w:val="001A1252"/>
    <w:rsid w:val="001A38E9"/>
    <w:rsid w:val="001A3D7C"/>
    <w:rsid w:val="001A47C2"/>
    <w:rsid w:val="001B0568"/>
    <w:rsid w:val="001B0FAB"/>
    <w:rsid w:val="001B7030"/>
    <w:rsid w:val="001B79F2"/>
    <w:rsid w:val="001B7E21"/>
    <w:rsid w:val="001C09D3"/>
    <w:rsid w:val="001C2449"/>
    <w:rsid w:val="001C2BBA"/>
    <w:rsid w:val="001C3053"/>
    <w:rsid w:val="001C43DC"/>
    <w:rsid w:val="001C5CA6"/>
    <w:rsid w:val="001C5F5B"/>
    <w:rsid w:val="001D06EC"/>
    <w:rsid w:val="001D518C"/>
    <w:rsid w:val="001D7052"/>
    <w:rsid w:val="001E26C4"/>
    <w:rsid w:val="001E4D2E"/>
    <w:rsid w:val="001E5C0B"/>
    <w:rsid w:val="001E7205"/>
    <w:rsid w:val="001E7690"/>
    <w:rsid w:val="001F2CCC"/>
    <w:rsid w:val="001F36A8"/>
    <w:rsid w:val="001F488F"/>
    <w:rsid w:val="001F6066"/>
    <w:rsid w:val="001F678D"/>
    <w:rsid w:val="00200915"/>
    <w:rsid w:val="002022EC"/>
    <w:rsid w:val="00202E5B"/>
    <w:rsid w:val="002045BD"/>
    <w:rsid w:val="00206489"/>
    <w:rsid w:val="00206B08"/>
    <w:rsid w:val="00210A5B"/>
    <w:rsid w:val="00210ADF"/>
    <w:rsid w:val="00210CD0"/>
    <w:rsid w:val="00211D93"/>
    <w:rsid w:val="00212D40"/>
    <w:rsid w:val="00214675"/>
    <w:rsid w:val="00216A00"/>
    <w:rsid w:val="00217021"/>
    <w:rsid w:val="002216E5"/>
    <w:rsid w:val="00221859"/>
    <w:rsid w:val="00223C12"/>
    <w:rsid w:val="00224C15"/>
    <w:rsid w:val="00224FA0"/>
    <w:rsid w:val="00226DB4"/>
    <w:rsid w:val="002270D6"/>
    <w:rsid w:val="0023210D"/>
    <w:rsid w:val="002333C2"/>
    <w:rsid w:val="0023764C"/>
    <w:rsid w:val="002403B9"/>
    <w:rsid w:val="002425A1"/>
    <w:rsid w:val="00242EA4"/>
    <w:rsid w:val="00243716"/>
    <w:rsid w:val="00244FE8"/>
    <w:rsid w:val="0024737C"/>
    <w:rsid w:val="002524FB"/>
    <w:rsid w:val="002537D5"/>
    <w:rsid w:val="00253882"/>
    <w:rsid w:val="0025488E"/>
    <w:rsid w:val="00254C24"/>
    <w:rsid w:val="00256FA5"/>
    <w:rsid w:val="00257A31"/>
    <w:rsid w:val="0026111F"/>
    <w:rsid w:val="0026307E"/>
    <w:rsid w:val="00264A5A"/>
    <w:rsid w:val="0026652D"/>
    <w:rsid w:val="00267524"/>
    <w:rsid w:val="00267A90"/>
    <w:rsid w:val="002730BD"/>
    <w:rsid w:val="0027575A"/>
    <w:rsid w:val="00281A67"/>
    <w:rsid w:val="002837A3"/>
    <w:rsid w:val="00284E4B"/>
    <w:rsid w:val="00287627"/>
    <w:rsid w:val="00287EB2"/>
    <w:rsid w:val="00291F85"/>
    <w:rsid w:val="00292369"/>
    <w:rsid w:val="0029266B"/>
    <w:rsid w:val="00292762"/>
    <w:rsid w:val="002A0888"/>
    <w:rsid w:val="002A2B07"/>
    <w:rsid w:val="002A2FBB"/>
    <w:rsid w:val="002A5383"/>
    <w:rsid w:val="002A6207"/>
    <w:rsid w:val="002A62DB"/>
    <w:rsid w:val="002B17A6"/>
    <w:rsid w:val="002B2332"/>
    <w:rsid w:val="002B2CB0"/>
    <w:rsid w:val="002B2F1C"/>
    <w:rsid w:val="002B42B6"/>
    <w:rsid w:val="002B4710"/>
    <w:rsid w:val="002B48A9"/>
    <w:rsid w:val="002B6B63"/>
    <w:rsid w:val="002C4DC1"/>
    <w:rsid w:val="002C553E"/>
    <w:rsid w:val="002C5BFB"/>
    <w:rsid w:val="002D0AF3"/>
    <w:rsid w:val="002D3461"/>
    <w:rsid w:val="002D54A6"/>
    <w:rsid w:val="002D5BC7"/>
    <w:rsid w:val="002E1760"/>
    <w:rsid w:val="002E17EC"/>
    <w:rsid w:val="002E2FE3"/>
    <w:rsid w:val="002E5FA9"/>
    <w:rsid w:val="002E7376"/>
    <w:rsid w:val="002E79EB"/>
    <w:rsid w:val="002F0E7C"/>
    <w:rsid w:val="002F2B83"/>
    <w:rsid w:val="002F7FCE"/>
    <w:rsid w:val="00302253"/>
    <w:rsid w:val="00302941"/>
    <w:rsid w:val="00302F4D"/>
    <w:rsid w:val="00303DB1"/>
    <w:rsid w:val="00303E94"/>
    <w:rsid w:val="00304F80"/>
    <w:rsid w:val="00305DE1"/>
    <w:rsid w:val="0030751C"/>
    <w:rsid w:val="00310CDB"/>
    <w:rsid w:val="003131B5"/>
    <w:rsid w:val="003132D2"/>
    <w:rsid w:val="00313A2E"/>
    <w:rsid w:val="00313C11"/>
    <w:rsid w:val="00315412"/>
    <w:rsid w:val="003171C2"/>
    <w:rsid w:val="003175E0"/>
    <w:rsid w:val="00317610"/>
    <w:rsid w:val="0032017E"/>
    <w:rsid w:val="003204B7"/>
    <w:rsid w:val="00320B28"/>
    <w:rsid w:val="0032721A"/>
    <w:rsid w:val="003303BB"/>
    <w:rsid w:val="00331DA3"/>
    <w:rsid w:val="00334412"/>
    <w:rsid w:val="0033465F"/>
    <w:rsid w:val="00337733"/>
    <w:rsid w:val="0034210F"/>
    <w:rsid w:val="00342584"/>
    <w:rsid w:val="00342869"/>
    <w:rsid w:val="003431A7"/>
    <w:rsid w:val="00343C4E"/>
    <w:rsid w:val="00344B40"/>
    <w:rsid w:val="00345392"/>
    <w:rsid w:val="00347C3C"/>
    <w:rsid w:val="0035048E"/>
    <w:rsid w:val="00351E27"/>
    <w:rsid w:val="003575EF"/>
    <w:rsid w:val="0035790A"/>
    <w:rsid w:val="00360C85"/>
    <w:rsid w:val="00363A8C"/>
    <w:rsid w:val="00365B41"/>
    <w:rsid w:val="00366DE3"/>
    <w:rsid w:val="00367E62"/>
    <w:rsid w:val="003707FD"/>
    <w:rsid w:val="00371CE8"/>
    <w:rsid w:val="00372F75"/>
    <w:rsid w:val="0037438C"/>
    <w:rsid w:val="00375E2B"/>
    <w:rsid w:val="00375F6E"/>
    <w:rsid w:val="003774B4"/>
    <w:rsid w:val="00381567"/>
    <w:rsid w:val="00383003"/>
    <w:rsid w:val="00385B76"/>
    <w:rsid w:val="003879D2"/>
    <w:rsid w:val="00387A9B"/>
    <w:rsid w:val="00387C47"/>
    <w:rsid w:val="00391398"/>
    <w:rsid w:val="00391559"/>
    <w:rsid w:val="003923F9"/>
    <w:rsid w:val="003926F9"/>
    <w:rsid w:val="00392E01"/>
    <w:rsid w:val="00393FE3"/>
    <w:rsid w:val="003A25A8"/>
    <w:rsid w:val="003A3508"/>
    <w:rsid w:val="003A3853"/>
    <w:rsid w:val="003A4297"/>
    <w:rsid w:val="003A4F52"/>
    <w:rsid w:val="003A7772"/>
    <w:rsid w:val="003B06FF"/>
    <w:rsid w:val="003B108D"/>
    <w:rsid w:val="003B18ED"/>
    <w:rsid w:val="003B2A34"/>
    <w:rsid w:val="003B2CE7"/>
    <w:rsid w:val="003B4AC7"/>
    <w:rsid w:val="003B5A0E"/>
    <w:rsid w:val="003B6097"/>
    <w:rsid w:val="003B6CC3"/>
    <w:rsid w:val="003B7F31"/>
    <w:rsid w:val="003C0959"/>
    <w:rsid w:val="003C385B"/>
    <w:rsid w:val="003C3D68"/>
    <w:rsid w:val="003C4038"/>
    <w:rsid w:val="003C410A"/>
    <w:rsid w:val="003C42DB"/>
    <w:rsid w:val="003C6B52"/>
    <w:rsid w:val="003C6C3F"/>
    <w:rsid w:val="003C707F"/>
    <w:rsid w:val="003C762B"/>
    <w:rsid w:val="003D0C44"/>
    <w:rsid w:val="003D181E"/>
    <w:rsid w:val="003D1E32"/>
    <w:rsid w:val="003D5F3C"/>
    <w:rsid w:val="003D6FD5"/>
    <w:rsid w:val="003D7060"/>
    <w:rsid w:val="003E1DB9"/>
    <w:rsid w:val="003E31BB"/>
    <w:rsid w:val="003E45C1"/>
    <w:rsid w:val="003E4B02"/>
    <w:rsid w:val="003F0D41"/>
    <w:rsid w:val="003F1791"/>
    <w:rsid w:val="003F1BC5"/>
    <w:rsid w:val="003F2B3A"/>
    <w:rsid w:val="003F7A5D"/>
    <w:rsid w:val="003F7E0A"/>
    <w:rsid w:val="004007A9"/>
    <w:rsid w:val="00400D95"/>
    <w:rsid w:val="00401055"/>
    <w:rsid w:val="004024EE"/>
    <w:rsid w:val="00403D40"/>
    <w:rsid w:val="004048F9"/>
    <w:rsid w:val="00407AEB"/>
    <w:rsid w:val="0041028B"/>
    <w:rsid w:val="00411633"/>
    <w:rsid w:val="0041247C"/>
    <w:rsid w:val="00413CEB"/>
    <w:rsid w:val="00414783"/>
    <w:rsid w:val="004168ED"/>
    <w:rsid w:val="00416FFA"/>
    <w:rsid w:val="0041799F"/>
    <w:rsid w:val="00421AC7"/>
    <w:rsid w:val="00423C7F"/>
    <w:rsid w:val="00427A8B"/>
    <w:rsid w:val="00430790"/>
    <w:rsid w:val="004317F9"/>
    <w:rsid w:val="004420B4"/>
    <w:rsid w:val="00446540"/>
    <w:rsid w:val="00447E78"/>
    <w:rsid w:val="0045147D"/>
    <w:rsid w:val="00452B75"/>
    <w:rsid w:val="0045358A"/>
    <w:rsid w:val="004548B4"/>
    <w:rsid w:val="00456404"/>
    <w:rsid w:val="0046195B"/>
    <w:rsid w:val="00461AA9"/>
    <w:rsid w:val="00463317"/>
    <w:rsid w:val="0046572B"/>
    <w:rsid w:val="0046681F"/>
    <w:rsid w:val="0046790B"/>
    <w:rsid w:val="00471258"/>
    <w:rsid w:val="0047137D"/>
    <w:rsid w:val="00471B8C"/>
    <w:rsid w:val="00472C4E"/>
    <w:rsid w:val="00472F09"/>
    <w:rsid w:val="00474E09"/>
    <w:rsid w:val="00475424"/>
    <w:rsid w:val="00477FE0"/>
    <w:rsid w:val="00483587"/>
    <w:rsid w:val="00484B3A"/>
    <w:rsid w:val="00485027"/>
    <w:rsid w:val="00485298"/>
    <w:rsid w:val="00485CF6"/>
    <w:rsid w:val="00486D2B"/>
    <w:rsid w:val="004876C1"/>
    <w:rsid w:val="00487AB5"/>
    <w:rsid w:val="00487B35"/>
    <w:rsid w:val="0049011D"/>
    <w:rsid w:val="00490484"/>
    <w:rsid w:val="004908D9"/>
    <w:rsid w:val="00490B73"/>
    <w:rsid w:val="00491E6A"/>
    <w:rsid w:val="00491E98"/>
    <w:rsid w:val="00492236"/>
    <w:rsid w:val="0049267B"/>
    <w:rsid w:val="00493212"/>
    <w:rsid w:val="004937EC"/>
    <w:rsid w:val="0049474F"/>
    <w:rsid w:val="00495842"/>
    <w:rsid w:val="00495DEF"/>
    <w:rsid w:val="004969FA"/>
    <w:rsid w:val="004970DA"/>
    <w:rsid w:val="004A1B91"/>
    <w:rsid w:val="004A210F"/>
    <w:rsid w:val="004A310F"/>
    <w:rsid w:val="004A418C"/>
    <w:rsid w:val="004A4D37"/>
    <w:rsid w:val="004A6AB8"/>
    <w:rsid w:val="004A6E49"/>
    <w:rsid w:val="004B14E5"/>
    <w:rsid w:val="004B7402"/>
    <w:rsid w:val="004B7950"/>
    <w:rsid w:val="004C3230"/>
    <w:rsid w:val="004C787B"/>
    <w:rsid w:val="004C78D5"/>
    <w:rsid w:val="004D11E2"/>
    <w:rsid w:val="004D29E6"/>
    <w:rsid w:val="004E2726"/>
    <w:rsid w:val="004E3CD3"/>
    <w:rsid w:val="004E418F"/>
    <w:rsid w:val="004F0277"/>
    <w:rsid w:val="004F055C"/>
    <w:rsid w:val="004F1C96"/>
    <w:rsid w:val="004F27FA"/>
    <w:rsid w:val="004F5FCD"/>
    <w:rsid w:val="00500C55"/>
    <w:rsid w:val="00501359"/>
    <w:rsid w:val="005015E2"/>
    <w:rsid w:val="005041BB"/>
    <w:rsid w:val="00504D19"/>
    <w:rsid w:val="0050586C"/>
    <w:rsid w:val="00506F1C"/>
    <w:rsid w:val="00510732"/>
    <w:rsid w:val="005119C2"/>
    <w:rsid w:val="00511CB3"/>
    <w:rsid w:val="00511E1C"/>
    <w:rsid w:val="005121F8"/>
    <w:rsid w:val="00512859"/>
    <w:rsid w:val="00514119"/>
    <w:rsid w:val="00520F81"/>
    <w:rsid w:val="005210F8"/>
    <w:rsid w:val="00521A5F"/>
    <w:rsid w:val="00521BA2"/>
    <w:rsid w:val="00524414"/>
    <w:rsid w:val="005274E3"/>
    <w:rsid w:val="005275DF"/>
    <w:rsid w:val="005308C8"/>
    <w:rsid w:val="00530D17"/>
    <w:rsid w:val="00534B91"/>
    <w:rsid w:val="005355FF"/>
    <w:rsid w:val="005358B8"/>
    <w:rsid w:val="00535DD0"/>
    <w:rsid w:val="00537A2A"/>
    <w:rsid w:val="005428C2"/>
    <w:rsid w:val="005432AC"/>
    <w:rsid w:val="00543769"/>
    <w:rsid w:val="0054706C"/>
    <w:rsid w:val="00547C78"/>
    <w:rsid w:val="00551A38"/>
    <w:rsid w:val="00552F19"/>
    <w:rsid w:val="0055381D"/>
    <w:rsid w:val="00553C49"/>
    <w:rsid w:val="00554341"/>
    <w:rsid w:val="00554505"/>
    <w:rsid w:val="00556B16"/>
    <w:rsid w:val="0055798F"/>
    <w:rsid w:val="00560D4C"/>
    <w:rsid w:val="00562415"/>
    <w:rsid w:val="005637F5"/>
    <w:rsid w:val="005638FF"/>
    <w:rsid w:val="0057154C"/>
    <w:rsid w:val="00571679"/>
    <w:rsid w:val="00572DF4"/>
    <w:rsid w:val="00575F98"/>
    <w:rsid w:val="005772AE"/>
    <w:rsid w:val="00582236"/>
    <w:rsid w:val="00582302"/>
    <w:rsid w:val="00583BDF"/>
    <w:rsid w:val="00583DB7"/>
    <w:rsid w:val="0058441C"/>
    <w:rsid w:val="00586F82"/>
    <w:rsid w:val="00587342"/>
    <w:rsid w:val="005918EB"/>
    <w:rsid w:val="00591C8D"/>
    <w:rsid w:val="00592192"/>
    <w:rsid w:val="00592299"/>
    <w:rsid w:val="00594169"/>
    <w:rsid w:val="00594C0C"/>
    <w:rsid w:val="00595B77"/>
    <w:rsid w:val="0059733A"/>
    <w:rsid w:val="005A06BD"/>
    <w:rsid w:val="005A0AFE"/>
    <w:rsid w:val="005A201B"/>
    <w:rsid w:val="005A2BD3"/>
    <w:rsid w:val="005A47BD"/>
    <w:rsid w:val="005B0106"/>
    <w:rsid w:val="005B0735"/>
    <w:rsid w:val="005B211D"/>
    <w:rsid w:val="005B2416"/>
    <w:rsid w:val="005C0DB1"/>
    <w:rsid w:val="005C1635"/>
    <w:rsid w:val="005C67BE"/>
    <w:rsid w:val="005C6A7A"/>
    <w:rsid w:val="005C71A8"/>
    <w:rsid w:val="005C7F5B"/>
    <w:rsid w:val="005D0A4B"/>
    <w:rsid w:val="005D0F2E"/>
    <w:rsid w:val="005D2EB4"/>
    <w:rsid w:val="005D4445"/>
    <w:rsid w:val="005D51BB"/>
    <w:rsid w:val="005D5A4F"/>
    <w:rsid w:val="005D735C"/>
    <w:rsid w:val="005D7493"/>
    <w:rsid w:val="005D7B8A"/>
    <w:rsid w:val="005E162E"/>
    <w:rsid w:val="005E2C16"/>
    <w:rsid w:val="005E59FC"/>
    <w:rsid w:val="005E6D83"/>
    <w:rsid w:val="005F00B3"/>
    <w:rsid w:val="005F02D0"/>
    <w:rsid w:val="005F0C80"/>
    <w:rsid w:val="005F6A31"/>
    <w:rsid w:val="005F7BBA"/>
    <w:rsid w:val="00600657"/>
    <w:rsid w:val="006008F6"/>
    <w:rsid w:val="006034D8"/>
    <w:rsid w:val="00611295"/>
    <w:rsid w:val="006123FE"/>
    <w:rsid w:val="006124A6"/>
    <w:rsid w:val="00615EB1"/>
    <w:rsid w:val="00616645"/>
    <w:rsid w:val="00616DFE"/>
    <w:rsid w:val="00617610"/>
    <w:rsid w:val="00620903"/>
    <w:rsid w:val="00622380"/>
    <w:rsid w:val="00622F31"/>
    <w:rsid w:val="00624B5F"/>
    <w:rsid w:val="00624BCA"/>
    <w:rsid w:val="00626CFB"/>
    <w:rsid w:val="00626E58"/>
    <w:rsid w:val="00626F85"/>
    <w:rsid w:val="00627288"/>
    <w:rsid w:val="0063087E"/>
    <w:rsid w:val="00630AD4"/>
    <w:rsid w:val="00631175"/>
    <w:rsid w:val="00636BC1"/>
    <w:rsid w:val="00637951"/>
    <w:rsid w:val="00637FC0"/>
    <w:rsid w:val="00641733"/>
    <w:rsid w:val="00644D39"/>
    <w:rsid w:val="006464CB"/>
    <w:rsid w:val="00646FFB"/>
    <w:rsid w:val="00652615"/>
    <w:rsid w:val="00654103"/>
    <w:rsid w:val="006543DF"/>
    <w:rsid w:val="00654619"/>
    <w:rsid w:val="006605E3"/>
    <w:rsid w:val="006620FA"/>
    <w:rsid w:val="00663C22"/>
    <w:rsid w:val="00663DA0"/>
    <w:rsid w:val="00664303"/>
    <w:rsid w:val="006649ED"/>
    <w:rsid w:val="00666392"/>
    <w:rsid w:val="0066649E"/>
    <w:rsid w:val="006665DA"/>
    <w:rsid w:val="0066719D"/>
    <w:rsid w:val="00667B30"/>
    <w:rsid w:val="00671BCB"/>
    <w:rsid w:val="00672689"/>
    <w:rsid w:val="00674F21"/>
    <w:rsid w:val="00680A2C"/>
    <w:rsid w:val="0068125F"/>
    <w:rsid w:val="00683D31"/>
    <w:rsid w:val="006855A4"/>
    <w:rsid w:val="0068580B"/>
    <w:rsid w:val="00685DA4"/>
    <w:rsid w:val="00687711"/>
    <w:rsid w:val="00687915"/>
    <w:rsid w:val="00693058"/>
    <w:rsid w:val="00695293"/>
    <w:rsid w:val="006977E3"/>
    <w:rsid w:val="0069791C"/>
    <w:rsid w:val="006A3B5D"/>
    <w:rsid w:val="006A408D"/>
    <w:rsid w:val="006A486E"/>
    <w:rsid w:val="006A4C20"/>
    <w:rsid w:val="006A6E81"/>
    <w:rsid w:val="006A6F6A"/>
    <w:rsid w:val="006A7936"/>
    <w:rsid w:val="006A7F86"/>
    <w:rsid w:val="006B0346"/>
    <w:rsid w:val="006B10C4"/>
    <w:rsid w:val="006B1181"/>
    <w:rsid w:val="006B1353"/>
    <w:rsid w:val="006B1B2D"/>
    <w:rsid w:val="006B3CCB"/>
    <w:rsid w:val="006B47AF"/>
    <w:rsid w:val="006B490A"/>
    <w:rsid w:val="006B4E47"/>
    <w:rsid w:val="006B57B3"/>
    <w:rsid w:val="006B645F"/>
    <w:rsid w:val="006B7154"/>
    <w:rsid w:val="006C1A9F"/>
    <w:rsid w:val="006C26AC"/>
    <w:rsid w:val="006C3265"/>
    <w:rsid w:val="006D01E9"/>
    <w:rsid w:val="006D04F7"/>
    <w:rsid w:val="006D228F"/>
    <w:rsid w:val="006D2B1A"/>
    <w:rsid w:val="006D5215"/>
    <w:rsid w:val="006D7167"/>
    <w:rsid w:val="006E0C8F"/>
    <w:rsid w:val="006E33F5"/>
    <w:rsid w:val="006E43BC"/>
    <w:rsid w:val="006E4AA4"/>
    <w:rsid w:val="006E7BA0"/>
    <w:rsid w:val="006F1D35"/>
    <w:rsid w:val="006F2002"/>
    <w:rsid w:val="006F2234"/>
    <w:rsid w:val="006F4034"/>
    <w:rsid w:val="006F563E"/>
    <w:rsid w:val="006F5ACD"/>
    <w:rsid w:val="006F6B46"/>
    <w:rsid w:val="006F6B6E"/>
    <w:rsid w:val="006F7F44"/>
    <w:rsid w:val="00701488"/>
    <w:rsid w:val="007026D2"/>
    <w:rsid w:val="00702EFC"/>
    <w:rsid w:val="00703C43"/>
    <w:rsid w:val="007042F1"/>
    <w:rsid w:val="00704473"/>
    <w:rsid w:val="00704D4F"/>
    <w:rsid w:val="0070753F"/>
    <w:rsid w:val="007110AC"/>
    <w:rsid w:val="00711AAF"/>
    <w:rsid w:val="007129CC"/>
    <w:rsid w:val="00712BD6"/>
    <w:rsid w:val="00713AFD"/>
    <w:rsid w:val="00713BF4"/>
    <w:rsid w:val="0071525D"/>
    <w:rsid w:val="007162A9"/>
    <w:rsid w:val="0071761C"/>
    <w:rsid w:val="007213C4"/>
    <w:rsid w:val="00721421"/>
    <w:rsid w:val="007230FE"/>
    <w:rsid w:val="00723258"/>
    <w:rsid w:val="00725718"/>
    <w:rsid w:val="007259D5"/>
    <w:rsid w:val="0072701F"/>
    <w:rsid w:val="007303B7"/>
    <w:rsid w:val="00730CCB"/>
    <w:rsid w:val="007333DF"/>
    <w:rsid w:val="00734807"/>
    <w:rsid w:val="00736254"/>
    <w:rsid w:val="007408F5"/>
    <w:rsid w:val="00742231"/>
    <w:rsid w:val="007444A0"/>
    <w:rsid w:val="00744B62"/>
    <w:rsid w:val="00744EEF"/>
    <w:rsid w:val="00751602"/>
    <w:rsid w:val="007541FF"/>
    <w:rsid w:val="00754313"/>
    <w:rsid w:val="00754A8D"/>
    <w:rsid w:val="007574F8"/>
    <w:rsid w:val="007609A2"/>
    <w:rsid w:val="00761382"/>
    <w:rsid w:val="00761985"/>
    <w:rsid w:val="00762135"/>
    <w:rsid w:val="00762FBD"/>
    <w:rsid w:val="0076386A"/>
    <w:rsid w:val="00763BF8"/>
    <w:rsid w:val="00764BC1"/>
    <w:rsid w:val="00764DB9"/>
    <w:rsid w:val="007669D1"/>
    <w:rsid w:val="00771146"/>
    <w:rsid w:val="0077122D"/>
    <w:rsid w:val="007735DC"/>
    <w:rsid w:val="00773F72"/>
    <w:rsid w:val="00774081"/>
    <w:rsid w:val="00776303"/>
    <w:rsid w:val="00780018"/>
    <w:rsid w:val="007806FF"/>
    <w:rsid w:val="00780B7B"/>
    <w:rsid w:val="00781174"/>
    <w:rsid w:val="00781F52"/>
    <w:rsid w:val="00783E65"/>
    <w:rsid w:val="00785658"/>
    <w:rsid w:val="007856F7"/>
    <w:rsid w:val="0078704E"/>
    <w:rsid w:val="00790F74"/>
    <w:rsid w:val="00793251"/>
    <w:rsid w:val="0079418B"/>
    <w:rsid w:val="007945BC"/>
    <w:rsid w:val="00794CB5"/>
    <w:rsid w:val="00797434"/>
    <w:rsid w:val="00797810"/>
    <w:rsid w:val="00797CBA"/>
    <w:rsid w:val="007A1341"/>
    <w:rsid w:val="007A1CEC"/>
    <w:rsid w:val="007A24E2"/>
    <w:rsid w:val="007A46F3"/>
    <w:rsid w:val="007A59A1"/>
    <w:rsid w:val="007B318B"/>
    <w:rsid w:val="007B3DBC"/>
    <w:rsid w:val="007B43C6"/>
    <w:rsid w:val="007B4D18"/>
    <w:rsid w:val="007B5661"/>
    <w:rsid w:val="007C1155"/>
    <w:rsid w:val="007C1EED"/>
    <w:rsid w:val="007C2237"/>
    <w:rsid w:val="007C2485"/>
    <w:rsid w:val="007C27B8"/>
    <w:rsid w:val="007C314F"/>
    <w:rsid w:val="007C535C"/>
    <w:rsid w:val="007D12C8"/>
    <w:rsid w:val="007D1972"/>
    <w:rsid w:val="007D1993"/>
    <w:rsid w:val="007D28BF"/>
    <w:rsid w:val="007D2C4C"/>
    <w:rsid w:val="007D4B2D"/>
    <w:rsid w:val="007E0FD3"/>
    <w:rsid w:val="007E17F5"/>
    <w:rsid w:val="007E1B59"/>
    <w:rsid w:val="007E50A0"/>
    <w:rsid w:val="007E72EC"/>
    <w:rsid w:val="007F18DB"/>
    <w:rsid w:val="007F5B0F"/>
    <w:rsid w:val="007F78E9"/>
    <w:rsid w:val="00802275"/>
    <w:rsid w:val="00804C3D"/>
    <w:rsid w:val="00804D10"/>
    <w:rsid w:val="0080500C"/>
    <w:rsid w:val="008054C4"/>
    <w:rsid w:val="00805C43"/>
    <w:rsid w:val="00806358"/>
    <w:rsid w:val="00806F40"/>
    <w:rsid w:val="00810450"/>
    <w:rsid w:val="0081067C"/>
    <w:rsid w:val="00810738"/>
    <w:rsid w:val="00810A8D"/>
    <w:rsid w:val="00811C89"/>
    <w:rsid w:val="00815316"/>
    <w:rsid w:val="0081569D"/>
    <w:rsid w:val="00815935"/>
    <w:rsid w:val="00815CCE"/>
    <w:rsid w:val="00816D2F"/>
    <w:rsid w:val="008202C4"/>
    <w:rsid w:val="00820580"/>
    <w:rsid w:val="0082062A"/>
    <w:rsid w:val="00822225"/>
    <w:rsid w:val="0082286C"/>
    <w:rsid w:val="00822EE2"/>
    <w:rsid w:val="00825890"/>
    <w:rsid w:val="0083078A"/>
    <w:rsid w:val="008318FF"/>
    <w:rsid w:val="00831F0F"/>
    <w:rsid w:val="00832357"/>
    <w:rsid w:val="008328CA"/>
    <w:rsid w:val="008331AE"/>
    <w:rsid w:val="00835627"/>
    <w:rsid w:val="00837464"/>
    <w:rsid w:val="00837D74"/>
    <w:rsid w:val="008402DE"/>
    <w:rsid w:val="008426F8"/>
    <w:rsid w:val="00842F89"/>
    <w:rsid w:val="00845987"/>
    <w:rsid w:val="00845E1C"/>
    <w:rsid w:val="00847489"/>
    <w:rsid w:val="00847C48"/>
    <w:rsid w:val="00850338"/>
    <w:rsid w:val="00850CFA"/>
    <w:rsid w:val="00851830"/>
    <w:rsid w:val="00851E46"/>
    <w:rsid w:val="00851FAC"/>
    <w:rsid w:val="0085568D"/>
    <w:rsid w:val="00856AF9"/>
    <w:rsid w:val="00856E97"/>
    <w:rsid w:val="008709E0"/>
    <w:rsid w:val="0087106D"/>
    <w:rsid w:val="00871A9C"/>
    <w:rsid w:val="008727DC"/>
    <w:rsid w:val="00872E71"/>
    <w:rsid w:val="00872E9F"/>
    <w:rsid w:val="008734CC"/>
    <w:rsid w:val="0087560B"/>
    <w:rsid w:val="00875833"/>
    <w:rsid w:val="00877349"/>
    <w:rsid w:val="00880A8F"/>
    <w:rsid w:val="00880E65"/>
    <w:rsid w:val="0088140C"/>
    <w:rsid w:val="00884D2E"/>
    <w:rsid w:val="008873D4"/>
    <w:rsid w:val="00891C64"/>
    <w:rsid w:val="0089302F"/>
    <w:rsid w:val="00894747"/>
    <w:rsid w:val="00894948"/>
    <w:rsid w:val="0089543E"/>
    <w:rsid w:val="00895471"/>
    <w:rsid w:val="0089583E"/>
    <w:rsid w:val="008972F2"/>
    <w:rsid w:val="008A1293"/>
    <w:rsid w:val="008A2A93"/>
    <w:rsid w:val="008A304C"/>
    <w:rsid w:val="008A3B35"/>
    <w:rsid w:val="008A51E0"/>
    <w:rsid w:val="008A72CD"/>
    <w:rsid w:val="008B19C9"/>
    <w:rsid w:val="008B254D"/>
    <w:rsid w:val="008B5DFD"/>
    <w:rsid w:val="008B75E6"/>
    <w:rsid w:val="008C030D"/>
    <w:rsid w:val="008C10D2"/>
    <w:rsid w:val="008C1188"/>
    <w:rsid w:val="008C24DD"/>
    <w:rsid w:val="008C69A2"/>
    <w:rsid w:val="008C722F"/>
    <w:rsid w:val="008D1A4C"/>
    <w:rsid w:val="008D23AE"/>
    <w:rsid w:val="008D5CA8"/>
    <w:rsid w:val="008D6721"/>
    <w:rsid w:val="008D7653"/>
    <w:rsid w:val="008E00B1"/>
    <w:rsid w:val="008E062A"/>
    <w:rsid w:val="008E3D67"/>
    <w:rsid w:val="008E47B0"/>
    <w:rsid w:val="008E63A2"/>
    <w:rsid w:val="008E6F72"/>
    <w:rsid w:val="008F23E6"/>
    <w:rsid w:val="008F2CE6"/>
    <w:rsid w:val="008F34DA"/>
    <w:rsid w:val="008F3950"/>
    <w:rsid w:val="008F6336"/>
    <w:rsid w:val="00901BBA"/>
    <w:rsid w:val="00902212"/>
    <w:rsid w:val="00905A26"/>
    <w:rsid w:val="00906311"/>
    <w:rsid w:val="009064BD"/>
    <w:rsid w:val="00906D4F"/>
    <w:rsid w:val="00907238"/>
    <w:rsid w:val="00907337"/>
    <w:rsid w:val="00907A95"/>
    <w:rsid w:val="00913726"/>
    <w:rsid w:val="00915324"/>
    <w:rsid w:val="009156D0"/>
    <w:rsid w:val="0091584F"/>
    <w:rsid w:val="00916306"/>
    <w:rsid w:val="00916D78"/>
    <w:rsid w:val="00917ABB"/>
    <w:rsid w:val="009212E1"/>
    <w:rsid w:val="00923C83"/>
    <w:rsid w:val="009243A2"/>
    <w:rsid w:val="009248E9"/>
    <w:rsid w:val="009255B5"/>
    <w:rsid w:val="009300C1"/>
    <w:rsid w:val="0093100E"/>
    <w:rsid w:val="009314AF"/>
    <w:rsid w:val="00932064"/>
    <w:rsid w:val="00932087"/>
    <w:rsid w:val="0093660F"/>
    <w:rsid w:val="00941523"/>
    <w:rsid w:val="00941FB9"/>
    <w:rsid w:val="009421FE"/>
    <w:rsid w:val="00944AF9"/>
    <w:rsid w:val="009467BC"/>
    <w:rsid w:val="00946984"/>
    <w:rsid w:val="00954F30"/>
    <w:rsid w:val="00960AC9"/>
    <w:rsid w:val="009610AF"/>
    <w:rsid w:val="009624EB"/>
    <w:rsid w:val="00962F48"/>
    <w:rsid w:val="0096366F"/>
    <w:rsid w:val="00963ADA"/>
    <w:rsid w:val="00964044"/>
    <w:rsid w:val="009647D5"/>
    <w:rsid w:val="00965A53"/>
    <w:rsid w:val="009660FD"/>
    <w:rsid w:val="0097351C"/>
    <w:rsid w:val="0097593D"/>
    <w:rsid w:val="00975BED"/>
    <w:rsid w:val="0097767F"/>
    <w:rsid w:val="00980505"/>
    <w:rsid w:val="00981380"/>
    <w:rsid w:val="00981466"/>
    <w:rsid w:val="00983413"/>
    <w:rsid w:val="00986114"/>
    <w:rsid w:val="009866D8"/>
    <w:rsid w:val="0098697E"/>
    <w:rsid w:val="00986AFC"/>
    <w:rsid w:val="00986DD0"/>
    <w:rsid w:val="009878E5"/>
    <w:rsid w:val="00990FA0"/>
    <w:rsid w:val="00991B7A"/>
    <w:rsid w:val="00994E59"/>
    <w:rsid w:val="00995C2D"/>
    <w:rsid w:val="009A2001"/>
    <w:rsid w:val="009A2547"/>
    <w:rsid w:val="009A25C4"/>
    <w:rsid w:val="009A27FA"/>
    <w:rsid w:val="009A62D6"/>
    <w:rsid w:val="009A6369"/>
    <w:rsid w:val="009A6979"/>
    <w:rsid w:val="009B1799"/>
    <w:rsid w:val="009B17C7"/>
    <w:rsid w:val="009B512B"/>
    <w:rsid w:val="009B52DB"/>
    <w:rsid w:val="009C073A"/>
    <w:rsid w:val="009C0816"/>
    <w:rsid w:val="009C09CC"/>
    <w:rsid w:val="009C2666"/>
    <w:rsid w:val="009C27A3"/>
    <w:rsid w:val="009C27E6"/>
    <w:rsid w:val="009C3BC1"/>
    <w:rsid w:val="009C4BF9"/>
    <w:rsid w:val="009C5731"/>
    <w:rsid w:val="009C5A72"/>
    <w:rsid w:val="009D0891"/>
    <w:rsid w:val="009D4B12"/>
    <w:rsid w:val="009D5280"/>
    <w:rsid w:val="009D6464"/>
    <w:rsid w:val="009D6790"/>
    <w:rsid w:val="009D6CF2"/>
    <w:rsid w:val="009D6FF1"/>
    <w:rsid w:val="009D7D80"/>
    <w:rsid w:val="009E0F9D"/>
    <w:rsid w:val="009E1743"/>
    <w:rsid w:val="009E1F83"/>
    <w:rsid w:val="009E4BC8"/>
    <w:rsid w:val="009E4E5B"/>
    <w:rsid w:val="009E608C"/>
    <w:rsid w:val="009F0619"/>
    <w:rsid w:val="009F1E94"/>
    <w:rsid w:val="009F47DA"/>
    <w:rsid w:val="009F4E9D"/>
    <w:rsid w:val="009F7D56"/>
    <w:rsid w:val="00A04777"/>
    <w:rsid w:val="00A047F4"/>
    <w:rsid w:val="00A0572B"/>
    <w:rsid w:val="00A079E6"/>
    <w:rsid w:val="00A1023E"/>
    <w:rsid w:val="00A108D5"/>
    <w:rsid w:val="00A12550"/>
    <w:rsid w:val="00A12F01"/>
    <w:rsid w:val="00A132EC"/>
    <w:rsid w:val="00A14701"/>
    <w:rsid w:val="00A16134"/>
    <w:rsid w:val="00A1638E"/>
    <w:rsid w:val="00A17A41"/>
    <w:rsid w:val="00A21A19"/>
    <w:rsid w:val="00A21B54"/>
    <w:rsid w:val="00A2246C"/>
    <w:rsid w:val="00A22DF2"/>
    <w:rsid w:val="00A23B96"/>
    <w:rsid w:val="00A246CF"/>
    <w:rsid w:val="00A2498C"/>
    <w:rsid w:val="00A24C99"/>
    <w:rsid w:val="00A26140"/>
    <w:rsid w:val="00A2669C"/>
    <w:rsid w:val="00A26CE9"/>
    <w:rsid w:val="00A307EA"/>
    <w:rsid w:val="00A30838"/>
    <w:rsid w:val="00A33FD1"/>
    <w:rsid w:val="00A36174"/>
    <w:rsid w:val="00A36EB3"/>
    <w:rsid w:val="00A37A7F"/>
    <w:rsid w:val="00A442B5"/>
    <w:rsid w:val="00A464DB"/>
    <w:rsid w:val="00A4773D"/>
    <w:rsid w:val="00A47FF6"/>
    <w:rsid w:val="00A50CCF"/>
    <w:rsid w:val="00A51695"/>
    <w:rsid w:val="00A530E1"/>
    <w:rsid w:val="00A53570"/>
    <w:rsid w:val="00A552AA"/>
    <w:rsid w:val="00A563AC"/>
    <w:rsid w:val="00A56595"/>
    <w:rsid w:val="00A56ADE"/>
    <w:rsid w:val="00A56CB8"/>
    <w:rsid w:val="00A71A2B"/>
    <w:rsid w:val="00A72086"/>
    <w:rsid w:val="00A726CE"/>
    <w:rsid w:val="00A72D77"/>
    <w:rsid w:val="00A736DF"/>
    <w:rsid w:val="00A7563B"/>
    <w:rsid w:val="00A75F86"/>
    <w:rsid w:val="00A77040"/>
    <w:rsid w:val="00A80959"/>
    <w:rsid w:val="00A80C8F"/>
    <w:rsid w:val="00A8279E"/>
    <w:rsid w:val="00A82CF8"/>
    <w:rsid w:val="00A840EA"/>
    <w:rsid w:val="00A84419"/>
    <w:rsid w:val="00A86038"/>
    <w:rsid w:val="00A86717"/>
    <w:rsid w:val="00A87270"/>
    <w:rsid w:val="00A911FE"/>
    <w:rsid w:val="00A91553"/>
    <w:rsid w:val="00A91B3F"/>
    <w:rsid w:val="00A92735"/>
    <w:rsid w:val="00A96762"/>
    <w:rsid w:val="00A97CF7"/>
    <w:rsid w:val="00AA055C"/>
    <w:rsid w:val="00AA1069"/>
    <w:rsid w:val="00AA3E6C"/>
    <w:rsid w:val="00AA565C"/>
    <w:rsid w:val="00AA6216"/>
    <w:rsid w:val="00AA7930"/>
    <w:rsid w:val="00AB0ADD"/>
    <w:rsid w:val="00AB0C51"/>
    <w:rsid w:val="00AB175C"/>
    <w:rsid w:val="00AB2AC0"/>
    <w:rsid w:val="00AB2F96"/>
    <w:rsid w:val="00AB4CFA"/>
    <w:rsid w:val="00AB653C"/>
    <w:rsid w:val="00AB6BDE"/>
    <w:rsid w:val="00AB7C02"/>
    <w:rsid w:val="00AC01C3"/>
    <w:rsid w:val="00AC0AD9"/>
    <w:rsid w:val="00AC0EDF"/>
    <w:rsid w:val="00AC2D64"/>
    <w:rsid w:val="00AD05F9"/>
    <w:rsid w:val="00AD0F4B"/>
    <w:rsid w:val="00AD261D"/>
    <w:rsid w:val="00AD2E7D"/>
    <w:rsid w:val="00AD4916"/>
    <w:rsid w:val="00AD5694"/>
    <w:rsid w:val="00AD588D"/>
    <w:rsid w:val="00AD5F2A"/>
    <w:rsid w:val="00AD7B89"/>
    <w:rsid w:val="00AE0672"/>
    <w:rsid w:val="00AE15A2"/>
    <w:rsid w:val="00AE2E34"/>
    <w:rsid w:val="00AE3AAB"/>
    <w:rsid w:val="00AE54CC"/>
    <w:rsid w:val="00AE5641"/>
    <w:rsid w:val="00AF0638"/>
    <w:rsid w:val="00AF0D76"/>
    <w:rsid w:val="00AF20CB"/>
    <w:rsid w:val="00AF21DC"/>
    <w:rsid w:val="00AF3030"/>
    <w:rsid w:val="00AF6DBA"/>
    <w:rsid w:val="00AF7BED"/>
    <w:rsid w:val="00B02C7B"/>
    <w:rsid w:val="00B05144"/>
    <w:rsid w:val="00B056CC"/>
    <w:rsid w:val="00B05CAD"/>
    <w:rsid w:val="00B1070B"/>
    <w:rsid w:val="00B1242F"/>
    <w:rsid w:val="00B161B3"/>
    <w:rsid w:val="00B17AE3"/>
    <w:rsid w:val="00B2008A"/>
    <w:rsid w:val="00B21C16"/>
    <w:rsid w:val="00B22E57"/>
    <w:rsid w:val="00B26BC2"/>
    <w:rsid w:val="00B2750C"/>
    <w:rsid w:val="00B31709"/>
    <w:rsid w:val="00B33706"/>
    <w:rsid w:val="00B34E25"/>
    <w:rsid w:val="00B36AC7"/>
    <w:rsid w:val="00B3727C"/>
    <w:rsid w:val="00B44E45"/>
    <w:rsid w:val="00B465E7"/>
    <w:rsid w:val="00B47179"/>
    <w:rsid w:val="00B477B7"/>
    <w:rsid w:val="00B47D80"/>
    <w:rsid w:val="00B50B3B"/>
    <w:rsid w:val="00B51C91"/>
    <w:rsid w:val="00B52931"/>
    <w:rsid w:val="00B52C9E"/>
    <w:rsid w:val="00B54563"/>
    <w:rsid w:val="00B556D0"/>
    <w:rsid w:val="00B56B27"/>
    <w:rsid w:val="00B60C55"/>
    <w:rsid w:val="00B6123A"/>
    <w:rsid w:val="00B63078"/>
    <w:rsid w:val="00B63268"/>
    <w:rsid w:val="00B635C9"/>
    <w:rsid w:val="00B63B19"/>
    <w:rsid w:val="00B64E0A"/>
    <w:rsid w:val="00B64F5E"/>
    <w:rsid w:val="00B656CD"/>
    <w:rsid w:val="00B67B50"/>
    <w:rsid w:val="00B70633"/>
    <w:rsid w:val="00B72888"/>
    <w:rsid w:val="00B74435"/>
    <w:rsid w:val="00B74C55"/>
    <w:rsid w:val="00B76799"/>
    <w:rsid w:val="00B76BDE"/>
    <w:rsid w:val="00B80B7B"/>
    <w:rsid w:val="00B82895"/>
    <w:rsid w:val="00B82EF5"/>
    <w:rsid w:val="00B83372"/>
    <w:rsid w:val="00B90F1E"/>
    <w:rsid w:val="00B9216C"/>
    <w:rsid w:val="00B92AAF"/>
    <w:rsid w:val="00B930EE"/>
    <w:rsid w:val="00B95E29"/>
    <w:rsid w:val="00B9734D"/>
    <w:rsid w:val="00BA0A97"/>
    <w:rsid w:val="00BA1CA9"/>
    <w:rsid w:val="00BA2578"/>
    <w:rsid w:val="00BA28ED"/>
    <w:rsid w:val="00BA3325"/>
    <w:rsid w:val="00BA378E"/>
    <w:rsid w:val="00BA3796"/>
    <w:rsid w:val="00BA5D41"/>
    <w:rsid w:val="00BA6AC7"/>
    <w:rsid w:val="00BB0755"/>
    <w:rsid w:val="00BB0D0E"/>
    <w:rsid w:val="00BB26A3"/>
    <w:rsid w:val="00BB3B55"/>
    <w:rsid w:val="00BB4F81"/>
    <w:rsid w:val="00BB56DE"/>
    <w:rsid w:val="00BB6902"/>
    <w:rsid w:val="00BB7853"/>
    <w:rsid w:val="00BC0E63"/>
    <w:rsid w:val="00BC189F"/>
    <w:rsid w:val="00BC28DD"/>
    <w:rsid w:val="00BC403A"/>
    <w:rsid w:val="00BC55C9"/>
    <w:rsid w:val="00BC6FA0"/>
    <w:rsid w:val="00BD002D"/>
    <w:rsid w:val="00BD0486"/>
    <w:rsid w:val="00BD45A8"/>
    <w:rsid w:val="00BD4F8D"/>
    <w:rsid w:val="00BE07CC"/>
    <w:rsid w:val="00BE2417"/>
    <w:rsid w:val="00BE3FA0"/>
    <w:rsid w:val="00BE6E7F"/>
    <w:rsid w:val="00BE6F72"/>
    <w:rsid w:val="00BF0194"/>
    <w:rsid w:val="00BF0366"/>
    <w:rsid w:val="00BF1D85"/>
    <w:rsid w:val="00BF32D3"/>
    <w:rsid w:val="00BF4721"/>
    <w:rsid w:val="00BF4E45"/>
    <w:rsid w:val="00BF55D8"/>
    <w:rsid w:val="00BF6204"/>
    <w:rsid w:val="00BF62B7"/>
    <w:rsid w:val="00C010BE"/>
    <w:rsid w:val="00C024ED"/>
    <w:rsid w:val="00C02852"/>
    <w:rsid w:val="00C05502"/>
    <w:rsid w:val="00C05C7C"/>
    <w:rsid w:val="00C10E72"/>
    <w:rsid w:val="00C111ED"/>
    <w:rsid w:val="00C1121F"/>
    <w:rsid w:val="00C14EB1"/>
    <w:rsid w:val="00C16015"/>
    <w:rsid w:val="00C17334"/>
    <w:rsid w:val="00C17955"/>
    <w:rsid w:val="00C17C00"/>
    <w:rsid w:val="00C20028"/>
    <w:rsid w:val="00C21A45"/>
    <w:rsid w:val="00C22E98"/>
    <w:rsid w:val="00C25D00"/>
    <w:rsid w:val="00C262E1"/>
    <w:rsid w:val="00C26547"/>
    <w:rsid w:val="00C32B8C"/>
    <w:rsid w:val="00C3347C"/>
    <w:rsid w:val="00C3584D"/>
    <w:rsid w:val="00C370A1"/>
    <w:rsid w:val="00C37B86"/>
    <w:rsid w:val="00C407DE"/>
    <w:rsid w:val="00C40C98"/>
    <w:rsid w:val="00C41544"/>
    <w:rsid w:val="00C415EC"/>
    <w:rsid w:val="00C4276E"/>
    <w:rsid w:val="00C43B54"/>
    <w:rsid w:val="00C448B7"/>
    <w:rsid w:val="00C45984"/>
    <w:rsid w:val="00C464D1"/>
    <w:rsid w:val="00C4747A"/>
    <w:rsid w:val="00C50271"/>
    <w:rsid w:val="00C51C6D"/>
    <w:rsid w:val="00C53FAF"/>
    <w:rsid w:val="00C55647"/>
    <w:rsid w:val="00C55DDE"/>
    <w:rsid w:val="00C56116"/>
    <w:rsid w:val="00C577A1"/>
    <w:rsid w:val="00C674B1"/>
    <w:rsid w:val="00C67527"/>
    <w:rsid w:val="00C678BC"/>
    <w:rsid w:val="00C67CE0"/>
    <w:rsid w:val="00C7049F"/>
    <w:rsid w:val="00C708E0"/>
    <w:rsid w:val="00C71ADA"/>
    <w:rsid w:val="00C7325D"/>
    <w:rsid w:val="00C74102"/>
    <w:rsid w:val="00C74151"/>
    <w:rsid w:val="00C75413"/>
    <w:rsid w:val="00C76AC4"/>
    <w:rsid w:val="00C80DAC"/>
    <w:rsid w:val="00C83B3F"/>
    <w:rsid w:val="00C83CFD"/>
    <w:rsid w:val="00C84A6F"/>
    <w:rsid w:val="00C86C32"/>
    <w:rsid w:val="00C86CA0"/>
    <w:rsid w:val="00C913AA"/>
    <w:rsid w:val="00C93F3C"/>
    <w:rsid w:val="00C94EA4"/>
    <w:rsid w:val="00C96494"/>
    <w:rsid w:val="00C97BB4"/>
    <w:rsid w:val="00CA04F6"/>
    <w:rsid w:val="00CA06ED"/>
    <w:rsid w:val="00CA2188"/>
    <w:rsid w:val="00CA2C2A"/>
    <w:rsid w:val="00CA451F"/>
    <w:rsid w:val="00CA4F93"/>
    <w:rsid w:val="00CA6C7B"/>
    <w:rsid w:val="00CA72B9"/>
    <w:rsid w:val="00CA766C"/>
    <w:rsid w:val="00CB0510"/>
    <w:rsid w:val="00CB24CA"/>
    <w:rsid w:val="00CB444E"/>
    <w:rsid w:val="00CB44C6"/>
    <w:rsid w:val="00CC1BC5"/>
    <w:rsid w:val="00CC2120"/>
    <w:rsid w:val="00CC328E"/>
    <w:rsid w:val="00CC37C5"/>
    <w:rsid w:val="00CC394E"/>
    <w:rsid w:val="00CC4C09"/>
    <w:rsid w:val="00CC6EE3"/>
    <w:rsid w:val="00CC7762"/>
    <w:rsid w:val="00CC7B02"/>
    <w:rsid w:val="00CD07DC"/>
    <w:rsid w:val="00CD287E"/>
    <w:rsid w:val="00CD2C56"/>
    <w:rsid w:val="00CD3487"/>
    <w:rsid w:val="00CD5925"/>
    <w:rsid w:val="00CD63A9"/>
    <w:rsid w:val="00CD7A9B"/>
    <w:rsid w:val="00CE063C"/>
    <w:rsid w:val="00CE068E"/>
    <w:rsid w:val="00CE0C47"/>
    <w:rsid w:val="00CE31A6"/>
    <w:rsid w:val="00CE3AF9"/>
    <w:rsid w:val="00CE547E"/>
    <w:rsid w:val="00CF0245"/>
    <w:rsid w:val="00CF3AA1"/>
    <w:rsid w:val="00CF5CFF"/>
    <w:rsid w:val="00D00052"/>
    <w:rsid w:val="00D0092F"/>
    <w:rsid w:val="00D0200E"/>
    <w:rsid w:val="00D03B59"/>
    <w:rsid w:val="00D03CF8"/>
    <w:rsid w:val="00D04707"/>
    <w:rsid w:val="00D04BF9"/>
    <w:rsid w:val="00D10651"/>
    <w:rsid w:val="00D12D1D"/>
    <w:rsid w:val="00D13A30"/>
    <w:rsid w:val="00D15E9C"/>
    <w:rsid w:val="00D15F64"/>
    <w:rsid w:val="00D15FFF"/>
    <w:rsid w:val="00D23470"/>
    <w:rsid w:val="00D247D5"/>
    <w:rsid w:val="00D2549E"/>
    <w:rsid w:val="00D25BEC"/>
    <w:rsid w:val="00D31176"/>
    <w:rsid w:val="00D312C3"/>
    <w:rsid w:val="00D32638"/>
    <w:rsid w:val="00D32A5C"/>
    <w:rsid w:val="00D32B94"/>
    <w:rsid w:val="00D3444A"/>
    <w:rsid w:val="00D34B5C"/>
    <w:rsid w:val="00D3521E"/>
    <w:rsid w:val="00D40D19"/>
    <w:rsid w:val="00D40DF5"/>
    <w:rsid w:val="00D42186"/>
    <w:rsid w:val="00D43543"/>
    <w:rsid w:val="00D436C3"/>
    <w:rsid w:val="00D44E07"/>
    <w:rsid w:val="00D44F07"/>
    <w:rsid w:val="00D537B0"/>
    <w:rsid w:val="00D547B6"/>
    <w:rsid w:val="00D55704"/>
    <w:rsid w:val="00D56708"/>
    <w:rsid w:val="00D5696C"/>
    <w:rsid w:val="00D57898"/>
    <w:rsid w:val="00D6084F"/>
    <w:rsid w:val="00D620C1"/>
    <w:rsid w:val="00D629D4"/>
    <w:rsid w:val="00D6437B"/>
    <w:rsid w:val="00D647E4"/>
    <w:rsid w:val="00D654F9"/>
    <w:rsid w:val="00D65EF1"/>
    <w:rsid w:val="00D678F3"/>
    <w:rsid w:val="00D7202E"/>
    <w:rsid w:val="00D73701"/>
    <w:rsid w:val="00D74420"/>
    <w:rsid w:val="00D77D3E"/>
    <w:rsid w:val="00D808E0"/>
    <w:rsid w:val="00D81FFA"/>
    <w:rsid w:val="00D834FF"/>
    <w:rsid w:val="00D85C93"/>
    <w:rsid w:val="00D8762F"/>
    <w:rsid w:val="00D8777E"/>
    <w:rsid w:val="00D90BCC"/>
    <w:rsid w:val="00D91B27"/>
    <w:rsid w:val="00D94DF4"/>
    <w:rsid w:val="00D953B3"/>
    <w:rsid w:val="00D97332"/>
    <w:rsid w:val="00DA0435"/>
    <w:rsid w:val="00DA2ED2"/>
    <w:rsid w:val="00DA4088"/>
    <w:rsid w:val="00DA4203"/>
    <w:rsid w:val="00DA4398"/>
    <w:rsid w:val="00DB09FF"/>
    <w:rsid w:val="00DB0CEC"/>
    <w:rsid w:val="00DB0DE9"/>
    <w:rsid w:val="00DB35A5"/>
    <w:rsid w:val="00DB4831"/>
    <w:rsid w:val="00DB5CFE"/>
    <w:rsid w:val="00DB5FD3"/>
    <w:rsid w:val="00DB600D"/>
    <w:rsid w:val="00DB7692"/>
    <w:rsid w:val="00DC0721"/>
    <w:rsid w:val="00DC2D01"/>
    <w:rsid w:val="00DC4C2E"/>
    <w:rsid w:val="00DC5400"/>
    <w:rsid w:val="00DC5FB4"/>
    <w:rsid w:val="00DC7A3D"/>
    <w:rsid w:val="00DD2EC8"/>
    <w:rsid w:val="00DD3ED8"/>
    <w:rsid w:val="00DD436F"/>
    <w:rsid w:val="00DD56C5"/>
    <w:rsid w:val="00DD5E07"/>
    <w:rsid w:val="00DD751C"/>
    <w:rsid w:val="00DD78C4"/>
    <w:rsid w:val="00DE06A1"/>
    <w:rsid w:val="00DE08E3"/>
    <w:rsid w:val="00DE2293"/>
    <w:rsid w:val="00DE3E11"/>
    <w:rsid w:val="00DE41E1"/>
    <w:rsid w:val="00DE5E67"/>
    <w:rsid w:val="00DE683C"/>
    <w:rsid w:val="00DE7286"/>
    <w:rsid w:val="00DF0C66"/>
    <w:rsid w:val="00DF1402"/>
    <w:rsid w:val="00DF2581"/>
    <w:rsid w:val="00DF2A06"/>
    <w:rsid w:val="00DF2B65"/>
    <w:rsid w:val="00DF307C"/>
    <w:rsid w:val="00DF516C"/>
    <w:rsid w:val="00DF5D45"/>
    <w:rsid w:val="00DF5FF2"/>
    <w:rsid w:val="00DF62BE"/>
    <w:rsid w:val="00E01E29"/>
    <w:rsid w:val="00E0614A"/>
    <w:rsid w:val="00E06507"/>
    <w:rsid w:val="00E07561"/>
    <w:rsid w:val="00E100AC"/>
    <w:rsid w:val="00E13A39"/>
    <w:rsid w:val="00E14369"/>
    <w:rsid w:val="00E14B32"/>
    <w:rsid w:val="00E2392F"/>
    <w:rsid w:val="00E256E2"/>
    <w:rsid w:val="00E26200"/>
    <w:rsid w:val="00E32FF1"/>
    <w:rsid w:val="00E33B69"/>
    <w:rsid w:val="00E346BF"/>
    <w:rsid w:val="00E34ED4"/>
    <w:rsid w:val="00E35ADA"/>
    <w:rsid w:val="00E36BA1"/>
    <w:rsid w:val="00E42E4A"/>
    <w:rsid w:val="00E43DBD"/>
    <w:rsid w:val="00E459A5"/>
    <w:rsid w:val="00E4613E"/>
    <w:rsid w:val="00E46242"/>
    <w:rsid w:val="00E501C6"/>
    <w:rsid w:val="00E502C9"/>
    <w:rsid w:val="00E507D0"/>
    <w:rsid w:val="00E50DBA"/>
    <w:rsid w:val="00E5332C"/>
    <w:rsid w:val="00E5472E"/>
    <w:rsid w:val="00E57060"/>
    <w:rsid w:val="00E60948"/>
    <w:rsid w:val="00E60D26"/>
    <w:rsid w:val="00E61B99"/>
    <w:rsid w:val="00E6374F"/>
    <w:rsid w:val="00E63DC6"/>
    <w:rsid w:val="00E67002"/>
    <w:rsid w:val="00E67382"/>
    <w:rsid w:val="00E67F79"/>
    <w:rsid w:val="00E7141F"/>
    <w:rsid w:val="00E71D2E"/>
    <w:rsid w:val="00E74B81"/>
    <w:rsid w:val="00E75D0C"/>
    <w:rsid w:val="00E77B76"/>
    <w:rsid w:val="00E80518"/>
    <w:rsid w:val="00E81A9C"/>
    <w:rsid w:val="00E8428A"/>
    <w:rsid w:val="00E856E8"/>
    <w:rsid w:val="00E858F0"/>
    <w:rsid w:val="00E86F86"/>
    <w:rsid w:val="00E91A06"/>
    <w:rsid w:val="00E92000"/>
    <w:rsid w:val="00E92022"/>
    <w:rsid w:val="00E92283"/>
    <w:rsid w:val="00E92578"/>
    <w:rsid w:val="00E92841"/>
    <w:rsid w:val="00E92EEC"/>
    <w:rsid w:val="00E93FF5"/>
    <w:rsid w:val="00EA06F0"/>
    <w:rsid w:val="00EA18CC"/>
    <w:rsid w:val="00EA3632"/>
    <w:rsid w:val="00EA44C4"/>
    <w:rsid w:val="00EA5A91"/>
    <w:rsid w:val="00EB086F"/>
    <w:rsid w:val="00EB1E4A"/>
    <w:rsid w:val="00EB2739"/>
    <w:rsid w:val="00EB3EB0"/>
    <w:rsid w:val="00EB5937"/>
    <w:rsid w:val="00EB5BD7"/>
    <w:rsid w:val="00EB6DD7"/>
    <w:rsid w:val="00EC285F"/>
    <w:rsid w:val="00EC33FE"/>
    <w:rsid w:val="00ED12E0"/>
    <w:rsid w:val="00ED16FC"/>
    <w:rsid w:val="00ED2003"/>
    <w:rsid w:val="00ED202E"/>
    <w:rsid w:val="00ED2939"/>
    <w:rsid w:val="00ED53B3"/>
    <w:rsid w:val="00ED580D"/>
    <w:rsid w:val="00EE1DA5"/>
    <w:rsid w:val="00EE294C"/>
    <w:rsid w:val="00EE324C"/>
    <w:rsid w:val="00EE3DB2"/>
    <w:rsid w:val="00EE43D8"/>
    <w:rsid w:val="00EE56B6"/>
    <w:rsid w:val="00EE578A"/>
    <w:rsid w:val="00EE7FB4"/>
    <w:rsid w:val="00EF12E2"/>
    <w:rsid w:val="00EF18BA"/>
    <w:rsid w:val="00EF24F4"/>
    <w:rsid w:val="00EF5C40"/>
    <w:rsid w:val="00EF602A"/>
    <w:rsid w:val="00EF6316"/>
    <w:rsid w:val="00F00DFF"/>
    <w:rsid w:val="00F01CD6"/>
    <w:rsid w:val="00F03519"/>
    <w:rsid w:val="00F03719"/>
    <w:rsid w:val="00F12818"/>
    <w:rsid w:val="00F12F18"/>
    <w:rsid w:val="00F1307A"/>
    <w:rsid w:val="00F13D76"/>
    <w:rsid w:val="00F167C4"/>
    <w:rsid w:val="00F21411"/>
    <w:rsid w:val="00F22D25"/>
    <w:rsid w:val="00F247D1"/>
    <w:rsid w:val="00F27220"/>
    <w:rsid w:val="00F27977"/>
    <w:rsid w:val="00F27CC5"/>
    <w:rsid w:val="00F27D2E"/>
    <w:rsid w:val="00F3034B"/>
    <w:rsid w:val="00F31B9B"/>
    <w:rsid w:val="00F3231C"/>
    <w:rsid w:val="00F32877"/>
    <w:rsid w:val="00F32ECD"/>
    <w:rsid w:val="00F350EA"/>
    <w:rsid w:val="00F35D0E"/>
    <w:rsid w:val="00F36B54"/>
    <w:rsid w:val="00F36E24"/>
    <w:rsid w:val="00F40F47"/>
    <w:rsid w:val="00F417C0"/>
    <w:rsid w:val="00F42367"/>
    <w:rsid w:val="00F44360"/>
    <w:rsid w:val="00F45870"/>
    <w:rsid w:val="00F45DA5"/>
    <w:rsid w:val="00F5021C"/>
    <w:rsid w:val="00F50760"/>
    <w:rsid w:val="00F50AFB"/>
    <w:rsid w:val="00F56CFA"/>
    <w:rsid w:val="00F607CD"/>
    <w:rsid w:val="00F620C6"/>
    <w:rsid w:val="00F62464"/>
    <w:rsid w:val="00F62991"/>
    <w:rsid w:val="00F653DD"/>
    <w:rsid w:val="00F675BD"/>
    <w:rsid w:val="00F71409"/>
    <w:rsid w:val="00F71444"/>
    <w:rsid w:val="00F714C1"/>
    <w:rsid w:val="00F71B1E"/>
    <w:rsid w:val="00F75A25"/>
    <w:rsid w:val="00F7737B"/>
    <w:rsid w:val="00F77B3A"/>
    <w:rsid w:val="00F80F73"/>
    <w:rsid w:val="00F81B38"/>
    <w:rsid w:val="00F81DB8"/>
    <w:rsid w:val="00F82C4F"/>
    <w:rsid w:val="00F84BF8"/>
    <w:rsid w:val="00F85770"/>
    <w:rsid w:val="00F85CAF"/>
    <w:rsid w:val="00F86A93"/>
    <w:rsid w:val="00F86FDE"/>
    <w:rsid w:val="00F91185"/>
    <w:rsid w:val="00F9236E"/>
    <w:rsid w:val="00F923B6"/>
    <w:rsid w:val="00F9257E"/>
    <w:rsid w:val="00F9259A"/>
    <w:rsid w:val="00F93D72"/>
    <w:rsid w:val="00F93F50"/>
    <w:rsid w:val="00F95AF3"/>
    <w:rsid w:val="00F9684E"/>
    <w:rsid w:val="00F96CE4"/>
    <w:rsid w:val="00F97A10"/>
    <w:rsid w:val="00FA0B74"/>
    <w:rsid w:val="00FA0F8B"/>
    <w:rsid w:val="00FA2A5E"/>
    <w:rsid w:val="00FA3353"/>
    <w:rsid w:val="00FA3D25"/>
    <w:rsid w:val="00FA4166"/>
    <w:rsid w:val="00FA5D18"/>
    <w:rsid w:val="00FA6C2E"/>
    <w:rsid w:val="00FA7509"/>
    <w:rsid w:val="00FB18FF"/>
    <w:rsid w:val="00FB4088"/>
    <w:rsid w:val="00FB47BB"/>
    <w:rsid w:val="00FB5604"/>
    <w:rsid w:val="00FB5DF3"/>
    <w:rsid w:val="00FB60A5"/>
    <w:rsid w:val="00FB69A8"/>
    <w:rsid w:val="00FB71C0"/>
    <w:rsid w:val="00FC0523"/>
    <w:rsid w:val="00FC1E5D"/>
    <w:rsid w:val="00FC3161"/>
    <w:rsid w:val="00FC4104"/>
    <w:rsid w:val="00FC4D9E"/>
    <w:rsid w:val="00FC6BA1"/>
    <w:rsid w:val="00FD1E93"/>
    <w:rsid w:val="00FD28B8"/>
    <w:rsid w:val="00FD38C1"/>
    <w:rsid w:val="00FD4BEC"/>
    <w:rsid w:val="00FD4D70"/>
    <w:rsid w:val="00FD6145"/>
    <w:rsid w:val="00FD6600"/>
    <w:rsid w:val="00FD6C5C"/>
    <w:rsid w:val="00FD6CC9"/>
    <w:rsid w:val="00FE0583"/>
    <w:rsid w:val="00FE17E8"/>
    <w:rsid w:val="00FE2DC8"/>
    <w:rsid w:val="00FE4685"/>
    <w:rsid w:val="00FE53CD"/>
    <w:rsid w:val="00FE5639"/>
    <w:rsid w:val="00FE6106"/>
    <w:rsid w:val="00FE6127"/>
    <w:rsid w:val="00FE6CFF"/>
    <w:rsid w:val="00FE7C68"/>
    <w:rsid w:val="00FF02D1"/>
    <w:rsid w:val="00FF0621"/>
    <w:rsid w:val="00FF28D5"/>
    <w:rsid w:val="00FF575E"/>
    <w:rsid w:val="00FF7E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BE31F"/>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DA5"/>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semiHidden/>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uiPriority w:val="99"/>
    <w:rsid w:val="00EE1DA5"/>
    <w:rPr>
      <w:color w:val="800080"/>
      <w:u w:val="single"/>
    </w:rPr>
  </w:style>
  <w:style w:type="paragraph" w:customStyle="1" w:styleId="Naslov2">
    <w:name w:val="Naslov 2"/>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spacing w:after="60" w:line="220" w:lineRule="atLeast"/>
      <w:ind w:left="245" w:right="245" w:hanging="245"/>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
    <w:name w:val="Navaden"/>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paragraph" w:styleId="NoSpacing">
    <w:name w:val="No Spacing"/>
    <w:uiPriority w:val="1"/>
    <w:qFormat/>
    <w:rsid w:val="009C3BC1"/>
    <w:rPr>
      <w:sz w:val="24"/>
      <w:szCs w:val="24"/>
    </w:rPr>
  </w:style>
  <w:style w:type="character" w:customStyle="1" w:styleId="CharChar">
    <w:name w:val="Char Char"/>
    <w:rsid w:val="00FC6BA1"/>
    <w:rPr>
      <w:lang w:val="en-US" w:eastAsia="ar-SA" w:bidi="ar-SA"/>
    </w:rPr>
  </w:style>
  <w:style w:type="character" w:customStyle="1" w:styleId="CharChar1">
    <w:name w:val="Char Char1"/>
    <w:rsid w:val="00FC6BA1"/>
    <w:rPr>
      <w:rFonts w:ascii="Arial" w:hAnsi="Arial"/>
      <w:sz w:val="22"/>
      <w:lang w:val="en-US" w:eastAsia="ar-SA" w:bidi="ar-SA"/>
    </w:rPr>
  </w:style>
  <w:style w:type="character" w:customStyle="1" w:styleId="CharChar9">
    <w:name w:val="Char Char9"/>
    <w:rsid w:val="00FC6BA1"/>
    <w:rPr>
      <w:rFonts w:ascii="Arial" w:hAnsi="Arial"/>
      <w:caps/>
      <w:lang w:val="sl-SI" w:eastAsia="ar-SA" w:bidi="ar-SA"/>
    </w:rPr>
  </w:style>
  <w:style w:type="character" w:customStyle="1" w:styleId="Bullets">
    <w:name w:val="Bullets"/>
    <w:rsid w:val="00FC6BA1"/>
    <w:rPr>
      <w:rFonts w:ascii="OpenSymbol" w:eastAsia="OpenSymbol" w:hAnsi="OpenSymbol" w:cs="OpenSymbol"/>
    </w:rPr>
  </w:style>
  <w:style w:type="character" w:customStyle="1" w:styleId="NumberingSymbols">
    <w:name w:val="Numbering Symbols"/>
    <w:rsid w:val="00FC6BA1"/>
  </w:style>
  <w:style w:type="paragraph" w:customStyle="1" w:styleId="Naslov">
    <w:name w:val="Naslov"/>
    <w:basedOn w:val="Normal"/>
    <w:next w:val="BodyText"/>
    <w:rsid w:val="00FC6BA1"/>
    <w:pPr>
      <w:keepNext/>
      <w:suppressAutoHyphens/>
      <w:spacing w:before="240" w:after="120"/>
    </w:pPr>
    <w:rPr>
      <w:rFonts w:eastAsia="Arial Unicode MS" w:cs="Tahoma"/>
      <w:sz w:val="28"/>
      <w:szCs w:val="28"/>
      <w:lang w:eastAsia="ar-SA"/>
    </w:rPr>
  </w:style>
  <w:style w:type="paragraph" w:styleId="List">
    <w:name w:val="List"/>
    <w:basedOn w:val="BodyText"/>
    <w:rsid w:val="00FC6BA1"/>
    <w:pPr>
      <w:widowControl w:val="0"/>
      <w:suppressAutoHyphens/>
      <w:spacing w:before="240"/>
      <w:jc w:val="left"/>
    </w:pPr>
    <w:rPr>
      <w:rFonts w:ascii="Times New Roman" w:eastAsia="Arial Unicode MS" w:hAnsi="Times New Roman" w:cs="Tahoma"/>
      <w:kern w:val="1"/>
      <w:sz w:val="24"/>
      <w:lang w:val="x-none" w:eastAsia="ar-SA"/>
    </w:rPr>
  </w:style>
  <w:style w:type="paragraph" w:customStyle="1" w:styleId="Napis">
    <w:name w:val="Napis"/>
    <w:basedOn w:val="Normal"/>
    <w:rsid w:val="00FC6BA1"/>
    <w:pPr>
      <w:suppressLineNumbers/>
      <w:suppressAutoHyphens/>
      <w:spacing w:before="240" w:after="120"/>
    </w:pPr>
    <w:rPr>
      <w:rFonts w:cs="Tahoma"/>
      <w:i/>
      <w:iCs/>
      <w:sz w:val="24"/>
      <w:lang w:eastAsia="ar-SA"/>
    </w:rPr>
  </w:style>
  <w:style w:type="paragraph" w:customStyle="1" w:styleId="Kazalo">
    <w:name w:val="Kazalo"/>
    <w:basedOn w:val="Normal"/>
    <w:rsid w:val="00FC6BA1"/>
    <w:pPr>
      <w:suppressLineNumbers/>
      <w:suppressAutoHyphens/>
      <w:spacing w:before="240" w:after="240"/>
    </w:pPr>
    <w:rPr>
      <w:rFonts w:cs="Tahoma"/>
      <w:lang w:eastAsia="ar-SA"/>
    </w:rPr>
  </w:style>
  <w:style w:type="paragraph" w:customStyle="1" w:styleId="Heading">
    <w:name w:val="Heading"/>
    <w:basedOn w:val="Normal"/>
    <w:next w:val="BodyText"/>
    <w:rsid w:val="00FC6BA1"/>
    <w:pPr>
      <w:keepNext/>
      <w:suppressAutoHyphens/>
      <w:spacing w:before="240" w:after="120"/>
    </w:pPr>
    <w:rPr>
      <w:rFonts w:eastAsia="MS Mincho" w:cs="Tahoma"/>
      <w:sz w:val="28"/>
      <w:szCs w:val="28"/>
      <w:lang w:eastAsia="ar-SA"/>
    </w:rPr>
  </w:style>
  <w:style w:type="paragraph" w:customStyle="1" w:styleId="Index">
    <w:name w:val="Index"/>
    <w:basedOn w:val="Normal"/>
    <w:rsid w:val="00FC6BA1"/>
    <w:pPr>
      <w:suppressLineNumbers/>
      <w:suppressAutoHyphens/>
      <w:spacing w:before="240" w:after="240"/>
    </w:pPr>
    <w:rPr>
      <w:rFonts w:cs="Tahoma"/>
      <w:lang w:eastAsia="ar-SA"/>
    </w:rPr>
  </w:style>
  <w:style w:type="paragraph" w:customStyle="1" w:styleId="Framecontents">
    <w:name w:val="Frame contents"/>
    <w:basedOn w:val="BodyText"/>
    <w:rsid w:val="00FC6BA1"/>
    <w:pPr>
      <w:suppressAutoHyphens/>
      <w:spacing w:before="240" w:after="240"/>
    </w:pPr>
    <w:rPr>
      <w:rFonts w:ascii="Times New Roman" w:hAnsi="Times New Roman"/>
      <w:b/>
      <w:sz w:val="24"/>
      <w:szCs w:val="20"/>
      <w:lang w:val="x-none" w:eastAsia="ar-SA"/>
    </w:rPr>
  </w:style>
  <w:style w:type="paragraph" w:customStyle="1" w:styleId="Contents10">
    <w:name w:val="Contents 10"/>
    <w:basedOn w:val="Index"/>
    <w:rsid w:val="00FC6BA1"/>
    <w:pPr>
      <w:tabs>
        <w:tab w:val="right" w:leader="dot" w:pos="9637"/>
      </w:tabs>
      <w:ind w:left="2547"/>
    </w:pPr>
  </w:style>
  <w:style w:type="paragraph" w:customStyle="1" w:styleId="TableContents">
    <w:name w:val="Table Contents"/>
    <w:basedOn w:val="Normal"/>
    <w:autoRedefine/>
    <w:rsid w:val="00FC6BA1"/>
    <w:pPr>
      <w:suppressLineNumbers/>
      <w:suppressAutoHyphens/>
    </w:pPr>
    <w:rPr>
      <w:lang w:eastAsia="ar-SA"/>
    </w:rPr>
  </w:style>
  <w:style w:type="paragraph" w:customStyle="1" w:styleId="TableHeading">
    <w:name w:val="Table Heading"/>
    <w:basedOn w:val="TableContents"/>
    <w:rsid w:val="00FC6BA1"/>
    <w:pPr>
      <w:jc w:val="center"/>
    </w:pPr>
    <w:rPr>
      <w:b/>
      <w:bCs/>
    </w:rPr>
  </w:style>
  <w:style w:type="paragraph" w:customStyle="1" w:styleId="Naslovtabele">
    <w:name w:val="Naslov tabele"/>
    <w:basedOn w:val="Normal"/>
    <w:rsid w:val="00FC6BA1"/>
    <w:pPr>
      <w:suppressLineNumbers/>
      <w:suppressAutoHyphens/>
      <w:spacing w:before="240" w:after="240"/>
      <w:jc w:val="center"/>
    </w:pPr>
    <w:rPr>
      <w:b/>
      <w:bCs/>
      <w:lang w:eastAsia="ar-SA"/>
    </w:rPr>
  </w:style>
  <w:style w:type="paragraph" w:customStyle="1" w:styleId="Style1">
    <w:name w:val="Style1"/>
    <w:basedOn w:val="Heading5"/>
    <w:rsid w:val="00FC6BA1"/>
    <w:pPr>
      <w:numPr>
        <w:numId w:val="2"/>
      </w:numPr>
      <w:suppressAutoHyphens/>
      <w:spacing w:before="240" w:after="240"/>
      <w:jc w:val="left"/>
    </w:pPr>
    <w:rPr>
      <w:rFonts w:cs="Times New Roman"/>
      <w:b w:val="0"/>
      <w:sz w:val="22"/>
      <w:szCs w:val="20"/>
      <w:lang w:eastAsia="ar-SA"/>
    </w:rPr>
  </w:style>
  <w:style w:type="paragraph" w:customStyle="1" w:styleId="Style2">
    <w:name w:val="Style2"/>
    <w:basedOn w:val="Heading5"/>
    <w:rsid w:val="00FC6BA1"/>
    <w:pPr>
      <w:numPr>
        <w:numId w:val="2"/>
      </w:numPr>
      <w:suppressAutoHyphens/>
      <w:spacing w:before="240" w:after="240"/>
      <w:jc w:val="left"/>
    </w:pPr>
    <w:rPr>
      <w:rFonts w:cs="Times New Roman"/>
      <w:b w:val="0"/>
      <w:sz w:val="22"/>
      <w:szCs w:val="20"/>
      <w:lang w:eastAsia="ar-SA"/>
    </w:rPr>
  </w:style>
  <w:style w:type="paragraph" w:customStyle="1" w:styleId="GLAVE">
    <w:name w:val="GLAVE"/>
    <w:basedOn w:val="Heading2"/>
    <w:qFormat/>
    <w:rsid w:val="00FC6BA1"/>
    <w:pPr>
      <w:numPr>
        <w:ilvl w:val="0"/>
        <w:numId w:val="0"/>
      </w:numPr>
      <w:suppressAutoHyphens/>
      <w:spacing w:before="240"/>
      <w:contextualSpacing/>
      <w:jc w:val="center"/>
    </w:pPr>
    <w:rPr>
      <w:rFonts w:ascii="Arial Narrow" w:hAnsi="Arial Narrow"/>
      <w:b/>
      <w:sz w:val="22"/>
      <w:szCs w:val="22"/>
      <w:lang w:val="x-none" w:eastAsia="ar-SA"/>
    </w:rPr>
  </w:style>
  <w:style w:type="paragraph" w:customStyle="1" w:styleId="Default0">
    <w:name w:val="Default"/>
    <w:rsid w:val="00FC6BA1"/>
    <w:pPr>
      <w:autoSpaceDE w:val="0"/>
      <w:autoSpaceDN w:val="0"/>
      <w:adjustRightInd w:val="0"/>
    </w:pPr>
    <w:rPr>
      <w:rFonts w:ascii="Arial" w:hAnsi="Arial" w:cs="Arial"/>
      <w:color w:val="000000"/>
      <w:sz w:val="24"/>
      <w:szCs w:val="24"/>
    </w:rPr>
  </w:style>
  <w:style w:type="paragraph" w:styleId="ListBullet2">
    <w:name w:val="List Bullet 2"/>
    <w:basedOn w:val="Normal"/>
    <w:autoRedefine/>
    <w:rsid w:val="00FC6BA1"/>
    <w:pPr>
      <w:numPr>
        <w:numId w:val="8"/>
      </w:numPr>
      <w:suppressAutoHyphens/>
      <w:spacing w:before="240" w:after="240"/>
    </w:pPr>
    <w:rPr>
      <w:lang w:eastAsia="ar-SA"/>
    </w:rPr>
  </w:style>
  <w:style w:type="paragraph" w:styleId="NormalIndent">
    <w:name w:val="Normal Indent"/>
    <w:basedOn w:val="Normal"/>
    <w:rsid w:val="00FC6BA1"/>
    <w:pPr>
      <w:numPr>
        <w:numId w:val="15"/>
      </w:numPr>
    </w:pPr>
    <w:rPr>
      <w:rFonts w:ascii="Times New Roman" w:hAnsi="Times New Roman"/>
      <w:sz w:val="22"/>
      <w:szCs w:val="20"/>
      <w:lang w:eastAsia="sl-SI"/>
    </w:rPr>
  </w:style>
  <w:style w:type="paragraph" w:customStyle="1" w:styleId="Naslov3MK">
    <w:name w:val="Naslov 3 MK"/>
    <w:basedOn w:val="Heading1"/>
    <w:rsid w:val="00FC6BA1"/>
    <w:pPr>
      <w:numPr>
        <w:ilvl w:val="1"/>
        <w:numId w:val="16"/>
      </w:numPr>
      <w:spacing w:before="0"/>
    </w:pPr>
    <w:rPr>
      <w:rFonts w:cs="Times New Roman"/>
      <w:b/>
      <w:kern w:val="28"/>
      <w:sz w:val="22"/>
      <w:szCs w:val="22"/>
      <w:lang w:val="x-none" w:eastAsia="sl-SI"/>
    </w:rPr>
  </w:style>
  <w:style w:type="character" w:customStyle="1" w:styleId="ListParagraphChar">
    <w:name w:val="List Paragraph Char"/>
    <w:link w:val="ListParagraph"/>
    <w:uiPriority w:val="34"/>
    <w:locked/>
    <w:rsid w:val="00FC6BA1"/>
    <w:rPr>
      <w:rFonts w:ascii="Arial" w:hAnsi="Arial"/>
      <w:szCs w:val="24"/>
      <w:lang w:eastAsia="en-US"/>
    </w:rPr>
  </w:style>
  <w:style w:type="paragraph" w:customStyle="1" w:styleId="msonormal0">
    <w:name w:val="msonormal"/>
    <w:basedOn w:val="Normal"/>
    <w:rsid w:val="00267524"/>
    <w:pPr>
      <w:spacing w:before="100" w:beforeAutospacing="1" w:after="100" w:afterAutospacing="1"/>
      <w:jc w:val="left"/>
    </w:pPr>
    <w:rPr>
      <w:rFonts w:ascii="Times New Roman" w:hAnsi="Times New Roman"/>
      <w:sz w:val="24"/>
      <w:lang w:eastAsia="sl-SI"/>
    </w:rPr>
  </w:style>
  <w:style w:type="paragraph" w:customStyle="1" w:styleId="xl65">
    <w:name w:val="xl65"/>
    <w:basedOn w:val="Normal"/>
    <w:rsid w:val="00267524"/>
    <w:pPr>
      <w:spacing w:before="100" w:beforeAutospacing="1" w:after="100" w:afterAutospacing="1"/>
      <w:textAlignment w:val="center"/>
    </w:pPr>
    <w:rPr>
      <w:rFonts w:cs="Arial"/>
      <w:szCs w:val="20"/>
      <w:lang w:eastAsia="sl-SI"/>
    </w:rPr>
  </w:style>
  <w:style w:type="paragraph" w:customStyle="1" w:styleId="xl66">
    <w:name w:val="xl66"/>
    <w:basedOn w:val="Normal"/>
    <w:rsid w:val="00267524"/>
    <w:pPr>
      <w:spacing w:before="100" w:beforeAutospacing="1" w:after="100" w:afterAutospacing="1"/>
      <w:jc w:val="left"/>
      <w:textAlignment w:val="center"/>
    </w:pPr>
    <w:rPr>
      <w:rFonts w:cs="Arial"/>
      <w:szCs w:val="20"/>
      <w:lang w:eastAsia="sl-SI"/>
    </w:rPr>
  </w:style>
  <w:style w:type="paragraph" w:customStyle="1" w:styleId="xl67">
    <w:name w:val="xl67"/>
    <w:basedOn w:val="Normal"/>
    <w:rsid w:val="00267524"/>
    <w:pPr>
      <w:spacing w:before="100" w:beforeAutospacing="1" w:after="100" w:afterAutospacing="1"/>
      <w:textAlignment w:val="center"/>
    </w:pPr>
    <w:rPr>
      <w:rFonts w:cs="Arial"/>
      <w:b/>
      <w:bCs/>
      <w:szCs w:val="20"/>
      <w:lang w:eastAsia="sl-SI"/>
    </w:rPr>
  </w:style>
  <w:style w:type="paragraph" w:customStyle="1" w:styleId="xl68">
    <w:name w:val="xl68"/>
    <w:basedOn w:val="Normal"/>
    <w:rsid w:val="00267524"/>
    <w:pPr>
      <w:pBdr>
        <w:top w:val="single" w:sz="4" w:space="0" w:color="auto"/>
      </w:pBdr>
      <w:spacing w:before="100" w:beforeAutospacing="1" w:after="100" w:afterAutospacing="1"/>
      <w:jc w:val="left"/>
      <w:textAlignment w:val="center"/>
    </w:pPr>
    <w:rPr>
      <w:rFonts w:cs="Arial"/>
      <w:szCs w:val="20"/>
      <w:lang w:eastAsia="sl-SI"/>
    </w:rPr>
  </w:style>
  <w:style w:type="paragraph" w:customStyle="1" w:styleId="xl69">
    <w:name w:val="xl69"/>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Cs w:val="20"/>
      <w:lang w:eastAsia="sl-SI"/>
    </w:rPr>
  </w:style>
  <w:style w:type="paragraph" w:customStyle="1" w:styleId="xl70">
    <w:name w:val="xl70"/>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71">
    <w:name w:val="xl71"/>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72">
    <w:name w:val="xl72"/>
    <w:basedOn w:val="Normal"/>
    <w:rsid w:val="002675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pPr>
    <w:rPr>
      <w:rFonts w:cs="Arial"/>
      <w:b/>
      <w:bCs/>
      <w:szCs w:val="20"/>
      <w:lang w:eastAsia="sl-SI"/>
    </w:rPr>
  </w:style>
  <w:style w:type="paragraph" w:customStyle="1" w:styleId="xl73">
    <w:name w:val="xl73"/>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74">
    <w:name w:val="xl74"/>
    <w:basedOn w:val="Normal"/>
    <w:rsid w:val="002675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jc w:val="left"/>
    </w:pPr>
    <w:rPr>
      <w:rFonts w:cs="Arial"/>
      <w:szCs w:val="20"/>
      <w:lang w:eastAsia="sl-SI"/>
    </w:rPr>
  </w:style>
  <w:style w:type="paragraph" w:customStyle="1" w:styleId="xl75">
    <w:name w:val="xl75"/>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76">
    <w:name w:val="xl76"/>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77">
    <w:name w:val="xl77"/>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Cs w:val="20"/>
      <w:lang w:eastAsia="sl-SI"/>
    </w:rPr>
  </w:style>
  <w:style w:type="paragraph" w:customStyle="1" w:styleId="xl78">
    <w:name w:val="xl78"/>
    <w:basedOn w:val="Normal"/>
    <w:rsid w:val="00267524"/>
    <w:pPr>
      <w:spacing w:before="100" w:beforeAutospacing="1" w:after="100" w:afterAutospacing="1"/>
      <w:jc w:val="left"/>
    </w:pPr>
    <w:rPr>
      <w:rFonts w:cs="Arial"/>
      <w:szCs w:val="20"/>
      <w:lang w:eastAsia="sl-SI"/>
    </w:rPr>
  </w:style>
  <w:style w:type="paragraph" w:customStyle="1" w:styleId="xl79">
    <w:name w:val="xl79"/>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Cs w:val="20"/>
      <w:lang w:eastAsia="sl-SI"/>
    </w:rPr>
  </w:style>
  <w:style w:type="paragraph" w:customStyle="1" w:styleId="xl80">
    <w:name w:val="xl80"/>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1">
    <w:name w:val="xl81"/>
    <w:basedOn w:val="Normal"/>
    <w:rsid w:val="002675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textAlignment w:val="center"/>
    </w:pPr>
    <w:rPr>
      <w:rFonts w:cs="Arial"/>
      <w:b/>
      <w:bCs/>
      <w:color w:val="000000"/>
      <w:szCs w:val="20"/>
      <w:lang w:eastAsia="sl-SI"/>
    </w:rPr>
  </w:style>
  <w:style w:type="paragraph" w:customStyle="1" w:styleId="xl82">
    <w:name w:val="xl82"/>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Cs w:val="20"/>
      <w:lang w:eastAsia="sl-SI"/>
    </w:rPr>
  </w:style>
  <w:style w:type="paragraph" w:customStyle="1" w:styleId="xl83">
    <w:name w:val="xl83"/>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Cs w:val="20"/>
      <w:lang w:eastAsia="sl-SI"/>
    </w:rPr>
  </w:style>
  <w:style w:type="paragraph" w:customStyle="1" w:styleId="xl84">
    <w:name w:val="xl84"/>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5">
    <w:name w:val="xl85"/>
    <w:basedOn w:val="Normal"/>
    <w:rsid w:val="00267524"/>
    <w:pPr>
      <w:pBdr>
        <w:left w:val="single" w:sz="4" w:space="0" w:color="auto"/>
        <w:right w:val="single" w:sz="4" w:space="0" w:color="auto"/>
      </w:pBdr>
      <w:spacing w:before="100" w:beforeAutospacing="1" w:after="100" w:afterAutospacing="1"/>
      <w:jc w:val="center"/>
      <w:textAlignment w:val="center"/>
    </w:pPr>
    <w:rPr>
      <w:rFonts w:cs="Arial"/>
      <w:color w:val="000000"/>
      <w:szCs w:val="20"/>
      <w:lang w:eastAsia="sl-SI"/>
    </w:rPr>
  </w:style>
  <w:style w:type="paragraph" w:customStyle="1" w:styleId="xl86">
    <w:name w:val="xl86"/>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Cs w:val="20"/>
      <w:lang w:eastAsia="sl-SI"/>
    </w:rPr>
  </w:style>
  <w:style w:type="paragraph" w:customStyle="1" w:styleId="xl87">
    <w:name w:val="xl87"/>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0"/>
      <w:lang w:eastAsia="sl-SI"/>
    </w:rPr>
  </w:style>
  <w:style w:type="paragraph" w:customStyle="1" w:styleId="xl88">
    <w:name w:val="xl88"/>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89">
    <w:name w:val="xl89"/>
    <w:basedOn w:val="Normal"/>
    <w:rsid w:val="0026752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color w:val="000000"/>
      <w:szCs w:val="20"/>
      <w:lang w:eastAsia="sl-SI"/>
    </w:rPr>
  </w:style>
  <w:style w:type="paragraph" w:customStyle="1" w:styleId="xl90">
    <w:name w:val="xl90"/>
    <w:basedOn w:val="Normal"/>
    <w:rsid w:val="002675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jc w:val="left"/>
    </w:pPr>
    <w:rPr>
      <w:rFonts w:cs="Arial"/>
      <w:szCs w:val="20"/>
      <w:lang w:eastAsia="sl-SI"/>
    </w:rPr>
  </w:style>
  <w:style w:type="paragraph" w:customStyle="1" w:styleId="xl91">
    <w:name w:val="xl91"/>
    <w:basedOn w:val="Normal"/>
    <w:rsid w:val="002675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cs="Arial"/>
      <w:b/>
      <w:bCs/>
      <w:color w:val="000000"/>
      <w:szCs w:val="20"/>
      <w:lang w:eastAsia="sl-SI"/>
    </w:rPr>
  </w:style>
  <w:style w:type="paragraph" w:customStyle="1" w:styleId="xl92">
    <w:name w:val="xl92"/>
    <w:basedOn w:val="Normal"/>
    <w:rsid w:val="002675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jc w:val="left"/>
      <w:textAlignment w:val="center"/>
    </w:pPr>
    <w:rPr>
      <w:rFonts w:cs="Arial"/>
      <w:color w:val="00000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74519431">
      <w:bodyDiv w:val="1"/>
      <w:marLeft w:val="0"/>
      <w:marRight w:val="0"/>
      <w:marTop w:val="0"/>
      <w:marBottom w:val="0"/>
      <w:divBdr>
        <w:top w:val="none" w:sz="0" w:space="0" w:color="auto"/>
        <w:left w:val="none" w:sz="0" w:space="0" w:color="auto"/>
        <w:bottom w:val="none" w:sz="0" w:space="0" w:color="auto"/>
        <w:right w:val="none" w:sz="0" w:space="0" w:color="auto"/>
      </w:divBdr>
    </w:div>
    <w:div w:id="75171787">
      <w:bodyDiv w:val="1"/>
      <w:marLeft w:val="0"/>
      <w:marRight w:val="0"/>
      <w:marTop w:val="0"/>
      <w:marBottom w:val="0"/>
      <w:divBdr>
        <w:top w:val="none" w:sz="0" w:space="0" w:color="auto"/>
        <w:left w:val="none" w:sz="0" w:space="0" w:color="auto"/>
        <w:bottom w:val="none" w:sz="0" w:space="0" w:color="auto"/>
        <w:right w:val="none" w:sz="0" w:space="0" w:color="auto"/>
      </w:divBdr>
    </w:div>
    <w:div w:id="75710402">
      <w:bodyDiv w:val="1"/>
      <w:marLeft w:val="0"/>
      <w:marRight w:val="0"/>
      <w:marTop w:val="0"/>
      <w:marBottom w:val="0"/>
      <w:divBdr>
        <w:top w:val="none" w:sz="0" w:space="0" w:color="auto"/>
        <w:left w:val="none" w:sz="0" w:space="0" w:color="auto"/>
        <w:bottom w:val="none" w:sz="0" w:space="0" w:color="auto"/>
        <w:right w:val="none" w:sz="0" w:space="0" w:color="auto"/>
      </w:divBdr>
    </w:div>
    <w:div w:id="82341892">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46167202">
      <w:bodyDiv w:val="1"/>
      <w:marLeft w:val="0"/>
      <w:marRight w:val="0"/>
      <w:marTop w:val="0"/>
      <w:marBottom w:val="0"/>
      <w:divBdr>
        <w:top w:val="none" w:sz="0" w:space="0" w:color="auto"/>
        <w:left w:val="none" w:sz="0" w:space="0" w:color="auto"/>
        <w:bottom w:val="none" w:sz="0" w:space="0" w:color="auto"/>
        <w:right w:val="none" w:sz="0" w:space="0" w:color="auto"/>
      </w:divBdr>
    </w:div>
    <w:div w:id="163670387">
      <w:bodyDiv w:val="1"/>
      <w:marLeft w:val="0"/>
      <w:marRight w:val="0"/>
      <w:marTop w:val="0"/>
      <w:marBottom w:val="0"/>
      <w:divBdr>
        <w:top w:val="none" w:sz="0" w:space="0" w:color="auto"/>
        <w:left w:val="none" w:sz="0" w:space="0" w:color="auto"/>
        <w:bottom w:val="none" w:sz="0" w:space="0" w:color="auto"/>
        <w:right w:val="none" w:sz="0" w:space="0" w:color="auto"/>
      </w:divBdr>
    </w:div>
    <w:div w:id="182017478">
      <w:bodyDiv w:val="1"/>
      <w:marLeft w:val="0"/>
      <w:marRight w:val="0"/>
      <w:marTop w:val="0"/>
      <w:marBottom w:val="0"/>
      <w:divBdr>
        <w:top w:val="none" w:sz="0" w:space="0" w:color="auto"/>
        <w:left w:val="none" w:sz="0" w:space="0" w:color="auto"/>
        <w:bottom w:val="none" w:sz="0" w:space="0" w:color="auto"/>
        <w:right w:val="none" w:sz="0" w:space="0" w:color="auto"/>
      </w:divBdr>
    </w:div>
    <w:div w:id="197083758">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57064821">
      <w:bodyDiv w:val="1"/>
      <w:marLeft w:val="0"/>
      <w:marRight w:val="0"/>
      <w:marTop w:val="0"/>
      <w:marBottom w:val="0"/>
      <w:divBdr>
        <w:top w:val="none" w:sz="0" w:space="0" w:color="auto"/>
        <w:left w:val="none" w:sz="0" w:space="0" w:color="auto"/>
        <w:bottom w:val="none" w:sz="0" w:space="0" w:color="auto"/>
        <w:right w:val="none" w:sz="0" w:space="0" w:color="auto"/>
      </w:divBdr>
    </w:div>
    <w:div w:id="257832812">
      <w:bodyDiv w:val="1"/>
      <w:marLeft w:val="0"/>
      <w:marRight w:val="0"/>
      <w:marTop w:val="0"/>
      <w:marBottom w:val="0"/>
      <w:divBdr>
        <w:top w:val="none" w:sz="0" w:space="0" w:color="auto"/>
        <w:left w:val="none" w:sz="0" w:space="0" w:color="auto"/>
        <w:bottom w:val="none" w:sz="0" w:space="0" w:color="auto"/>
        <w:right w:val="none" w:sz="0" w:space="0" w:color="auto"/>
      </w:divBdr>
    </w:div>
    <w:div w:id="290017430">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273069">
      <w:bodyDiv w:val="1"/>
      <w:marLeft w:val="0"/>
      <w:marRight w:val="0"/>
      <w:marTop w:val="0"/>
      <w:marBottom w:val="0"/>
      <w:divBdr>
        <w:top w:val="none" w:sz="0" w:space="0" w:color="auto"/>
        <w:left w:val="none" w:sz="0" w:space="0" w:color="auto"/>
        <w:bottom w:val="none" w:sz="0" w:space="0" w:color="auto"/>
        <w:right w:val="none" w:sz="0" w:space="0" w:color="auto"/>
      </w:divBdr>
    </w:div>
    <w:div w:id="344476849">
      <w:bodyDiv w:val="1"/>
      <w:marLeft w:val="0"/>
      <w:marRight w:val="0"/>
      <w:marTop w:val="0"/>
      <w:marBottom w:val="0"/>
      <w:divBdr>
        <w:top w:val="none" w:sz="0" w:space="0" w:color="auto"/>
        <w:left w:val="none" w:sz="0" w:space="0" w:color="auto"/>
        <w:bottom w:val="none" w:sz="0" w:space="0" w:color="auto"/>
        <w:right w:val="none" w:sz="0" w:space="0" w:color="auto"/>
      </w:divBdr>
    </w:div>
    <w:div w:id="394671297">
      <w:bodyDiv w:val="1"/>
      <w:marLeft w:val="0"/>
      <w:marRight w:val="0"/>
      <w:marTop w:val="0"/>
      <w:marBottom w:val="0"/>
      <w:divBdr>
        <w:top w:val="none" w:sz="0" w:space="0" w:color="auto"/>
        <w:left w:val="none" w:sz="0" w:space="0" w:color="auto"/>
        <w:bottom w:val="none" w:sz="0" w:space="0" w:color="auto"/>
        <w:right w:val="none" w:sz="0" w:space="0" w:color="auto"/>
      </w:divBdr>
    </w:div>
    <w:div w:id="416637969">
      <w:bodyDiv w:val="1"/>
      <w:marLeft w:val="0"/>
      <w:marRight w:val="0"/>
      <w:marTop w:val="0"/>
      <w:marBottom w:val="0"/>
      <w:divBdr>
        <w:top w:val="none" w:sz="0" w:space="0" w:color="auto"/>
        <w:left w:val="none" w:sz="0" w:space="0" w:color="auto"/>
        <w:bottom w:val="none" w:sz="0" w:space="0" w:color="auto"/>
        <w:right w:val="none" w:sz="0" w:space="0" w:color="auto"/>
      </w:divBdr>
    </w:div>
    <w:div w:id="416943715">
      <w:bodyDiv w:val="1"/>
      <w:marLeft w:val="0"/>
      <w:marRight w:val="0"/>
      <w:marTop w:val="0"/>
      <w:marBottom w:val="0"/>
      <w:divBdr>
        <w:top w:val="none" w:sz="0" w:space="0" w:color="auto"/>
        <w:left w:val="none" w:sz="0" w:space="0" w:color="auto"/>
        <w:bottom w:val="none" w:sz="0" w:space="0" w:color="auto"/>
        <w:right w:val="none" w:sz="0" w:space="0" w:color="auto"/>
      </w:divBdr>
    </w:div>
    <w:div w:id="422796548">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278457">
      <w:bodyDiv w:val="1"/>
      <w:marLeft w:val="0"/>
      <w:marRight w:val="0"/>
      <w:marTop w:val="0"/>
      <w:marBottom w:val="0"/>
      <w:divBdr>
        <w:top w:val="none" w:sz="0" w:space="0" w:color="auto"/>
        <w:left w:val="none" w:sz="0" w:space="0" w:color="auto"/>
        <w:bottom w:val="none" w:sz="0" w:space="0" w:color="auto"/>
        <w:right w:val="none" w:sz="0" w:space="0" w:color="auto"/>
      </w:divBdr>
    </w:div>
    <w:div w:id="460344496">
      <w:bodyDiv w:val="1"/>
      <w:marLeft w:val="0"/>
      <w:marRight w:val="0"/>
      <w:marTop w:val="0"/>
      <w:marBottom w:val="0"/>
      <w:divBdr>
        <w:top w:val="none" w:sz="0" w:space="0" w:color="auto"/>
        <w:left w:val="none" w:sz="0" w:space="0" w:color="auto"/>
        <w:bottom w:val="none" w:sz="0" w:space="0" w:color="auto"/>
        <w:right w:val="none" w:sz="0" w:space="0" w:color="auto"/>
      </w:divBdr>
    </w:div>
    <w:div w:id="46847296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817622">
      <w:bodyDiv w:val="1"/>
      <w:marLeft w:val="0"/>
      <w:marRight w:val="0"/>
      <w:marTop w:val="0"/>
      <w:marBottom w:val="0"/>
      <w:divBdr>
        <w:top w:val="none" w:sz="0" w:space="0" w:color="auto"/>
        <w:left w:val="none" w:sz="0" w:space="0" w:color="auto"/>
        <w:bottom w:val="none" w:sz="0" w:space="0" w:color="auto"/>
        <w:right w:val="none" w:sz="0" w:space="0" w:color="auto"/>
      </w:divBdr>
    </w:div>
    <w:div w:id="562447528">
      <w:bodyDiv w:val="1"/>
      <w:marLeft w:val="0"/>
      <w:marRight w:val="0"/>
      <w:marTop w:val="0"/>
      <w:marBottom w:val="0"/>
      <w:divBdr>
        <w:top w:val="none" w:sz="0" w:space="0" w:color="auto"/>
        <w:left w:val="none" w:sz="0" w:space="0" w:color="auto"/>
        <w:bottom w:val="none" w:sz="0" w:space="0" w:color="auto"/>
        <w:right w:val="none" w:sz="0" w:space="0" w:color="auto"/>
      </w:divBdr>
    </w:div>
    <w:div w:id="626276344">
      <w:bodyDiv w:val="1"/>
      <w:marLeft w:val="0"/>
      <w:marRight w:val="0"/>
      <w:marTop w:val="0"/>
      <w:marBottom w:val="0"/>
      <w:divBdr>
        <w:top w:val="none" w:sz="0" w:space="0" w:color="auto"/>
        <w:left w:val="none" w:sz="0" w:space="0" w:color="auto"/>
        <w:bottom w:val="none" w:sz="0" w:space="0" w:color="auto"/>
        <w:right w:val="none" w:sz="0" w:space="0" w:color="auto"/>
      </w:divBdr>
    </w:div>
    <w:div w:id="683213548">
      <w:bodyDiv w:val="1"/>
      <w:marLeft w:val="0"/>
      <w:marRight w:val="0"/>
      <w:marTop w:val="0"/>
      <w:marBottom w:val="0"/>
      <w:divBdr>
        <w:top w:val="none" w:sz="0" w:space="0" w:color="auto"/>
        <w:left w:val="none" w:sz="0" w:space="0" w:color="auto"/>
        <w:bottom w:val="none" w:sz="0" w:space="0" w:color="auto"/>
        <w:right w:val="none" w:sz="0" w:space="0" w:color="auto"/>
      </w:divBdr>
    </w:div>
    <w:div w:id="692150192">
      <w:bodyDiv w:val="1"/>
      <w:marLeft w:val="0"/>
      <w:marRight w:val="0"/>
      <w:marTop w:val="0"/>
      <w:marBottom w:val="0"/>
      <w:divBdr>
        <w:top w:val="none" w:sz="0" w:space="0" w:color="auto"/>
        <w:left w:val="none" w:sz="0" w:space="0" w:color="auto"/>
        <w:bottom w:val="none" w:sz="0" w:space="0" w:color="auto"/>
        <w:right w:val="none" w:sz="0" w:space="0" w:color="auto"/>
      </w:divBdr>
    </w:div>
    <w:div w:id="712388331">
      <w:bodyDiv w:val="1"/>
      <w:marLeft w:val="0"/>
      <w:marRight w:val="0"/>
      <w:marTop w:val="0"/>
      <w:marBottom w:val="0"/>
      <w:divBdr>
        <w:top w:val="none" w:sz="0" w:space="0" w:color="auto"/>
        <w:left w:val="none" w:sz="0" w:space="0" w:color="auto"/>
        <w:bottom w:val="none" w:sz="0" w:space="0" w:color="auto"/>
        <w:right w:val="none" w:sz="0" w:space="0" w:color="auto"/>
      </w:divBdr>
    </w:div>
    <w:div w:id="765274451">
      <w:bodyDiv w:val="1"/>
      <w:marLeft w:val="0"/>
      <w:marRight w:val="0"/>
      <w:marTop w:val="0"/>
      <w:marBottom w:val="0"/>
      <w:divBdr>
        <w:top w:val="none" w:sz="0" w:space="0" w:color="auto"/>
        <w:left w:val="none" w:sz="0" w:space="0" w:color="auto"/>
        <w:bottom w:val="none" w:sz="0" w:space="0" w:color="auto"/>
        <w:right w:val="none" w:sz="0" w:space="0" w:color="auto"/>
      </w:divBdr>
    </w:div>
    <w:div w:id="766344998">
      <w:bodyDiv w:val="1"/>
      <w:marLeft w:val="0"/>
      <w:marRight w:val="0"/>
      <w:marTop w:val="0"/>
      <w:marBottom w:val="0"/>
      <w:divBdr>
        <w:top w:val="none" w:sz="0" w:space="0" w:color="auto"/>
        <w:left w:val="none" w:sz="0" w:space="0" w:color="auto"/>
        <w:bottom w:val="none" w:sz="0" w:space="0" w:color="auto"/>
        <w:right w:val="none" w:sz="0" w:space="0" w:color="auto"/>
      </w:divBdr>
    </w:div>
    <w:div w:id="771702290">
      <w:bodyDiv w:val="1"/>
      <w:marLeft w:val="0"/>
      <w:marRight w:val="0"/>
      <w:marTop w:val="0"/>
      <w:marBottom w:val="0"/>
      <w:divBdr>
        <w:top w:val="none" w:sz="0" w:space="0" w:color="auto"/>
        <w:left w:val="none" w:sz="0" w:space="0" w:color="auto"/>
        <w:bottom w:val="none" w:sz="0" w:space="0" w:color="auto"/>
        <w:right w:val="none" w:sz="0" w:space="0" w:color="auto"/>
      </w:divBdr>
    </w:div>
    <w:div w:id="772550355">
      <w:bodyDiv w:val="1"/>
      <w:marLeft w:val="0"/>
      <w:marRight w:val="0"/>
      <w:marTop w:val="0"/>
      <w:marBottom w:val="0"/>
      <w:divBdr>
        <w:top w:val="none" w:sz="0" w:space="0" w:color="auto"/>
        <w:left w:val="none" w:sz="0" w:space="0" w:color="auto"/>
        <w:bottom w:val="none" w:sz="0" w:space="0" w:color="auto"/>
        <w:right w:val="none" w:sz="0" w:space="0" w:color="auto"/>
      </w:divBdr>
    </w:div>
    <w:div w:id="781266911">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5203110">
      <w:bodyDiv w:val="1"/>
      <w:marLeft w:val="0"/>
      <w:marRight w:val="0"/>
      <w:marTop w:val="0"/>
      <w:marBottom w:val="0"/>
      <w:divBdr>
        <w:top w:val="none" w:sz="0" w:space="0" w:color="auto"/>
        <w:left w:val="none" w:sz="0" w:space="0" w:color="auto"/>
        <w:bottom w:val="none" w:sz="0" w:space="0" w:color="auto"/>
        <w:right w:val="none" w:sz="0" w:space="0" w:color="auto"/>
      </w:divBdr>
    </w:div>
    <w:div w:id="826481765">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1648333">
      <w:bodyDiv w:val="1"/>
      <w:marLeft w:val="0"/>
      <w:marRight w:val="0"/>
      <w:marTop w:val="0"/>
      <w:marBottom w:val="0"/>
      <w:divBdr>
        <w:top w:val="none" w:sz="0" w:space="0" w:color="auto"/>
        <w:left w:val="none" w:sz="0" w:space="0" w:color="auto"/>
        <w:bottom w:val="none" w:sz="0" w:space="0" w:color="auto"/>
        <w:right w:val="none" w:sz="0" w:space="0" w:color="auto"/>
      </w:divBdr>
    </w:div>
    <w:div w:id="886524935">
      <w:bodyDiv w:val="1"/>
      <w:marLeft w:val="0"/>
      <w:marRight w:val="0"/>
      <w:marTop w:val="0"/>
      <w:marBottom w:val="0"/>
      <w:divBdr>
        <w:top w:val="none" w:sz="0" w:space="0" w:color="auto"/>
        <w:left w:val="none" w:sz="0" w:space="0" w:color="auto"/>
        <w:bottom w:val="none" w:sz="0" w:space="0" w:color="auto"/>
        <w:right w:val="none" w:sz="0" w:space="0" w:color="auto"/>
      </w:divBdr>
    </w:div>
    <w:div w:id="911693906">
      <w:bodyDiv w:val="1"/>
      <w:marLeft w:val="0"/>
      <w:marRight w:val="0"/>
      <w:marTop w:val="0"/>
      <w:marBottom w:val="0"/>
      <w:divBdr>
        <w:top w:val="none" w:sz="0" w:space="0" w:color="auto"/>
        <w:left w:val="none" w:sz="0" w:space="0" w:color="auto"/>
        <w:bottom w:val="none" w:sz="0" w:space="0" w:color="auto"/>
        <w:right w:val="none" w:sz="0" w:space="0" w:color="auto"/>
      </w:divBdr>
    </w:div>
    <w:div w:id="932855276">
      <w:bodyDiv w:val="1"/>
      <w:marLeft w:val="0"/>
      <w:marRight w:val="0"/>
      <w:marTop w:val="0"/>
      <w:marBottom w:val="0"/>
      <w:divBdr>
        <w:top w:val="none" w:sz="0" w:space="0" w:color="auto"/>
        <w:left w:val="none" w:sz="0" w:space="0" w:color="auto"/>
        <w:bottom w:val="none" w:sz="0" w:space="0" w:color="auto"/>
        <w:right w:val="none" w:sz="0" w:space="0" w:color="auto"/>
      </w:divBdr>
    </w:div>
    <w:div w:id="964501369">
      <w:bodyDiv w:val="1"/>
      <w:marLeft w:val="0"/>
      <w:marRight w:val="0"/>
      <w:marTop w:val="0"/>
      <w:marBottom w:val="0"/>
      <w:divBdr>
        <w:top w:val="none" w:sz="0" w:space="0" w:color="auto"/>
        <w:left w:val="none" w:sz="0" w:space="0" w:color="auto"/>
        <w:bottom w:val="none" w:sz="0" w:space="0" w:color="auto"/>
        <w:right w:val="none" w:sz="0" w:space="0" w:color="auto"/>
      </w:divBdr>
    </w:div>
    <w:div w:id="1004011690">
      <w:bodyDiv w:val="1"/>
      <w:marLeft w:val="0"/>
      <w:marRight w:val="0"/>
      <w:marTop w:val="0"/>
      <w:marBottom w:val="0"/>
      <w:divBdr>
        <w:top w:val="none" w:sz="0" w:space="0" w:color="auto"/>
        <w:left w:val="none" w:sz="0" w:space="0" w:color="auto"/>
        <w:bottom w:val="none" w:sz="0" w:space="0" w:color="auto"/>
        <w:right w:val="none" w:sz="0" w:space="0" w:color="auto"/>
      </w:divBdr>
    </w:div>
    <w:div w:id="1020934003">
      <w:bodyDiv w:val="1"/>
      <w:marLeft w:val="0"/>
      <w:marRight w:val="0"/>
      <w:marTop w:val="0"/>
      <w:marBottom w:val="0"/>
      <w:divBdr>
        <w:top w:val="none" w:sz="0" w:space="0" w:color="auto"/>
        <w:left w:val="none" w:sz="0" w:space="0" w:color="auto"/>
        <w:bottom w:val="none" w:sz="0" w:space="0" w:color="auto"/>
        <w:right w:val="none" w:sz="0" w:space="0" w:color="auto"/>
      </w:divBdr>
    </w:div>
    <w:div w:id="1056977573">
      <w:bodyDiv w:val="1"/>
      <w:marLeft w:val="0"/>
      <w:marRight w:val="0"/>
      <w:marTop w:val="0"/>
      <w:marBottom w:val="0"/>
      <w:divBdr>
        <w:top w:val="none" w:sz="0" w:space="0" w:color="auto"/>
        <w:left w:val="none" w:sz="0" w:space="0" w:color="auto"/>
        <w:bottom w:val="none" w:sz="0" w:space="0" w:color="auto"/>
        <w:right w:val="none" w:sz="0" w:space="0" w:color="auto"/>
      </w:divBdr>
    </w:div>
    <w:div w:id="1086880944">
      <w:bodyDiv w:val="1"/>
      <w:marLeft w:val="0"/>
      <w:marRight w:val="0"/>
      <w:marTop w:val="0"/>
      <w:marBottom w:val="0"/>
      <w:divBdr>
        <w:top w:val="none" w:sz="0" w:space="0" w:color="auto"/>
        <w:left w:val="none" w:sz="0" w:space="0" w:color="auto"/>
        <w:bottom w:val="none" w:sz="0" w:space="0" w:color="auto"/>
        <w:right w:val="none" w:sz="0" w:space="0" w:color="auto"/>
      </w:divBdr>
    </w:div>
    <w:div w:id="1088189194">
      <w:bodyDiv w:val="1"/>
      <w:marLeft w:val="0"/>
      <w:marRight w:val="0"/>
      <w:marTop w:val="0"/>
      <w:marBottom w:val="0"/>
      <w:divBdr>
        <w:top w:val="none" w:sz="0" w:space="0" w:color="auto"/>
        <w:left w:val="none" w:sz="0" w:space="0" w:color="auto"/>
        <w:bottom w:val="none" w:sz="0" w:space="0" w:color="auto"/>
        <w:right w:val="none" w:sz="0" w:space="0" w:color="auto"/>
      </w:divBdr>
    </w:div>
    <w:div w:id="1108816720">
      <w:bodyDiv w:val="1"/>
      <w:marLeft w:val="0"/>
      <w:marRight w:val="0"/>
      <w:marTop w:val="0"/>
      <w:marBottom w:val="0"/>
      <w:divBdr>
        <w:top w:val="none" w:sz="0" w:space="0" w:color="auto"/>
        <w:left w:val="none" w:sz="0" w:space="0" w:color="auto"/>
        <w:bottom w:val="none" w:sz="0" w:space="0" w:color="auto"/>
        <w:right w:val="none" w:sz="0" w:space="0" w:color="auto"/>
      </w:divBdr>
    </w:div>
    <w:div w:id="1154643321">
      <w:bodyDiv w:val="1"/>
      <w:marLeft w:val="0"/>
      <w:marRight w:val="0"/>
      <w:marTop w:val="0"/>
      <w:marBottom w:val="0"/>
      <w:divBdr>
        <w:top w:val="none" w:sz="0" w:space="0" w:color="auto"/>
        <w:left w:val="none" w:sz="0" w:space="0" w:color="auto"/>
        <w:bottom w:val="none" w:sz="0" w:space="0" w:color="auto"/>
        <w:right w:val="none" w:sz="0" w:space="0" w:color="auto"/>
      </w:divBdr>
    </w:div>
    <w:div w:id="1157185670">
      <w:bodyDiv w:val="1"/>
      <w:marLeft w:val="0"/>
      <w:marRight w:val="0"/>
      <w:marTop w:val="0"/>
      <w:marBottom w:val="0"/>
      <w:divBdr>
        <w:top w:val="none" w:sz="0" w:space="0" w:color="auto"/>
        <w:left w:val="none" w:sz="0" w:space="0" w:color="auto"/>
        <w:bottom w:val="none" w:sz="0" w:space="0" w:color="auto"/>
        <w:right w:val="none" w:sz="0" w:space="0" w:color="auto"/>
      </w:divBdr>
    </w:div>
    <w:div w:id="1162239149">
      <w:bodyDiv w:val="1"/>
      <w:marLeft w:val="0"/>
      <w:marRight w:val="0"/>
      <w:marTop w:val="0"/>
      <w:marBottom w:val="0"/>
      <w:divBdr>
        <w:top w:val="none" w:sz="0" w:space="0" w:color="auto"/>
        <w:left w:val="none" w:sz="0" w:space="0" w:color="auto"/>
        <w:bottom w:val="none" w:sz="0" w:space="0" w:color="auto"/>
        <w:right w:val="none" w:sz="0" w:space="0" w:color="auto"/>
      </w:divBdr>
    </w:div>
    <w:div w:id="1182864969">
      <w:bodyDiv w:val="1"/>
      <w:marLeft w:val="0"/>
      <w:marRight w:val="0"/>
      <w:marTop w:val="0"/>
      <w:marBottom w:val="0"/>
      <w:divBdr>
        <w:top w:val="none" w:sz="0" w:space="0" w:color="auto"/>
        <w:left w:val="none" w:sz="0" w:space="0" w:color="auto"/>
        <w:bottom w:val="none" w:sz="0" w:space="0" w:color="auto"/>
        <w:right w:val="none" w:sz="0" w:space="0" w:color="auto"/>
      </w:divBdr>
    </w:div>
    <w:div w:id="1210411006">
      <w:bodyDiv w:val="1"/>
      <w:marLeft w:val="0"/>
      <w:marRight w:val="0"/>
      <w:marTop w:val="0"/>
      <w:marBottom w:val="0"/>
      <w:divBdr>
        <w:top w:val="none" w:sz="0" w:space="0" w:color="auto"/>
        <w:left w:val="none" w:sz="0" w:space="0" w:color="auto"/>
        <w:bottom w:val="none" w:sz="0" w:space="0" w:color="auto"/>
        <w:right w:val="none" w:sz="0" w:space="0" w:color="auto"/>
      </w:divBdr>
    </w:div>
    <w:div w:id="1301685850">
      <w:bodyDiv w:val="1"/>
      <w:marLeft w:val="0"/>
      <w:marRight w:val="0"/>
      <w:marTop w:val="0"/>
      <w:marBottom w:val="0"/>
      <w:divBdr>
        <w:top w:val="none" w:sz="0" w:space="0" w:color="auto"/>
        <w:left w:val="none" w:sz="0" w:space="0" w:color="auto"/>
        <w:bottom w:val="none" w:sz="0" w:space="0" w:color="auto"/>
        <w:right w:val="none" w:sz="0" w:space="0" w:color="auto"/>
      </w:divBdr>
    </w:div>
    <w:div w:id="1311709809">
      <w:bodyDiv w:val="1"/>
      <w:marLeft w:val="0"/>
      <w:marRight w:val="0"/>
      <w:marTop w:val="0"/>
      <w:marBottom w:val="0"/>
      <w:divBdr>
        <w:top w:val="none" w:sz="0" w:space="0" w:color="auto"/>
        <w:left w:val="none" w:sz="0" w:space="0" w:color="auto"/>
        <w:bottom w:val="none" w:sz="0" w:space="0" w:color="auto"/>
        <w:right w:val="none" w:sz="0" w:space="0" w:color="auto"/>
      </w:divBdr>
    </w:div>
    <w:div w:id="1358580606">
      <w:bodyDiv w:val="1"/>
      <w:marLeft w:val="0"/>
      <w:marRight w:val="0"/>
      <w:marTop w:val="0"/>
      <w:marBottom w:val="0"/>
      <w:divBdr>
        <w:top w:val="none" w:sz="0" w:space="0" w:color="auto"/>
        <w:left w:val="none" w:sz="0" w:space="0" w:color="auto"/>
        <w:bottom w:val="none" w:sz="0" w:space="0" w:color="auto"/>
        <w:right w:val="none" w:sz="0" w:space="0" w:color="auto"/>
      </w:divBdr>
    </w:div>
    <w:div w:id="1366717309">
      <w:bodyDiv w:val="1"/>
      <w:marLeft w:val="0"/>
      <w:marRight w:val="0"/>
      <w:marTop w:val="0"/>
      <w:marBottom w:val="0"/>
      <w:divBdr>
        <w:top w:val="none" w:sz="0" w:space="0" w:color="auto"/>
        <w:left w:val="none" w:sz="0" w:space="0" w:color="auto"/>
        <w:bottom w:val="none" w:sz="0" w:space="0" w:color="auto"/>
        <w:right w:val="none" w:sz="0" w:space="0" w:color="auto"/>
      </w:divBdr>
    </w:div>
    <w:div w:id="1370455723">
      <w:bodyDiv w:val="1"/>
      <w:marLeft w:val="0"/>
      <w:marRight w:val="0"/>
      <w:marTop w:val="0"/>
      <w:marBottom w:val="0"/>
      <w:divBdr>
        <w:top w:val="none" w:sz="0" w:space="0" w:color="auto"/>
        <w:left w:val="none" w:sz="0" w:space="0" w:color="auto"/>
        <w:bottom w:val="none" w:sz="0" w:space="0" w:color="auto"/>
        <w:right w:val="none" w:sz="0" w:space="0" w:color="auto"/>
      </w:divBdr>
    </w:div>
    <w:div w:id="1392189224">
      <w:bodyDiv w:val="1"/>
      <w:marLeft w:val="0"/>
      <w:marRight w:val="0"/>
      <w:marTop w:val="0"/>
      <w:marBottom w:val="0"/>
      <w:divBdr>
        <w:top w:val="none" w:sz="0" w:space="0" w:color="auto"/>
        <w:left w:val="none" w:sz="0" w:space="0" w:color="auto"/>
        <w:bottom w:val="none" w:sz="0" w:space="0" w:color="auto"/>
        <w:right w:val="none" w:sz="0" w:space="0" w:color="auto"/>
      </w:divBdr>
    </w:div>
    <w:div w:id="1395162017">
      <w:bodyDiv w:val="1"/>
      <w:marLeft w:val="0"/>
      <w:marRight w:val="0"/>
      <w:marTop w:val="0"/>
      <w:marBottom w:val="0"/>
      <w:divBdr>
        <w:top w:val="none" w:sz="0" w:space="0" w:color="auto"/>
        <w:left w:val="none" w:sz="0" w:space="0" w:color="auto"/>
        <w:bottom w:val="none" w:sz="0" w:space="0" w:color="auto"/>
        <w:right w:val="none" w:sz="0" w:space="0" w:color="auto"/>
      </w:divBdr>
    </w:div>
    <w:div w:id="1448739809">
      <w:bodyDiv w:val="1"/>
      <w:marLeft w:val="0"/>
      <w:marRight w:val="0"/>
      <w:marTop w:val="0"/>
      <w:marBottom w:val="0"/>
      <w:divBdr>
        <w:top w:val="none" w:sz="0" w:space="0" w:color="auto"/>
        <w:left w:val="none" w:sz="0" w:space="0" w:color="auto"/>
        <w:bottom w:val="none" w:sz="0" w:space="0" w:color="auto"/>
        <w:right w:val="none" w:sz="0" w:space="0" w:color="auto"/>
      </w:divBdr>
    </w:div>
    <w:div w:id="1457484936">
      <w:bodyDiv w:val="1"/>
      <w:marLeft w:val="0"/>
      <w:marRight w:val="0"/>
      <w:marTop w:val="0"/>
      <w:marBottom w:val="0"/>
      <w:divBdr>
        <w:top w:val="none" w:sz="0" w:space="0" w:color="auto"/>
        <w:left w:val="none" w:sz="0" w:space="0" w:color="auto"/>
        <w:bottom w:val="none" w:sz="0" w:space="0" w:color="auto"/>
        <w:right w:val="none" w:sz="0" w:space="0" w:color="auto"/>
      </w:divBdr>
    </w:div>
    <w:div w:id="1482310770">
      <w:bodyDiv w:val="1"/>
      <w:marLeft w:val="0"/>
      <w:marRight w:val="0"/>
      <w:marTop w:val="0"/>
      <w:marBottom w:val="0"/>
      <w:divBdr>
        <w:top w:val="none" w:sz="0" w:space="0" w:color="auto"/>
        <w:left w:val="none" w:sz="0" w:space="0" w:color="auto"/>
        <w:bottom w:val="none" w:sz="0" w:space="0" w:color="auto"/>
        <w:right w:val="none" w:sz="0" w:space="0" w:color="auto"/>
      </w:divBdr>
    </w:div>
    <w:div w:id="1525704465">
      <w:bodyDiv w:val="1"/>
      <w:marLeft w:val="0"/>
      <w:marRight w:val="0"/>
      <w:marTop w:val="0"/>
      <w:marBottom w:val="0"/>
      <w:divBdr>
        <w:top w:val="none" w:sz="0" w:space="0" w:color="auto"/>
        <w:left w:val="none" w:sz="0" w:space="0" w:color="auto"/>
        <w:bottom w:val="none" w:sz="0" w:space="0" w:color="auto"/>
        <w:right w:val="none" w:sz="0" w:space="0" w:color="auto"/>
      </w:divBdr>
    </w:div>
    <w:div w:id="153375934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82124655">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520116">
      <w:bodyDiv w:val="1"/>
      <w:marLeft w:val="0"/>
      <w:marRight w:val="0"/>
      <w:marTop w:val="0"/>
      <w:marBottom w:val="0"/>
      <w:divBdr>
        <w:top w:val="none" w:sz="0" w:space="0" w:color="auto"/>
        <w:left w:val="none" w:sz="0" w:space="0" w:color="auto"/>
        <w:bottom w:val="none" w:sz="0" w:space="0" w:color="auto"/>
        <w:right w:val="none" w:sz="0" w:space="0" w:color="auto"/>
      </w:divBdr>
    </w:div>
    <w:div w:id="1808080896">
      <w:bodyDiv w:val="1"/>
      <w:marLeft w:val="0"/>
      <w:marRight w:val="0"/>
      <w:marTop w:val="0"/>
      <w:marBottom w:val="0"/>
      <w:divBdr>
        <w:top w:val="none" w:sz="0" w:space="0" w:color="auto"/>
        <w:left w:val="none" w:sz="0" w:space="0" w:color="auto"/>
        <w:bottom w:val="none" w:sz="0" w:space="0" w:color="auto"/>
        <w:right w:val="none" w:sz="0" w:space="0" w:color="auto"/>
      </w:divBdr>
    </w:div>
    <w:div w:id="1902986336">
      <w:bodyDiv w:val="1"/>
      <w:marLeft w:val="0"/>
      <w:marRight w:val="0"/>
      <w:marTop w:val="0"/>
      <w:marBottom w:val="0"/>
      <w:divBdr>
        <w:top w:val="none" w:sz="0" w:space="0" w:color="auto"/>
        <w:left w:val="none" w:sz="0" w:space="0" w:color="auto"/>
        <w:bottom w:val="none" w:sz="0" w:space="0" w:color="auto"/>
        <w:right w:val="none" w:sz="0" w:space="0" w:color="auto"/>
      </w:divBdr>
    </w:div>
    <w:div w:id="1924143477">
      <w:bodyDiv w:val="1"/>
      <w:marLeft w:val="0"/>
      <w:marRight w:val="0"/>
      <w:marTop w:val="0"/>
      <w:marBottom w:val="0"/>
      <w:divBdr>
        <w:top w:val="none" w:sz="0" w:space="0" w:color="auto"/>
        <w:left w:val="none" w:sz="0" w:space="0" w:color="auto"/>
        <w:bottom w:val="none" w:sz="0" w:space="0" w:color="auto"/>
        <w:right w:val="none" w:sz="0" w:space="0" w:color="auto"/>
      </w:divBdr>
    </w:div>
    <w:div w:id="1982151588">
      <w:bodyDiv w:val="1"/>
      <w:marLeft w:val="0"/>
      <w:marRight w:val="0"/>
      <w:marTop w:val="0"/>
      <w:marBottom w:val="0"/>
      <w:divBdr>
        <w:top w:val="none" w:sz="0" w:space="0" w:color="auto"/>
        <w:left w:val="none" w:sz="0" w:space="0" w:color="auto"/>
        <w:bottom w:val="none" w:sz="0" w:space="0" w:color="auto"/>
        <w:right w:val="none" w:sz="0" w:space="0" w:color="auto"/>
      </w:divBdr>
    </w:div>
    <w:div w:id="1988438435">
      <w:bodyDiv w:val="1"/>
      <w:marLeft w:val="0"/>
      <w:marRight w:val="0"/>
      <w:marTop w:val="0"/>
      <w:marBottom w:val="0"/>
      <w:divBdr>
        <w:top w:val="none" w:sz="0" w:space="0" w:color="auto"/>
        <w:left w:val="none" w:sz="0" w:space="0" w:color="auto"/>
        <w:bottom w:val="none" w:sz="0" w:space="0" w:color="auto"/>
        <w:right w:val="none" w:sz="0" w:space="0" w:color="auto"/>
      </w:divBdr>
    </w:div>
    <w:div w:id="2017993280">
      <w:bodyDiv w:val="1"/>
      <w:marLeft w:val="0"/>
      <w:marRight w:val="0"/>
      <w:marTop w:val="0"/>
      <w:marBottom w:val="0"/>
      <w:divBdr>
        <w:top w:val="none" w:sz="0" w:space="0" w:color="auto"/>
        <w:left w:val="none" w:sz="0" w:space="0" w:color="auto"/>
        <w:bottom w:val="none" w:sz="0" w:space="0" w:color="auto"/>
        <w:right w:val="none" w:sz="0" w:space="0" w:color="auto"/>
      </w:divBdr>
    </w:div>
    <w:div w:id="2047218845">
      <w:bodyDiv w:val="1"/>
      <w:marLeft w:val="0"/>
      <w:marRight w:val="0"/>
      <w:marTop w:val="0"/>
      <w:marBottom w:val="0"/>
      <w:divBdr>
        <w:top w:val="none" w:sz="0" w:space="0" w:color="auto"/>
        <w:left w:val="none" w:sz="0" w:space="0" w:color="auto"/>
        <w:bottom w:val="none" w:sz="0" w:space="0" w:color="auto"/>
        <w:right w:val="none" w:sz="0" w:space="0" w:color="auto"/>
      </w:divBdr>
    </w:div>
    <w:div w:id="2066637904">
      <w:bodyDiv w:val="1"/>
      <w:marLeft w:val="0"/>
      <w:marRight w:val="0"/>
      <w:marTop w:val="0"/>
      <w:marBottom w:val="0"/>
      <w:divBdr>
        <w:top w:val="none" w:sz="0" w:space="0" w:color="auto"/>
        <w:left w:val="none" w:sz="0" w:space="0" w:color="auto"/>
        <w:bottom w:val="none" w:sz="0" w:space="0" w:color="auto"/>
        <w:right w:val="none" w:sz="0" w:space="0" w:color="auto"/>
      </w:divBdr>
    </w:div>
    <w:div w:id="2070229519">
      <w:bodyDiv w:val="1"/>
      <w:marLeft w:val="0"/>
      <w:marRight w:val="0"/>
      <w:marTop w:val="0"/>
      <w:marBottom w:val="0"/>
      <w:divBdr>
        <w:top w:val="none" w:sz="0" w:space="0" w:color="auto"/>
        <w:left w:val="none" w:sz="0" w:space="0" w:color="auto"/>
        <w:bottom w:val="none" w:sz="0" w:space="0" w:color="auto"/>
        <w:right w:val="none" w:sz="0" w:space="0" w:color="auto"/>
      </w:divBdr>
    </w:div>
    <w:div w:id="2078937420">
      <w:bodyDiv w:val="1"/>
      <w:marLeft w:val="0"/>
      <w:marRight w:val="0"/>
      <w:marTop w:val="0"/>
      <w:marBottom w:val="0"/>
      <w:divBdr>
        <w:top w:val="none" w:sz="0" w:space="0" w:color="auto"/>
        <w:left w:val="none" w:sz="0" w:space="0" w:color="auto"/>
        <w:bottom w:val="none" w:sz="0" w:space="0" w:color="auto"/>
        <w:right w:val="none" w:sz="0" w:space="0" w:color="auto"/>
      </w:divBdr>
    </w:div>
    <w:div w:id="213231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yperlink" Target="mailto:info@legitimnost.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24912"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EB6B98E11AC4448C030D0036A511B4" ma:contentTypeVersion="0" ma:contentTypeDescription="Ustvari nov dokument." ma:contentTypeScope="" ma:versionID="8bef12036731efbcacc901b2e5babbb0">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2FAF14-DB92-4E59-8700-750C2BA114A3}">
  <ds:schemaRefs>
    <ds:schemaRef ds:uri="http://schemas.microsoft.com/sharepoint/v3/contenttype/forms"/>
  </ds:schemaRefs>
</ds:datastoreItem>
</file>

<file path=customXml/itemProps2.xml><?xml version="1.0" encoding="utf-8"?>
<ds:datastoreItem xmlns:ds="http://schemas.openxmlformats.org/officeDocument/2006/customXml" ds:itemID="{C24AED3D-104C-47E8-AD1E-0D6CD3CD2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2E3F8A7-882C-408F-9D83-1CFA9CA7AB54}">
  <ds:schemaRefs>
    <ds:schemaRef ds:uri="http://schemas.openxmlformats.org/officeDocument/2006/bibliography"/>
  </ds:schemaRefs>
</ds:datastoreItem>
</file>

<file path=customXml/itemProps4.xml><?xml version="1.0" encoding="utf-8"?>
<ds:datastoreItem xmlns:ds="http://schemas.openxmlformats.org/officeDocument/2006/customXml" ds:itemID="{F14319E0-240F-46D7-B03D-C3AC33C6B7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41</Pages>
  <Words>12893</Words>
  <Characters>73494</Characters>
  <Application>Microsoft Office Word</Application>
  <DocSecurity>0</DocSecurity>
  <Lines>612</Lines>
  <Paragraphs>172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86215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Batic Janez</cp:lastModifiedBy>
  <cp:revision>3</cp:revision>
  <cp:lastPrinted>2023-04-20T06:47:00Z</cp:lastPrinted>
  <dcterms:created xsi:type="dcterms:W3CDTF">2023-05-18T06:28:00Z</dcterms:created>
  <dcterms:modified xsi:type="dcterms:W3CDTF">2023-05-18T06:36:00Z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0x01010040EB6B98E11AC4448C030D0036A511B4</vt:lpwstr>
  </property>
</Properties>
</file>